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81F" w:rsidRPr="007457E9" w:rsidRDefault="0013781F" w:rsidP="000C2E69"/>
    <w:p w:rsidR="0013781F" w:rsidRPr="00F07730" w:rsidRDefault="008F5990" w:rsidP="000E2A81">
      <w:pPr>
        <w:jc w:val="right"/>
        <w:rPr>
          <w:i/>
          <w:sz w:val="28"/>
        </w:rPr>
      </w:pPr>
      <w:r w:rsidRPr="00F07730">
        <w:rPr>
          <w:i/>
          <w:sz w:val="28"/>
          <w:highlight w:val="lightGray"/>
        </w:rPr>
        <w:t>ПРИКЛАД</w:t>
      </w:r>
    </w:p>
    <w:p w:rsidR="0013781F" w:rsidRDefault="0013781F" w:rsidP="000C2E69"/>
    <w:p w:rsidR="006A415B" w:rsidRDefault="006A415B" w:rsidP="000C2E69"/>
    <w:p w:rsidR="006A415B" w:rsidRDefault="006A415B" w:rsidP="000C2E69"/>
    <w:p w:rsidR="006A415B" w:rsidRPr="007457E9" w:rsidRDefault="006A415B" w:rsidP="000C2E69"/>
    <w:p w:rsidR="009A010A" w:rsidRPr="001E60DA" w:rsidRDefault="00024CF4" w:rsidP="000E2A81">
      <w:pPr>
        <w:jc w:val="center"/>
        <w:rPr>
          <w:rFonts w:ascii="Arial" w:hAnsi="Arial" w:cs="Arial"/>
          <w:b/>
          <w:sz w:val="32"/>
        </w:rPr>
      </w:pPr>
      <w:r w:rsidRPr="001E60DA">
        <w:rPr>
          <w:rFonts w:ascii="Arial" w:hAnsi="Arial" w:cs="Arial"/>
          <w:b/>
          <w:sz w:val="32"/>
        </w:rPr>
        <w:t xml:space="preserve">Процедура щодо організації моніторингу та звітності викидів </w:t>
      </w:r>
      <w:r w:rsidR="008F5990" w:rsidRPr="001E60DA">
        <w:rPr>
          <w:rFonts w:ascii="Arial" w:hAnsi="Arial" w:cs="Arial"/>
          <w:b/>
          <w:sz w:val="32"/>
        </w:rPr>
        <w:t>п</w:t>
      </w:r>
      <w:r w:rsidR="00DA06FA" w:rsidRPr="001E60DA">
        <w:rPr>
          <w:rFonts w:ascii="Arial" w:hAnsi="Arial" w:cs="Arial"/>
          <w:b/>
          <w:sz w:val="32"/>
        </w:rPr>
        <w:t xml:space="preserve">арникових </w:t>
      </w:r>
      <w:r w:rsidR="00BD1452" w:rsidRPr="001E60DA">
        <w:rPr>
          <w:rFonts w:ascii="Arial" w:hAnsi="Arial" w:cs="Arial"/>
          <w:b/>
          <w:sz w:val="32"/>
        </w:rPr>
        <w:t>газів</w:t>
      </w:r>
      <w:r w:rsidRPr="001E60DA">
        <w:rPr>
          <w:rFonts w:ascii="Arial" w:hAnsi="Arial" w:cs="Arial"/>
          <w:b/>
          <w:sz w:val="32"/>
        </w:rPr>
        <w:t xml:space="preserve"> на</w:t>
      </w:r>
    </w:p>
    <w:p w:rsidR="00EB04B3" w:rsidRPr="001E60DA" w:rsidRDefault="00236E1E" w:rsidP="000E2A81">
      <w:pPr>
        <w:jc w:val="center"/>
        <w:rPr>
          <w:rFonts w:ascii="Arial" w:hAnsi="Arial" w:cs="Arial"/>
          <w:b/>
          <w:sz w:val="32"/>
        </w:rPr>
      </w:pPr>
      <w:r w:rsidRPr="001E60DA">
        <w:rPr>
          <w:rFonts w:ascii="Arial" w:hAnsi="Arial" w:cs="Arial"/>
          <w:b/>
          <w:sz w:val="32"/>
        </w:rPr>
        <w:t>Хх</w:t>
      </w:r>
      <w:r w:rsidR="009A010A" w:rsidRPr="001E60DA">
        <w:rPr>
          <w:rFonts w:ascii="Arial" w:hAnsi="Arial" w:cs="Arial"/>
          <w:b/>
          <w:sz w:val="32"/>
        </w:rPr>
        <w:t>ТЕС</w:t>
      </w:r>
    </w:p>
    <w:p w:rsidR="00DA06FA" w:rsidRPr="000E2A81" w:rsidRDefault="00DA06FA" w:rsidP="000E2A81">
      <w:pPr>
        <w:jc w:val="center"/>
        <w:rPr>
          <w:rFonts w:ascii="Arial" w:hAnsi="Arial" w:cs="Arial"/>
          <w:b/>
          <w:sz w:val="28"/>
        </w:rPr>
      </w:pPr>
    </w:p>
    <w:p w:rsidR="00DA06FA" w:rsidRPr="000E2A81" w:rsidRDefault="008F5990" w:rsidP="000E2A81">
      <w:pPr>
        <w:jc w:val="center"/>
        <w:rPr>
          <w:rFonts w:ascii="Arial" w:hAnsi="Arial" w:cs="Arial"/>
          <w:b/>
          <w:sz w:val="28"/>
        </w:rPr>
      </w:pPr>
      <w:r w:rsidRPr="000E2A81">
        <w:rPr>
          <w:rFonts w:ascii="Arial" w:hAnsi="Arial" w:cs="Arial"/>
          <w:b/>
          <w:sz w:val="28"/>
        </w:rPr>
        <w:t>Версія</w:t>
      </w:r>
      <w:r w:rsidR="00DA06FA" w:rsidRPr="000E2A81">
        <w:rPr>
          <w:rFonts w:ascii="Arial" w:hAnsi="Arial" w:cs="Arial"/>
          <w:b/>
          <w:sz w:val="28"/>
        </w:rPr>
        <w:t xml:space="preserve"> </w:t>
      </w:r>
      <w:r w:rsidR="00BF4313">
        <w:rPr>
          <w:rFonts w:ascii="Arial" w:hAnsi="Arial" w:cs="Arial"/>
          <w:b/>
          <w:sz w:val="28"/>
          <w:highlight w:val="cyan"/>
        </w:rPr>
        <w:t>1</w:t>
      </w:r>
    </w:p>
    <w:p w:rsidR="00DA06FA" w:rsidRPr="000E2A81" w:rsidRDefault="001E60DA" w:rsidP="000E2A81">
      <w:pPr>
        <w:jc w:val="center"/>
        <w:rPr>
          <w:rFonts w:ascii="Arial" w:hAnsi="Arial" w:cs="Arial"/>
          <w:b/>
          <w:sz w:val="28"/>
        </w:rPr>
      </w:pPr>
      <w:r>
        <w:rPr>
          <w:rFonts w:ascii="Arial" w:hAnsi="Arial" w:cs="Arial"/>
          <w:b/>
          <w:sz w:val="28"/>
        </w:rPr>
        <w:t>__</w:t>
      </w:r>
      <w:r w:rsidR="00373CF4">
        <w:rPr>
          <w:rFonts w:ascii="Arial" w:hAnsi="Arial" w:cs="Arial"/>
          <w:b/>
          <w:sz w:val="28"/>
        </w:rPr>
        <w:t>.</w:t>
      </w:r>
      <w:r>
        <w:rPr>
          <w:rFonts w:ascii="Arial" w:hAnsi="Arial" w:cs="Arial"/>
          <w:b/>
          <w:sz w:val="28"/>
        </w:rPr>
        <w:t>__</w:t>
      </w:r>
      <w:r w:rsidR="00373CF4">
        <w:rPr>
          <w:rFonts w:ascii="Arial" w:hAnsi="Arial" w:cs="Arial"/>
          <w:b/>
          <w:sz w:val="28"/>
        </w:rPr>
        <w:t>.20__</w:t>
      </w:r>
    </w:p>
    <w:p w:rsidR="00DA06FA" w:rsidRPr="007457E9" w:rsidRDefault="00DA06FA" w:rsidP="000C2E69"/>
    <w:p w:rsidR="00DA06FA" w:rsidRPr="007457E9" w:rsidRDefault="00DA06FA" w:rsidP="000C2E69"/>
    <w:p w:rsidR="00A41C47" w:rsidRPr="007457E9" w:rsidRDefault="00A41C47" w:rsidP="000C2E69"/>
    <w:p w:rsidR="00B36DEB" w:rsidRPr="002A132B" w:rsidRDefault="00B36DEB" w:rsidP="00B36DEB">
      <w:pPr>
        <w:tabs>
          <w:tab w:val="left" w:pos="458"/>
        </w:tabs>
        <w:spacing w:before="0" w:after="0"/>
        <w:ind w:left="57"/>
        <w:rPr>
          <w:rFonts w:eastAsia="Times New Roman"/>
          <w:i/>
          <w:iCs/>
          <w:sz w:val="18"/>
          <w:szCs w:val="16"/>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02"/>
      </w:tblGrid>
      <w:tr w:rsidR="00B36DEB" w:rsidRPr="002A132B" w:rsidTr="00B36DEB">
        <w:tc>
          <w:tcPr>
            <w:tcW w:w="8902" w:type="dxa"/>
            <w:shd w:val="clear" w:color="auto" w:fill="DDD9C3"/>
          </w:tcPr>
          <w:p w:rsidR="00710AF6" w:rsidRPr="00710AF6" w:rsidRDefault="00B36DEB" w:rsidP="00B36DEB">
            <w:pPr>
              <w:rPr>
                <w:i/>
              </w:rPr>
            </w:pPr>
            <w:r w:rsidRPr="00B36DEB">
              <w:rPr>
                <w:i/>
                <w:sz w:val="22"/>
              </w:rPr>
              <w:t xml:space="preserve">Цей документ розроблено на допомогу операторам на виконання вимог </w:t>
            </w:r>
            <w:r w:rsidR="00710AF6" w:rsidRPr="00710AF6">
              <w:rPr>
                <w:i/>
                <w:sz w:val="22"/>
              </w:rPr>
              <w:t xml:space="preserve">Порядку здійснення моніторингу та звітності щодо викидів парникових газів, затвердженим постановою Кабінету Міністрів України від </w:t>
            </w:r>
            <w:r w:rsidR="001E60DA" w:rsidRPr="001E60DA">
              <w:rPr>
                <w:i/>
                <w:sz w:val="22"/>
              </w:rPr>
              <w:t xml:space="preserve">23.09.2020 №960 </w:t>
            </w:r>
            <w:r w:rsidR="00710AF6" w:rsidRPr="00710AF6">
              <w:rPr>
                <w:i/>
                <w:sz w:val="22"/>
              </w:rPr>
              <w:t>(далі – ПМЗ)</w:t>
            </w:r>
            <w:r w:rsidR="00710AF6">
              <w:rPr>
                <w:i/>
                <w:sz w:val="22"/>
              </w:rPr>
              <w:t>.</w:t>
            </w:r>
          </w:p>
          <w:p w:rsidR="00B36DEB" w:rsidRPr="00B36DEB" w:rsidRDefault="00B36DEB" w:rsidP="00B36DEB">
            <w:pPr>
              <w:rPr>
                <w:i/>
              </w:rPr>
            </w:pPr>
            <w:r w:rsidRPr="00B36DEB">
              <w:rPr>
                <w:i/>
                <w:sz w:val="22"/>
              </w:rPr>
              <w:t>Основна ціль розробки оператором «Процедури щодо організації моніторингу та звітності викидів парникових газів» полягає в більш детальному опису письмових процедур та інших аспектів виконання оператором вимог ПМЗ.</w:t>
            </w:r>
          </w:p>
          <w:p w:rsidR="00B36DEB" w:rsidRPr="00B36DEB" w:rsidRDefault="00B36DEB" w:rsidP="00B36DEB">
            <w:pPr>
              <w:rPr>
                <w:i/>
              </w:rPr>
            </w:pPr>
            <w:r w:rsidRPr="00B36DEB">
              <w:rPr>
                <w:i/>
                <w:sz w:val="22"/>
              </w:rPr>
              <w:t xml:space="preserve">Увага! Зміни внесені до цього документу </w:t>
            </w:r>
            <w:r w:rsidRPr="007A2251">
              <w:rPr>
                <w:b/>
                <w:i/>
                <w:sz w:val="22"/>
              </w:rPr>
              <w:t>не вимагають</w:t>
            </w:r>
            <w:r w:rsidRPr="00B36DEB">
              <w:rPr>
                <w:i/>
                <w:sz w:val="22"/>
              </w:rPr>
              <w:t xml:space="preserve"> затвердження </w:t>
            </w:r>
            <w:r w:rsidR="0006743E">
              <w:rPr>
                <w:i/>
                <w:sz w:val="22"/>
              </w:rPr>
              <w:t>Міндовкілля</w:t>
            </w:r>
            <w:r w:rsidRPr="00B36DEB">
              <w:rPr>
                <w:i/>
                <w:sz w:val="22"/>
              </w:rPr>
              <w:t>!</w:t>
            </w:r>
          </w:p>
          <w:p w:rsidR="00B36DEB" w:rsidRPr="00B36DEB" w:rsidRDefault="00B36DEB" w:rsidP="00B36DEB">
            <w:pPr>
              <w:tabs>
                <w:tab w:val="left" w:pos="458"/>
              </w:tabs>
              <w:spacing w:before="0" w:after="0"/>
              <w:ind w:left="57"/>
              <w:rPr>
                <w:rFonts w:eastAsia="Times New Roman"/>
                <w:i/>
                <w:iCs/>
                <w:sz w:val="16"/>
                <w:szCs w:val="16"/>
              </w:rPr>
            </w:pPr>
            <w:r w:rsidRPr="00B36DEB">
              <w:rPr>
                <w:i/>
                <w:sz w:val="22"/>
              </w:rPr>
              <w:t>Таким чином, оператор може вдосконалювати процедуру моніторингу на постійній основі з набуттям досвіду у виконанні вимог ПМЗ.</w:t>
            </w:r>
          </w:p>
          <w:p w:rsidR="00B36DEB" w:rsidRPr="002A132B" w:rsidRDefault="00B36DEB" w:rsidP="00B36DEB">
            <w:pPr>
              <w:tabs>
                <w:tab w:val="left" w:pos="458"/>
              </w:tabs>
              <w:spacing w:before="0" w:after="0"/>
              <w:ind w:left="57"/>
              <w:rPr>
                <w:rFonts w:eastAsia="Times New Roman"/>
                <w:i/>
                <w:iCs/>
                <w:sz w:val="18"/>
                <w:szCs w:val="16"/>
              </w:rPr>
            </w:pPr>
          </w:p>
          <w:p w:rsidR="00B36DEB" w:rsidRPr="00B36DEB" w:rsidRDefault="00B36DEB" w:rsidP="00B36DEB">
            <w:pPr>
              <w:tabs>
                <w:tab w:val="left" w:pos="458"/>
              </w:tabs>
              <w:spacing w:before="0" w:after="0"/>
              <w:ind w:left="57"/>
              <w:rPr>
                <w:rFonts w:eastAsia="Times New Roman"/>
                <w:i/>
                <w:iCs/>
                <w:szCs w:val="16"/>
              </w:rPr>
            </w:pPr>
            <w:r w:rsidRPr="00B36DEB">
              <w:rPr>
                <w:rFonts w:eastAsia="Times New Roman"/>
                <w:i/>
                <w:iCs/>
                <w:sz w:val="22"/>
                <w:szCs w:val="16"/>
              </w:rPr>
              <w:t>ЗАСТЕРЕЖЕННЯ:</w:t>
            </w:r>
          </w:p>
          <w:p w:rsidR="00B36DEB" w:rsidRDefault="00B36DEB" w:rsidP="00B36DEB">
            <w:pPr>
              <w:tabs>
                <w:tab w:val="left" w:pos="458"/>
              </w:tabs>
              <w:spacing w:before="0" w:after="0"/>
              <w:ind w:left="57"/>
              <w:rPr>
                <w:rFonts w:eastAsia="Times New Roman"/>
                <w:i/>
                <w:iCs/>
                <w:szCs w:val="16"/>
              </w:rPr>
            </w:pPr>
            <w:r w:rsidRPr="00B36DEB">
              <w:rPr>
                <w:rFonts w:eastAsia="Times New Roman"/>
                <w:i/>
                <w:iCs/>
                <w:sz w:val="22"/>
                <w:szCs w:val="16"/>
              </w:rPr>
              <w:t>ЗАУВАЖТЕ, ЩО НАВЕДЕНІ ОПИСИ ТА ПОКАЗНИКИ НЕ ВІДПОВІДАЮТЬ РЕАЛЬНИМ УМОВАМ БУДЬ-ЯКОГО КОНКРЕТНОГО ПІДПРИЄМСТВА, А НАЗВИ ТА ІМЕНА Є УМОВНИМИ (ВИКЛЮЧНО ДЛЯ ПРИКЛАДУ).</w:t>
            </w:r>
          </w:p>
          <w:p w:rsidR="00710AF6" w:rsidRPr="00E02E15" w:rsidRDefault="00710AF6" w:rsidP="00710AF6">
            <w:pPr>
              <w:rPr>
                <w:rFonts w:ascii="Arial" w:hAnsi="Arial" w:cs="Arial"/>
                <w:i/>
                <w:sz w:val="20"/>
                <w:szCs w:val="20"/>
              </w:rPr>
            </w:pPr>
            <w:r w:rsidRPr="00E02E15">
              <w:rPr>
                <w:rFonts w:ascii="Arial" w:hAnsi="Arial" w:cs="Arial"/>
                <w:i/>
                <w:sz w:val="20"/>
                <w:szCs w:val="20"/>
              </w:rPr>
              <w:t xml:space="preserve">Із запитаннями звертайтеся до довідкової служби </w:t>
            </w:r>
            <w:r w:rsidRPr="00E02E15">
              <w:rPr>
                <w:rFonts w:ascii="Arial" w:hAnsi="Arial" w:cs="Arial"/>
                <w:i/>
                <w:iCs/>
                <w:sz w:val="20"/>
                <w:szCs w:val="20"/>
              </w:rPr>
              <w:t>Міндовкілля</w:t>
            </w:r>
            <w:r w:rsidRPr="00E02E15" w:rsidDel="00AA19F1">
              <w:rPr>
                <w:rFonts w:ascii="Arial" w:hAnsi="Arial" w:cs="Arial"/>
                <w:i/>
                <w:iCs/>
                <w:sz w:val="20"/>
                <w:szCs w:val="20"/>
              </w:rPr>
              <w:t xml:space="preserve"> </w:t>
            </w:r>
            <w:r w:rsidRPr="00E02E15">
              <w:rPr>
                <w:rFonts w:ascii="Arial" w:hAnsi="Arial" w:cs="Arial"/>
                <w:i/>
                <w:sz w:val="20"/>
                <w:szCs w:val="20"/>
              </w:rPr>
              <w:t>за електронною адресою:</w:t>
            </w:r>
          </w:p>
          <w:p w:rsidR="00710AF6" w:rsidRPr="00B36DEB" w:rsidRDefault="0003386C" w:rsidP="00710AF6">
            <w:pPr>
              <w:tabs>
                <w:tab w:val="left" w:pos="458"/>
              </w:tabs>
              <w:spacing w:before="0" w:after="0"/>
              <w:ind w:left="57"/>
              <w:rPr>
                <w:rFonts w:eastAsia="Times New Roman"/>
                <w:i/>
                <w:iCs/>
                <w:sz w:val="18"/>
                <w:szCs w:val="16"/>
              </w:rPr>
            </w:pPr>
            <w:hyperlink r:id="rId9" w:history="1">
              <w:r w:rsidR="00710AF6" w:rsidRPr="00E02E15">
                <w:rPr>
                  <w:rStyle w:val="a8"/>
                  <w:rFonts w:ascii="Arial" w:hAnsi="Arial" w:cs="Arial"/>
                  <w:i/>
                </w:rPr>
                <w:t>mrv.info@menr.gov.ua</w:t>
              </w:r>
            </w:hyperlink>
          </w:p>
        </w:tc>
      </w:tr>
    </w:tbl>
    <w:p w:rsidR="00B36DEB" w:rsidRDefault="00B36DEB">
      <w:pPr>
        <w:spacing w:before="0" w:after="160" w:line="259" w:lineRule="auto"/>
        <w:jc w:val="left"/>
      </w:pPr>
    </w:p>
    <w:p w:rsidR="00B36DEB" w:rsidRDefault="00B36DEB">
      <w:pPr>
        <w:spacing w:before="0" w:after="160" w:line="259" w:lineRule="auto"/>
        <w:jc w:val="left"/>
      </w:pPr>
      <w:r>
        <w:br w:type="page"/>
      </w:r>
    </w:p>
    <w:sdt>
      <w:sdtPr>
        <w:id w:val="-1885785885"/>
        <w:docPartObj>
          <w:docPartGallery w:val="Table of Contents"/>
          <w:docPartUnique/>
        </w:docPartObj>
      </w:sdtPr>
      <w:sdtContent>
        <w:p w:rsidR="00135C4B" w:rsidRPr="000E2A81" w:rsidRDefault="008F5990" w:rsidP="000C2E69">
          <w:pPr>
            <w:rPr>
              <w:b/>
              <w:sz w:val="28"/>
            </w:rPr>
          </w:pPr>
          <w:r w:rsidRPr="000E2A81">
            <w:rPr>
              <w:b/>
              <w:sz w:val="28"/>
            </w:rPr>
            <w:t>Зміст</w:t>
          </w:r>
        </w:p>
        <w:p w:rsidR="00135C4B" w:rsidRPr="007457E9" w:rsidRDefault="00135C4B" w:rsidP="000C2E69">
          <w:pPr>
            <w:rPr>
              <w:lang w:eastAsia="de-DE"/>
            </w:rPr>
          </w:pPr>
        </w:p>
        <w:p w:rsidR="008B407A" w:rsidRDefault="001E3DF9">
          <w:pPr>
            <w:pStyle w:val="12"/>
            <w:rPr>
              <w:rFonts w:asciiTheme="minorHAnsi" w:eastAsiaTheme="minorEastAsia" w:hAnsiTheme="minorHAnsi" w:cstheme="minorBidi"/>
              <w:noProof/>
              <w:sz w:val="22"/>
              <w:lang w:val="ru-RU"/>
            </w:rPr>
          </w:pPr>
          <w:r w:rsidRPr="007457E9">
            <w:fldChar w:fldCharType="begin"/>
          </w:r>
          <w:r w:rsidR="00135C4B" w:rsidRPr="007457E9">
            <w:instrText xml:space="preserve"> TOC \o "1-3" \h \z \u </w:instrText>
          </w:r>
          <w:r w:rsidRPr="007457E9">
            <w:fldChar w:fldCharType="separate"/>
          </w:r>
          <w:bookmarkStart w:id="0" w:name="_GoBack"/>
          <w:bookmarkEnd w:id="0"/>
          <w:r w:rsidR="008B407A" w:rsidRPr="008B221E">
            <w:rPr>
              <w:rStyle w:val="a8"/>
              <w:noProof/>
            </w:rPr>
            <w:fldChar w:fldCharType="begin"/>
          </w:r>
          <w:r w:rsidR="008B407A" w:rsidRPr="008B221E">
            <w:rPr>
              <w:rStyle w:val="a8"/>
              <w:noProof/>
            </w:rPr>
            <w:instrText xml:space="preserve"> </w:instrText>
          </w:r>
          <w:r w:rsidR="008B407A">
            <w:rPr>
              <w:noProof/>
            </w:rPr>
            <w:instrText>HYPERLINK \l "_Toc56772795"</w:instrText>
          </w:r>
          <w:r w:rsidR="008B407A" w:rsidRPr="008B221E">
            <w:rPr>
              <w:rStyle w:val="a8"/>
              <w:noProof/>
            </w:rPr>
            <w:instrText xml:space="preserve"> </w:instrText>
          </w:r>
          <w:r w:rsidR="008B407A" w:rsidRPr="008B221E">
            <w:rPr>
              <w:rStyle w:val="a8"/>
              <w:noProof/>
            </w:rPr>
          </w:r>
          <w:r w:rsidR="008B407A" w:rsidRPr="008B221E">
            <w:rPr>
              <w:rStyle w:val="a8"/>
              <w:noProof/>
            </w:rPr>
            <w:fldChar w:fldCharType="separate"/>
          </w:r>
          <w:r w:rsidR="008B407A" w:rsidRPr="008B221E">
            <w:rPr>
              <w:rStyle w:val="a8"/>
              <w:noProof/>
            </w:rPr>
            <w:t>1.</w:t>
          </w:r>
          <w:r w:rsidR="008B407A">
            <w:rPr>
              <w:rFonts w:asciiTheme="minorHAnsi" w:eastAsiaTheme="minorEastAsia" w:hAnsiTheme="minorHAnsi" w:cstheme="minorBidi"/>
              <w:noProof/>
              <w:sz w:val="22"/>
              <w:lang w:val="ru-RU"/>
            </w:rPr>
            <w:tab/>
          </w:r>
          <w:r w:rsidR="008B407A" w:rsidRPr="008B221E">
            <w:rPr>
              <w:rStyle w:val="a8"/>
              <w:noProof/>
            </w:rPr>
            <w:t>Вступ</w:t>
          </w:r>
          <w:r w:rsidR="008B407A">
            <w:rPr>
              <w:noProof/>
              <w:webHidden/>
            </w:rPr>
            <w:tab/>
          </w:r>
          <w:r w:rsidR="008B407A">
            <w:rPr>
              <w:noProof/>
              <w:webHidden/>
            </w:rPr>
            <w:fldChar w:fldCharType="begin"/>
          </w:r>
          <w:r w:rsidR="008B407A">
            <w:rPr>
              <w:noProof/>
              <w:webHidden/>
            </w:rPr>
            <w:instrText xml:space="preserve"> PAGEREF _Toc56772795 \h </w:instrText>
          </w:r>
          <w:r w:rsidR="008B407A">
            <w:rPr>
              <w:noProof/>
              <w:webHidden/>
            </w:rPr>
          </w:r>
          <w:r w:rsidR="008B407A">
            <w:rPr>
              <w:noProof/>
              <w:webHidden/>
            </w:rPr>
            <w:fldChar w:fldCharType="separate"/>
          </w:r>
          <w:r w:rsidR="008B407A">
            <w:rPr>
              <w:noProof/>
              <w:webHidden/>
            </w:rPr>
            <w:t>4</w:t>
          </w:r>
          <w:r w:rsidR="008B407A">
            <w:rPr>
              <w:noProof/>
              <w:webHidden/>
            </w:rPr>
            <w:fldChar w:fldCharType="end"/>
          </w:r>
          <w:r w:rsidR="008B407A" w:rsidRPr="008B221E">
            <w:rPr>
              <w:rStyle w:val="a8"/>
              <w:noProof/>
            </w:rPr>
            <w:fldChar w:fldCharType="end"/>
          </w:r>
        </w:p>
        <w:p w:rsidR="008B407A" w:rsidRDefault="008B407A">
          <w:pPr>
            <w:pStyle w:val="12"/>
            <w:rPr>
              <w:rFonts w:asciiTheme="minorHAnsi" w:eastAsiaTheme="minorEastAsia" w:hAnsiTheme="minorHAnsi" w:cstheme="minorBidi"/>
              <w:noProof/>
              <w:sz w:val="22"/>
              <w:lang w:val="ru-RU"/>
            </w:rPr>
          </w:pPr>
          <w:hyperlink w:anchor="_Toc56772796" w:history="1">
            <w:r w:rsidRPr="008B221E">
              <w:rPr>
                <w:rStyle w:val="a8"/>
                <w:noProof/>
              </w:rPr>
              <w:t>2.</w:t>
            </w:r>
            <w:r>
              <w:rPr>
                <w:rFonts w:asciiTheme="minorHAnsi" w:eastAsiaTheme="minorEastAsia" w:hAnsiTheme="minorHAnsi" w:cstheme="minorBidi"/>
                <w:noProof/>
                <w:sz w:val="22"/>
                <w:lang w:val="ru-RU"/>
              </w:rPr>
              <w:tab/>
            </w:r>
            <w:r w:rsidRPr="008B221E">
              <w:rPr>
                <w:rStyle w:val="a8"/>
                <w:noProof/>
              </w:rPr>
              <w:t>Сфера застосування</w:t>
            </w:r>
            <w:r>
              <w:rPr>
                <w:noProof/>
                <w:webHidden/>
              </w:rPr>
              <w:tab/>
            </w:r>
            <w:r>
              <w:rPr>
                <w:noProof/>
                <w:webHidden/>
              </w:rPr>
              <w:fldChar w:fldCharType="begin"/>
            </w:r>
            <w:r>
              <w:rPr>
                <w:noProof/>
                <w:webHidden/>
              </w:rPr>
              <w:instrText xml:space="preserve"> PAGEREF _Toc56772796 \h </w:instrText>
            </w:r>
            <w:r>
              <w:rPr>
                <w:noProof/>
                <w:webHidden/>
              </w:rPr>
            </w:r>
            <w:r>
              <w:rPr>
                <w:noProof/>
                <w:webHidden/>
              </w:rPr>
              <w:fldChar w:fldCharType="separate"/>
            </w:r>
            <w:r>
              <w:rPr>
                <w:noProof/>
                <w:webHidden/>
              </w:rPr>
              <w:t>4</w:t>
            </w:r>
            <w:r>
              <w:rPr>
                <w:noProof/>
                <w:webHidden/>
              </w:rPr>
              <w:fldChar w:fldCharType="end"/>
            </w:r>
          </w:hyperlink>
        </w:p>
        <w:p w:rsidR="008B407A" w:rsidRDefault="008B407A">
          <w:pPr>
            <w:pStyle w:val="12"/>
            <w:rPr>
              <w:rFonts w:asciiTheme="minorHAnsi" w:eastAsiaTheme="minorEastAsia" w:hAnsiTheme="minorHAnsi" w:cstheme="minorBidi"/>
              <w:noProof/>
              <w:sz w:val="22"/>
              <w:lang w:val="ru-RU"/>
            </w:rPr>
          </w:pPr>
          <w:hyperlink w:anchor="_Toc56772797" w:history="1">
            <w:r w:rsidRPr="008B221E">
              <w:rPr>
                <w:rStyle w:val="a8"/>
                <w:noProof/>
              </w:rPr>
              <w:t>3.</w:t>
            </w:r>
            <w:r>
              <w:rPr>
                <w:rFonts w:asciiTheme="minorHAnsi" w:eastAsiaTheme="minorEastAsia" w:hAnsiTheme="minorHAnsi" w:cstheme="minorBidi"/>
                <w:noProof/>
                <w:sz w:val="22"/>
                <w:lang w:val="ru-RU"/>
              </w:rPr>
              <w:tab/>
            </w:r>
            <w:r w:rsidRPr="008B221E">
              <w:rPr>
                <w:rStyle w:val="a8"/>
                <w:noProof/>
              </w:rPr>
              <w:t>Процедура розмежування обов’язків з обробки даних та здійснення заходів з контролю</w:t>
            </w:r>
            <w:r>
              <w:rPr>
                <w:noProof/>
                <w:webHidden/>
              </w:rPr>
              <w:tab/>
            </w:r>
            <w:r>
              <w:rPr>
                <w:noProof/>
                <w:webHidden/>
              </w:rPr>
              <w:fldChar w:fldCharType="begin"/>
            </w:r>
            <w:r>
              <w:rPr>
                <w:noProof/>
                <w:webHidden/>
              </w:rPr>
              <w:instrText xml:space="preserve"> PAGEREF _Toc56772797 \h </w:instrText>
            </w:r>
            <w:r>
              <w:rPr>
                <w:noProof/>
                <w:webHidden/>
              </w:rPr>
            </w:r>
            <w:r>
              <w:rPr>
                <w:noProof/>
                <w:webHidden/>
              </w:rPr>
              <w:fldChar w:fldCharType="separate"/>
            </w:r>
            <w:r>
              <w:rPr>
                <w:noProof/>
                <w:webHidden/>
              </w:rPr>
              <w:t>4</w:t>
            </w:r>
            <w:r>
              <w:rPr>
                <w:noProof/>
                <w:webHidden/>
              </w:rPr>
              <w:fldChar w:fldCharType="end"/>
            </w:r>
          </w:hyperlink>
        </w:p>
        <w:p w:rsidR="008B407A" w:rsidRDefault="008B407A">
          <w:pPr>
            <w:pStyle w:val="21"/>
            <w:rPr>
              <w:rFonts w:asciiTheme="minorHAnsi" w:eastAsiaTheme="minorEastAsia" w:hAnsiTheme="minorHAnsi" w:cstheme="minorBidi"/>
              <w:i w:val="0"/>
              <w:sz w:val="22"/>
              <w:lang w:val="ru-RU"/>
            </w:rPr>
          </w:pPr>
          <w:hyperlink w:anchor="_Toc56772798" w:history="1">
            <w:r w:rsidRPr="008B221E">
              <w:rPr>
                <w:rStyle w:val="a8"/>
              </w:rPr>
              <w:t>3.1</w:t>
            </w:r>
            <w:r>
              <w:rPr>
                <w:rFonts w:asciiTheme="minorHAnsi" w:eastAsiaTheme="minorEastAsia" w:hAnsiTheme="minorHAnsi" w:cstheme="minorBidi"/>
                <w:i w:val="0"/>
                <w:sz w:val="22"/>
                <w:lang w:val="ru-RU"/>
              </w:rPr>
              <w:tab/>
            </w:r>
            <w:r w:rsidRPr="008B221E">
              <w:rPr>
                <w:rStyle w:val="a8"/>
              </w:rPr>
              <w:t>Основні принципи здійснення моніторингу та звітності на установці</w:t>
            </w:r>
            <w:r>
              <w:rPr>
                <w:webHidden/>
              </w:rPr>
              <w:tab/>
            </w:r>
            <w:r>
              <w:rPr>
                <w:webHidden/>
              </w:rPr>
              <w:fldChar w:fldCharType="begin"/>
            </w:r>
            <w:r>
              <w:rPr>
                <w:webHidden/>
              </w:rPr>
              <w:instrText xml:space="preserve"> PAGEREF _Toc56772798 \h </w:instrText>
            </w:r>
            <w:r>
              <w:rPr>
                <w:webHidden/>
              </w:rPr>
            </w:r>
            <w:r>
              <w:rPr>
                <w:webHidden/>
              </w:rPr>
              <w:fldChar w:fldCharType="separate"/>
            </w:r>
            <w:r>
              <w:rPr>
                <w:webHidden/>
              </w:rPr>
              <w:t>4</w:t>
            </w:r>
            <w:r>
              <w:rPr>
                <w:webHidden/>
              </w:rPr>
              <w:fldChar w:fldCharType="end"/>
            </w:r>
          </w:hyperlink>
        </w:p>
        <w:p w:rsidR="008B407A" w:rsidRDefault="008B407A">
          <w:pPr>
            <w:pStyle w:val="21"/>
            <w:rPr>
              <w:rFonts w:asciiTheme="minorHAnsi" w:eastAsiaTheme="minorEastAsia" w:hAnsiTheme="minorHAnsi" w:cstheme="minorBidi"/>
              <w:i w:val="0"/>
              <w:sz w:val="22"/>
              <w:lang w:val="ru-RU"/>
            </w:rPr>
          </w:pPr>
          <w:hyperlink w:anchor="_Toc56772799" w:history="1">
            <w:r w:rsidRPr="008B221E">
              <w:rPr>
                <w:rStyle w:val="a8"/>
              </w:rPr>
              <w:t>3.2</w:t>
            </w:r>
            <w:r>
              <w:rPr>
                <w:rFonts w:asciiTheme="minorHAnsi" w:eastAsiaTheme="minorEastAsia" w:hAnsiTheme="minorHAnsi" w:cstheme="minorBidi"/>
                <w:i w:val="0"/>
                <w:sz w:val="22"/>
                <w:lang w:val="ru-RU"/>
              </w:rPr>
              <w:tab/>
            </w:r>
            <w:r w:rsidRPr="008B221E">
              <w:rPr>
                <w:rStyle w:val="a8"/>
              </w:rPr>
              <w:t>Обов'язки з моніторингу та звітності щодо викидів ПГ</w:t>
            </w:r>
            <w:r>
              <w:rPr>
                <w:webHidden/>
              </w:rPr>
              <w:tab/>
            </w:r>
            <w:r>
              <w:rPr>
                <w:webHidden/>
              </w:rPr>
              <w:fldChar w:fldCharType="begin"/>
            </w:r>
            <w:r>
              <w:rPr>
                <w:webHidden/>
              </w:rPr>
              <w:instrText xml:space="preserve"> PAGEREF _Toc56772799 \h </w:instrText>
            </w:r>
            <w:r>
              <w:rPr>
                <w:webHidden/>
              </w:rPr>
            </w:r>
            <w:r>
              <w:rPr>
                <w:webHidden/>
              </w:rPr>
              <w:fldChar w:fldCharType="separate"/>
            </w:r>
            <w:r>
              <w:rPr>
                <w:webHidden/>
              </w:rPr>
              <w:t>5</w:t>
            </w:r>
            <w:r>
              <w:rPr>
                <w:webHidden/>
              </w:rPr>
              <w:fldChar w:fldCharType="end"/>
            </w:r>
          </w:hyperlink>
        </w:p>
        <w:p w:rsidR="008B407A" w:rsidRDefault="008B407A">
          <w:pPr>
            <w:pStyle w:val="12"/>
            <w:rPr>
              <w:rFonts w:asciiTheme="minorHAnsi" w:eastAsiaTheme="minorEastAsia" w:hAnsiTheme="minorHAnsi" w:cstheme="minorBidi"/>
              <w:noProof/>
              <w:sz w:val="22"/>
              <w:lang w:val="ru-RU"/>
            </w:rPr>
          </w:pPr>
          <w:hyperlink w:anchor="_Toc56772800" w:history="1">
            <w:r w:rsidRPr="008B221E">
              <w:rPr>
                <w:rStyle w:val="a8"/>
                <w:noProof/>
              </w:rPr>
              <w:t>4.</w:t>
            </w:r>
            <w:r>
              <w:rPr>
                <w:rFonts w:asciiTheme="minorHAnsi" w:eastAsiaTheme="minorEastAsia" w:hAnsiTheme="minorHAnsi" w:cstheme="minorBidi"/>
                <w:noProof/>
                <w:sz w:val="22"/>
                <w:lang w:val="ru-RU"/>
              </w:rPr>
              <w:tab/>
            </w:r>
            <w:r w:rsidRPr="008B221E">
              <w:rPr>
                <w:rStyle w:val="a8"/>
                <w:noProof/>
              </w:rPr>
              <w:t>Процедура обробки даних</w:t>
            </w:r>
            <w:r>
              <w:rPr>
                <w:noProof/>
                <w:webHidden/>
              </w:rPr>
              <w:tab/>
            </w:r>
            <w:r>
              <w:rPr>
                <w:noProof/>
                <w:webHidden/>
              </w:rPr>
              <w:fldChar w:fldCharType="begin"/>
            </w:r>
            <w:r>
              <w:rPr>
                <w:noProof/>
                <w:webHidden/>
              </w:rPr>
              <w:instrText xml:space="preserve"> PAGEREF _Toc56772800 \h </w:instrText>
            </w:r>
            <w:r>
              <w:rPr>
                <w:noProof/>
                <w:webHidden/>
              </w:rPr>
            </w:r>
            <w:r>
              <w:rPr>
                <w:noProof/>
                <w:webHidden/>
              </w:rPr>
              <w:fldChar w:fldCharType="separate"/>
            </w:r>
            <w:r>
              <w:rPr>
                <w:noProof/>
                <w:webHidden/>
              </w:rPr>
              <w:t>7</w:t>
            </w:r>
            <w:r>
              <w:rPr>
                <w:noProof/>
                <w:webHidden/>
              </w:rPr>
              <w:fldChar w:fldCharType="end"/>
            </w:r>
          </w:hyperlink>
        </w:p>
        <w:p w:rsidR="008B407A" w:rsidRDefault="008B407A">
          <w:pPr>
            <w:pStyle w:val="12"/>
            <w:rPr>
              <w:rFonts w:asciiTheme="minorHAnsi" w:eastAsiaTheme="minorEastAsia" w:hAnsiTheme="minorHAnsi" w:cstheme="minorBidi"/>
              <w:noProof/>
              <w:sz w:val="22"/>
              <w:lang w:val="ru-RU"/>
            </w:rPr>
          </w:pPr>
          <w:hyperlink w:anchor="_Toc56772801" w:history="1">
            <w:r w:rsidRPr="008B221E">
              <w:rPr>
                <w:rStyle w:val="a8"/>
                <w:noProof/>
              </w:rPr>
              <w:t>5.</w:t>
            </w:r>
            <w:r>
              <w:rPr>
                <w:rFonts w:asciiTheme="minorHAnsi" w:eastAsiaTheme="minorEastAsia" w:hAnsiTheme="minorHAnsi" w:cstheme="minorBidi"/>
                <w:noProof/>
                <w:sz w:val="22"/>
                <w:lang w:val="ru-RU"/>
              </w:rPr>
              <w:tab/>
            </w:r>
            <w:r w:rsidRPr="008B221E">
              <w:rPr>
                <w:rStyle w:val="a8"/>
                <w:noProof/>
              </w:rPr>
              <w:t>Оцінка ризиків</w:t>
            </w:r>
            <w:r>
              <w:rPr>
                <w:noProof/>
                <w:webHidden/>
              </w:rPr>
              <w:tab/>
            </w:r>
            <w:r>
              <w:rPr>
                <w:noProof/>
                <w:webHidden/>
              </w:rPr>
              <w:fldChar w:fldCharType="begin"/>
            </w:r>
            <w:r>
              <w:rPr>
                <w:noProof/>
                <w:webHidden/>
              </w:rPr>
              <w:instrText xml:space="preserve"> PAGEREF _Toc56772801 \h </w:instrText>
            </w:r>
            <w:r>
              <w:rPr>
                <w:noProof/>
                <w:webHidden/>
              </w:rPr>
            </w:r>
            <w:r>
              <w:rPr>
                <w:noProof/>
                <w:webHidden/>
              </w:rPr>
              <w:fldChar w:fldCharType="separate"/>
            </w:r>
            <w:r>
              <w:rPr>
                <w:noProof/>
                <w:webHidden/>
              </w:rPr>
              <w:t>9</w:t>
            </w:r>
            <w:r>
              <w:rPr>
                <w:noProof/>
                <w:webHidden/>
              </w:rPr>
              <w:fldChar w:fldCharType="end"/>
            </w:r>
          </w:hyperlink>
        </w:p>
        <w:p w:rsidR="008B407A" w:rsidRDefault="008B407A">
          <w:pPr>
            <w:pStyle w:val="21"/>
            <w:rPr>
              <w:rFonts w:asciiTheme="minorHAnsi" w:eastAsiaTheme="minorEastAsia" w:hAnsiTheme="minorHAnsi" w:cstheme="minorBidi"/>
              <w:i w:val="0"/>
              <w:sz w:val="22"/>
              <w:lang w:val="ru-RU"/>
            </w:rPr>
          </w:pPr>
          <w:hyperlink w:anchor="_Toc56772802" w:history="1">
            <w:r w:rsidRPr="008B221E">
              <w:rPr>
                <w:rStyle w:val="a8"/>
              </w:rPr>
              <w:t>5.1</w:t>
            </w:r>
            <w:r>
              <w:rPr>
                <w:rFonts w:asciiTheme="minorHAnsi" w:eastAsiaTheme="minorEastAsia" w:hAnsiTheme="minorHAnsi" w:cstheme="minorBidi"/>
                <w:i w:val="0"/>
                <w:sz w:val="22"/>
                <w:lang w:val="ru-RU"/>
              </w:rPr>
              <w:tab/>
            </w:r>
            <w:r w:rsidRPr="008B221E">
              <w:rPr>
                <w:rStyle w:val="a8"/>
              </w:rPr>
              <w:t>Оцінка властивих ризиків та ризиків системи контролю</w:t>
            </w:r>
            <w:r>
              <w:rPr>
                <w:webHidden/>
              </w:rPr>
              <w:tab/>
            </w:r>
            <w:r>
              <w:rPr>
                <w:webHidden/>
              </w:rPr>
              <w:fldChar w:fldCharType="begin"/>
            </w:r>
            <w:r>
              <w:rPr>
                <w:webHidden/>
              </w:rPr>
              <w:instrText xml:space="preserve"> PAGEREF _Toc56772802 \h </w:instrText>
            </w:r>
            <w:r>
              <w:rPr>
                <w:webHidden/>
              </w:rPr>
            </w:r>
            <w:r>
              <w:rPr>
                <w:webHidden/>
              </w:rPr>
              <w:fldChar w:fldCharType="separate"/>
            </w:r>
            <w:r>
              <w:rPr>
                <w:webHidden/>
              </w:rPr>
              <w:t>9</w:t>
            </w:r>
            <w:r>
              <w:rPr>
                <w:webHidden/>
              </w:rPr>
              <w:fldChar w:fldCharType="end"/>
            </w:r>
          </w:hyperlink>
        </w:p>
        <w:p w:rsidR="008B407A" w:rsidRDefault="008B407A">
          <w:pPr>
            <w:pStyle w:val="21"/>
            <w:rPr>
              <w:rFonts w:asciiTheme="minorHAnsi" w:eastAsiaTheme="minorEastAsia" w:hAnsiTheme="minorHAnsi" w:cstheme="minorBidi"/>
              <w:i w:val="0"/>
              <w:sz w:val="22"/>
              <w:lang w:val="ru-RU"/>
            </w:rPr>
          </w:pPr>
          <w:hyperlink w:anchor="_Toc56772803" w:history="1">
            <w:r w:rsidRPr="008B221E">
              <w:rPr>
                <w:rStyle w:val="a8"/>
              </w:rPr>
              <w:t>5.2</w:t>
            </w:r>
            <w:r>
              <w:rPr>
                <w:rFonts w:asciiTheme="minorHAnsi" w:eastAsiaTheme="minorEastAsia" w:hAnsiTheme="minorHAnsi" w:cstheme="minorBidi"/>
                <w:i w:val="0"/>
                <w:sz w:val="22"/>
                <w:lang w:val="ru-RU"/>
              </w:rPr>
              <w:tab/>
            </w:r>
            <w:r w:rsidRPr="008B221E">
              <w:rPr>
                <w:rStyle w:val="a8"/>
              </w:rPr>
              <w:t>Заходи з контролю</w:t>
            </w:r>
            <w:r>
              <w:rPr>
                <w:webHidden/>
              </w:rPr>
              <w:tab/>
            </w:r>
            <w:r>
              <w:rPr>
                <w:webHidden/>
              </w:rPr>
              <w:fldChar w:fldCharType="begin"/>
            </w:r>
            <w:r>
              <w:rPr>
                <w:webHidden/>
              </w:rPr>
              <w:instrText xml:space="preserve"> PAGEREF _Toc56772803 \h </w:instrText>
            </w:r>
            <w:r>
              <w:rPr>
                <w:webHidden/>
              </w:rPr>
            </w:r>
            <w:r>
              <w:rPr>
                <w:webHidden/>
              </w:rPr>
              <w:fldChar w:fldCharType="separate"/>
            </w:r>
            <w:r>
              <w:rPr>
                <w:webHidden/>
              </w:rPr>
              <w:t>12</w:t>
            </w:r>
            <w:r>
              <w:rPr>
                <w:webHidden/>
              </w:rPr>
              <w:fldChar w:fldCharType="end"/>
            </w:r>
          </w:hyperlink>
        </w:p>
        <w:p w:rsidR="008B407A" w:rsidRDefault="008B407A">
          <w:pPr>
            <w:pStyle w:val="12"/>
            <w:rPr>
              <w:rFonts w:asciiTheme="minorHAnsi" w:eastAsiaTheme="minorEastAsia" w:hAnsiTheme="minorHAnsi" w:cstheme="minorBidi"/>
              <w:noProof/>
              <w:sz w:val="22"/>
              <w:lang w:val="ru-RU"/>
            </w:rPr>
          </w:pPr>
          <w:hyperlink w:anchor="_Toc56772804" w:history="1">
            <w:r w:rsidRPr="008B221E">
              <w:rPr>
                <w:rStyle w:val="a8"/>
                <w:noProof/>
              </w:rPr>
              <w:t>6.</w:t>
            </w:r>
            <w:r>
              <w:rPr>
                <w:rFonts w:asciiTheme="minorHAnsi" w:eastAsiaTheme="minorEastAsia" w:hAnsiTheme="minorHAnsi" w:cstheme="minorBidi"/>
                <w:noProof/>
                <w:sz w:val="22"/>
                <w:lang w:val="ru-RU"/>
              </w:rPr>
              <w:tab/>
            </w:r>
            <w:r w:rsidRPr="008B221E">
              <w:rPr>
                <w:rStyle w:val="a8"/>
                <w:noProof/>
              </w:rPr>
              <w:t>Система метрологічного нагляду</w:t>
            </w:r>
            <w:r>
              <w:rPr>
                <w:noProof/>
                <w:webHidden/>
              </w:rPr>
              <w:tab/>
            </w:r>
            <w:r>
              <w:rPr>
                <w:noProof/>
                <w:webHidden/>
              </w:rPr>
              <w:fldChar w:fldCharType="begin"/>
            </w:r>
            <w:r>
              <w:rPr>
                <w:noProof/>
                <w:webHidden/>
              </w:rPr>
              <w:instrText xml:space="preserve"> PAGEREF _Toc56772804 \h </w:instrText>
            </w:r>
            <w:r>
              <w:rPr>
                <w:noProof/>
                <w:webHidden/>
              </w:rPr>
            </w:r>
            <w:r>
              <w:rPr>
                <w:noProof/>
                <w:webHidden/>
              </w:rPr>
              <w:fldChar w:fldCharType="separate"/>
            </w:r>
            <w:r>
              <w:rPr>
                <w:noProof/>
                <w:webHidden/>
              </w:rPr>
              <w:t>12</w:t>
            </w:r>
            <w:r>
              <w:rPr>
                <w:noProof/>
                <w:webHidden/>
              </w:rPr>
              <w:fldChar w:fldCharType="end"/>
            </w:r>
          </w:hyperlink>
        </w:p>
        <w:p w:rsidR="008B407A" w:rsidRDefault="008B407A">
          <w:pPr>
            <w:pStyle w:val="12"/>
            <w:rPr>
              <w:rFonts w:asciiTheme="minorHAnsi" w:eastAsiaTheme="minorEastAsia" w:hAnsiTheme="minorHAnsi" w:cstheme="minorBidi"/>
              <w:noProof/>
              <w:sz w:val="22"/>
              <w:lang w:val="ru-RU"/>
            </w:rPr>
          </w:pPr>
          <w:hyperlink w:anchor="_Toc56772805" w:history="1">
            <w:r w:rsidRPr="008B221E">
              <w:rPr>
                <w:rStyle w:val="a8"/>
                <w:noProof/>
              </w:rPr>
              <w:t>7.</w:t>
            </w:r>
            <w:r>
              <w:rPr>
                <w:rFonts w:asciiTheme="minorHAnsi" w:eastAsiaTheme="minorEastAsia" w:hAnsiTheme="minorHAnsi" w:cstheme="minorBidi"/>
                <w:noProof/>
                <w:sz w:val="22"/>
                <w:lang w:val="ru-RU"/>
              </w:rPr>
              <w:tab/>
            </w:r>
            <w:r w:rsidRPr="008B221E">
              <w:rPr>
                <w:rStyle w:val="a8"/>
                <w:noProof/>
              </w:rPr>
              <w:t>Забезпечення якості інформаційних технологій</w:t>
            </w:r>
            <w:r>
              <w:rPr>
                <w:noProof/>
                <w:webHidden/>
              </w:rPr>
              <w:tab/>
            </w:r>
            <w:r>
              <w:rPr>
                <w:noProof/>
                <w:webHidden/>
              </w:rPr>
              <w:fldChar w:fldCharType="begin"/>
            </w:r>
            <w:r>
              <w:rPr>
                <w:noProof/>
                <w:webHidden/>
              </w:rPr>
              <w:instrText xml:space="preserve"> PAGEREF _Toc56772805 \h </w:instrText>
            </w:r>
            <w:r>
              <w:rPr>
                <w:noProof/>
                <w:webHidden/>
              </w:rPr>
            </w:r>
            <w:r>
              <w:rPr>
                <w:noProof/>
                <w:webHidden/>
              </w:rPr>
              <w:fldChar w:fldCharType="separate"/>
            </w:r>
            <w:r>
              <w:rPr>
                <w:noProof/>
                <w:webHidden/>
              </w:rPr>
              <w:t>13</w:t>
            </w:r>
            <w:r>
              <w:rPr>
                <w:noProof/>
                <w:webHidden/>
              </w:rPr>
              <w:fldChar w:fldCharType="end"/>
            </w:r>
          </w:hyperlink>
        </w:p>
        <w:p w:rsidR="008B407A" w:rsidRDefault="008B407A">
          <w:pPr>
            <w:pStyle w:val="12"/>
            <w:rPr>
              <w:rFonts w:asciiTheme="minorHAnsi" w:eastAsiaTheme="minorEastAsia" w:hAnsiTheme="minorHAnsi" w:cstheme="minorBidi"/>
              <w:noProof/>
              <w:sz w:val="22"/>
              <w:lang w:val="ru-RU"/>
            </w:rPr>
          </w:pPr>
          <w:hyperlink w:anchor="_Toc56772806" w:history="1">
            <w:r w:rsidRPr="008B221E">
              <w:rPr>
                <w:rStyle w:val="a8"/>
                <w:noProof/>
              </w:rPr>
              <w:t>8.</w:t>
            </w:r>
            <w:r>
              <w:rPr>
                <w:rFonts w:asciiTheme="minorHAnsi" w:eastAsiaTheme="minorEastAsia" w:hAnsiTheme="minorHAnsi" w:cstheme="minorBidi"/>
                <w:noProof/>
                <w:sz w:val="22"/>
                <w:lang w:val="ru-RU"/>
              </w:rPr>
              <w:tab/>
            </w:r>
            <w:r w:rsidRPr="008B221E">
              <w:rPr>
                <w:rStyle w:val="a8"/>
                <w:noProof/>
              </w:rPr>
              <w:t>Забезпечення регулярних внутрішніх перевірок та підтвердження даних</w:t>
            </w:r>
            <w:r>
              <w:rPr>
                <w:noProof/>
                <w:webHidden/>
              </w:rPr>
              <w:tab/>
            </w:r>
            <w:r>
              <w:rPr>
                <w:noProof/>
                <w:webHidden/>
              </w:rPr>
              <w:fldChar w:fldCharType="begin"/>
            </w:r>
            <w:r>
              <w:rPr>
                <w:noProof/>
                <w:webHidden/>
              </w:rPr>
              <w:instrText xml:space="preserve"> PAGEREF _Toc56772806 \h </w:instrText>
            </w:r>
            <w:r>
              <w:rPr>
                <w:noProof/>
                <w:webHidden/>
              </w:rPr>
            </w:r>
            <w:r>
              <w:rPr>
                <w:noProof/>
                <w:webHidden/>
              </w:rPr>
              <w:fldChar w:fldCharType="separate"/>
            </w:r>
            <w:r>
              <w:rPr>
                <w:noProof/>
                <w:webHidden/>
              </w:rPr>
              <w:t>13</w:t>
            </w:r>
            <w:r>
              <w:rPr>
                <w:noProof/>
                <w:webHidden/>
              </w:rPr>
              <w:fldChar w:fldCharType="end"/>
            </w:r>
          </w:hyperlink>
        </w:p>
        <w:p w:rsidR="008B407A" w:rsidRDefault="008B407A">
          <w:pPr>
            <w:pStyle w:val="12"/>
            <w:rPr>
              <w:rFonts w:asciiTheme="minorHAnsi" w:eastAsiaTheme="minorEastAsia" w:hAnsiTheme="minorHAnsi" w:cstheme="minorBidi"/>
              <w:noProof/>
              <w:sz w:val="22"/>
              <w:lang w:val="ru-RU"/>
            </w:rPr>
          </w:pPr>
          <w:hyperlink w:anchor="_Toc56772807" w:history="1">
            <w:r w:rsidRPr="008B221E">
              <w:rPr>
                <w:rStyle w:val="a8"/>
                <w:noProof/>
              </w:rPr>
              <w:t>9.</w:t>
            </w:r>
            <w:r>
              <w:rPr>
                <w:rFonts w:asciiTheme="minorHAnsi" w:eastAsiaTheme="minorEastAsia" w:hAnsiTheme="minorHAnsi" w:cstheme="minorBidi"/>
                <w:noProof/>
                <w:sz w:val="22"/>
                <w:lang w:val="ru-RU"/>
              </w:rPr>
              <w:tab/>
            </w:r>
            <w:r w:rsidRPr="008B221E">
              <w:rPr>
                <w:rStyle w:val="a8"/>
                <w:noProof/>
              </w:rPr>
              <w:t>Внесення правок і коригувальні дії</w:t>
            </w:r>
            <w:r>
              <w:rPr>
                <w:noProof/>
                <w:webHidden/>
              </w:rPr>
              <w:tab/>
            </w:r>
            <w:r>
              <w:rPr>
                <w:noProof/>
                <w:webHidden/>
              </w:rPr>
              <w:fldChar w:fldCharType="begin"/>
            </w:r>
            <w:r>
              <w:rPr>
                <w:noProof/>
                <w:webHidden/>
              </w:rPr>
              <w:instrText xml:space="preserve"> PAGEREF _Toc56772807 \h </w:instrText>
            </w:r>
            <w:r>
              <w:rPr>
                <w:noProof/>
                <w:webHidden/>
              </w:rPr>
            </w:r>
            <w:r>
              <w:rPr>
                <w:noProof/>
                <w:webHidden/>
              </w:rPr>
              <w:fldChar w:fldCharType="separate"/>
            </w:r>
            <w:r>
              <w:rPr>
                <w:noProof/>
                <w:webHidden/>
              </w:rPr>
              <w:t>13</w:t>
            </w:r>
            <w:r>
              <w:rPr>
                <w:noProof/>
                <w:webHidden/>
              </w:rPr>
              <w:fldChar w:fldCharType="end"/>
            </w:r>
          </w:hyperlink>
        </w:p>
        <w:p w:rsidR="008B407A" w:rsidRDefault="008B407A">
          <w:pPr>
            <w:pStyle w:val="12"/>
            <w:rPr>
              <w:rFonts w:asciiTheme="minorHAnsi" w:eastAsiaTheme="minorEastAsia" w:hAnsiTheme="minorHAnsi" w:cstheme="minorBidi"/>
              <w:noProof/>
              <w:sz w:val="22"/>
              <w:lang w:val="ru-RU"/>
            </w:rPr>
          </w:pPr>
          <w:hyperlink w:anchor="_Toc56772808" w:history="1">
            <w:r w:rsidRPr="008B221E">
              <w:rPr>
                <w:rStyle w:val="a8"/>
                <w:noProof/>
              </w:rPr>
              <w:t>10.</w:t>
            </w:r>
            <w:r>
              <w:rPr>
                <w:rFonts w:asciiTheme="minorHAnsi" w:eastAsiaTheme="minorEastAsia" w:hAnsiTheme="minorHAnsi" w:cstheme="minorBidi"/>
                <w:noProof/>
                <w:sz w:val="22"/>
                <w:lang w:val="ru-RU"/>
              </w:rPr>
              <w:tab/>
            </w:r>
            <w:r w:rsidRPr="008B221E">
              <w:rPr>
                <w:rStyle w:val="a8"/>
                <w:noProof/>
              </w:rPr>
              <w:t>Регулярна оцінка прийнятності плану моніторингу</w:t>
            </w:r>
            <w:r>
              <w:rPr>
                <w:noProof/>
                <w:webHidden/>
              </w:rPr>
              <w:tab/>
            </w:r>
            <w:r>
              <w:rPr>
                <w:noProof/>
                <w:webHidden/>
              </w:rPr>
              <w:fldChar w:fldCharType="begin"/>
            </w:r>
            <w:r>
              <w:rPr>
                <w:noProof/>
                <w:webHidden/>
              </w:rPr>
              <w:instrText xml:space="preserve"> PAGEREF _Toc56772808 \h </w:instrText>
            </w:r>
            <w:r>
              <w:rPr>
                <w:noProof/>
                <w:webHidden/>
              </w:rPr>
            </w:r>
            <w:r>
              <w:rPr>
                <w:noProof/>
                <w:webHidden/>
              </w:rPr>
              <w:fldChar w:fldCharType="separate"/>
            </w:r>
            <w:r>
              <w:rPr>
                <w:noProof/>
                <w:webHidden/>
              </w:rPr>
              <w:t>14</w:t>
            </w:r>
            <w:r>
              <w:rPr>
                <w:noProof/>
                <w:webHidden/>
              </w:rPr>
              <w:fldChar w:fldCharType="end"/>
            </w:r>
          </w:hyperlink>
        </w:p>
        <w:p w:rsidR="008B407A" w:rsidRDefault="008B407A">
          <w:pPr>
            <w:pStyle w:val="12"/>
            <w:rPr>
              <w:rFonts w:asciiTheme="minorHAnsi" w:eastAsiaTheme="minorEastAsia" w:hAnsiTheme="minorHAnsi" w:cstheme="minorBidi"/>
              <w:noProof/>
              <w:sz w:val="22"/>
              <w:lang w:val="ru-RU"/>
            </w:rPr>
          </w:pPr>
          <w:hyperlink w:anchor="_Toc56772809" w:history="1">
            <w:r w:rsidRPr="008B221E">
              <w:rPr>
                <w:rStyle w:val="a8"/>
                <w:noProof/>
              </w:rPr>
              <w:t>11.</w:t>
            </w:r>
            <w:r>
              <w:rPr>
                <w:rFonts w:asciiTheme="minorHAnsi" w:eastAsiaTheme="minorEastAsia" w:hAnsiTheme="minorHAnsi" w:cstheme="minorBidi"/>
                <w:noProof/>
                <w:sz w:val="22"/>
                <w:lang w:val="ru-RU"/>
              </w:rPr>
              <w:tab/>
            </w:r>
            <w:r w:rsidRPr="008B221E">
              <w:rPr>
                <w:rStyle w:val="a8"/>
                <w:noProof/>
              </w:rPr>
              <w:t>Звіт про вдосконалення</w:t>
            </w:r>
            <w:r>
              <w:rPr>
                <w:noProof/>
                <w:webHidden/>
              </w:rPr>
              <w:tab/>
            </w:r>
            <w:r>
              <w:rPr>
                <w:noProof/>
                <w:webHidden/>
              </w:rPr>
              <w:fldChar w:fldCharType="begin"/>
            </w:r>
            <w:r>
              <w:rPr>
                <w:noProof/>
                <w:webHidden/>
              </w:rPr>
              <w:instrText xml:space="preserve"> PAGEREF _Toc56772809 \h </w:instrText>
            </w:r>
            <w:r>
              <w:rPr>
                <w:noProof/>
                <w:webHidden/>
              </w:rPr>
            </w:r>
            <w:r>
              <w:rPr>
                <w:noProof/>
                <w:webHidden/>
              </w:rPr>
              <w:fldChar w:fldCharType="separate"/>
            </w:r>
            <w:r>
              <w:rPr>
                <w:noProof/>
                <w:webHidden/>
              </w:rPr>
              <w:t>17</w:t>
            </w:r>
            <w:r>
              <w:rPr>
                <w:noProof/>
                <w:webHidden/>
              </w:rPr>
              <w:fldChar w:fldCharType="end"/>
            </w:r>
          </w:hyperlink>
        </w:p>
        <w:p w:rsidR="008B407A" w:rsidRDefault="008B407A">
          <w:pPr>
            <w:pStyle w:val="12"/>
            <w:rPr>
              <w:rFonts w:asciiTheme="minorHAnsi" w:eastAsiaTheme="minorEastAsia" w:hAnsiTheme="minorHAnsi" w:cstheme="minorBidi"/>
              <w:noProof/>
              <w:sz w:val="22"/>
              <w:lang w:val="ru-RU"/>
            </w:rPr>
          </w:pPr>
          <w:hyperlink w:anchor="_Toc56772810" w:history="1">
            <w:r w:rsidRPr="008B221E">
              <w:rPr>
                <w:rStyle w:val="a8"/>
                <w:noProof/>
              </w:rPr>
              <w:t>12.</w:t>
            </w:r>
            <w:r>
              <w:rPr>
                <w:rFonts w:asciiTheme="minorHAnsi" w:eastAsiaTheme="minorEastAsia" w:hAnsiTheme="minorHAnsi" w:cstheme="minorBidi"/>
                <w:noProof/>
                <w:sz w:val="22"/>
                <w:lang w:val="ru-RU"/>
              </w:rPr>
              <w:tab/>
            </w:r>
            <w:r w:rsidRPr="008B221E">
              <w:rPr>
                <w:rStyle w:val="a8"/>
                <w:noProof/>
              </w:rPr>
              <w:t>Архівування та зберігання даних моніторингу</w:t>
            </w:r>
            <w:r>
              <w:rPr>
                <w:noProof/>
                <w:webHidden/>
              </w:rPr>
              <w:tab/>
            </w:r>
            <w:r>
              <w:rPr>
                <w:noProof/>
                <w:webHidden/>
              </w:rPr>
              <w:fldChar w:fldCharType="begin"/>
            </w:r>
            <w:r>
              <w:rPr>
                <w:noProof/>
                <w:webHidden/>
              </w:rPr>
              <w:instrText xml:space="preserve"> PAGEREF _Toc56772810 \h </w:instrText>
            </w:r>
            <w:r>
              <w:rPr>
                <w:noProof/>
                <w:webHidden/>
              </w:rPr>
            </w:r>
            <w:r>
              <w:rPr>
                <w:noProof/>
                <w:webHidden/>
              </w:rPr>
              <w:fldChar w:fldCharType="separate"/>
            </w:r>
            <w:r>
              <w:rPr>
                <w:noProof/>
                <w:webHidden/>
              </w:rPr>
              <w:t>17</w:t>
            </w:r>
            <w:r>
              <w:rPr>
                <w:noProof/>
                <w:webHidden/>
              </w:rPr>
              <w:fldChar w:fldCharType="end"/>
            </w:r>
          </w:hyperlink>
        </w:p>
        <w:p w:rsidR="008B407A" w:rsidRDefault="008B407A">
          <w:pPr>
            <w:pStyle w:val="12"/>
            <w:rPr>
              <w:rFonts w:asciiTheme="minorHAnsi" w:eastAsiaTheme="minorEastAsia" w:hAnsiTheme="minorHAnsi" w:cstheme="minorBidi"/>
              <w:noProof/>
              <w:sz w:val="22"/>
              <w:lang w:val="ru-RU"/>
            </w:rPr>
          </w:pPr>
          <w:hyperlink w:anchor="_Toc56772811" w:history="1">
            <w:r w:rsidRPr="008B221E">
              <w:rPr>
                <w:rStyle w:val="a8"/>
                <w:noProof/>
              </w:rPr>
              <w:t>13.</w:t>
            </w:r>
            <w:r>
              <w:rPr>
                <w:rFonts w:asciiTheme="minorHAnsi" w:eastAsiaTheme="minorEastAsia" w:hAnsiTheme="minorHAnsi" w:cstheme="minorBidi"/>
                <w:noProof/>
                <w:sz w:val="22"/>
                <w:lang w:val="ru-RU"/>
              </w:rPr>
              <w:tab/>
            </w:r>
            <w:r w:rsidRPr="008B221E">
              <w:rPr>
                <w:rStyle w:val="a8"/>
                <w:noProof/>
              </w:rPr>
              <w:t>Управління процесами, що передані на виконання стороннім організаціям</w:t>
            </w:r>
            <w:r>
              <w:rPr>
                <w:noProof/>
                <w:webHidden/>
              </w:rPr>
              <w:tab/>
            </w:r>
            <w:r>
              <w:rPr>
                <w:noProof/>
                <w:webHidden/>
              </w:rPr>
              <w:fldChar w:fldCharType="begin"/>
            </w:r>
            <w:r>
              <w:rPr>
                <w:noProof/>
                <w:webHidden/>
              </w:rPr>
              <w:instrText xml:space="preserve"> PAGEREF _Toc56772811 \h </w:instrText>
            </w:r>
            <w:r>
              <w:rPr>
                <w:noProof/>
                <w:webHidden/>
              </w:rPr>
            </w:r>
            <w:r>
              <w:rPr>
                <w:noProof/>
                <w:webHidden/>
              </w:rPr>
              <w:fldChar w:fldCharType="separate"/>
            </w:r>
            <w:r>
              <w:rPr>
                <w:noProof/>
                <w:webHidden/>
              </w:rPr>
              <w:t>18</w:t>
            </w:r>
            <w:r>
              <w:rPr>
                <w:noProof/>
                <w:webHidden/>
              </w:rPr>
              <w:fldChar w:fldCharType="end"/>
            </w:r>
          </w:hyperlink>
        </w:p>
        <w:p w:rsidR="008B407A" w:rsidRDefault="008B407A">
          <w:pPr>
            <w:pStyle w:val="12"/>
            <w:rPr>
              <w:rFonts w:asciiTheme="minorHAnsi" w:eastAsiaTheme="minorEastAsia" w:hAnsiTheme="minorHAnsi" w:cstheme="minorBidi"/>
              <w:noProof/>
              <w:sz w:val="22"/>
              <w:lang w:val="ru-RU"/>
            </w:rPr>
          </w:pPr>
          <w:hyperlink w:anchor="_Toc56772812" w:history="1">
            <w:r w:rsidRPr="008B221E">
              <w:rPr>
                <w:rStyle w:val="a8"/>
                <w:noProof/>
              </w:rPr>
              <w:t>14.</w:t>
            </w:r>
            <w:r>
              <w:rPr>
                <w:rFonts w:asciiTheme="minorHAnsi" w:eastAsiaTheme="minorEastAsia" w:hAnsiTheme="minorHAnsi" w:cstheme="minorBidi"/>
                <w:noProof/>
                <w:sz w:val="22"/>
                <w:lang w:val="ru-RU"/>
              </w:rPr>
              <w:tab/>
            </w:r>
            <w:r w:rsidRPr="008B221E">
              <w:rPr>
                <w:rStyle w:val="a8"/>
                <w:noProof/>
              </w:rPr>
              <w:t>Управління діловодством та документацією</w:t>
            </w:r>
            <w:r>
              <w:rPr>
                <w:noProof/>
                <w:webHidden/>
              </w:rPr>
              <w:tab/>
            </w:r>
            <w:r>
              <w:rPr>
                <w:noProof/>
                <w:webHidden/>
              </w:rPr>
              <w:fldChar w:fldCharType="begin"/>
            </w:r>
            <w:r>
              <w:rPr>
                <w:noProof/>
                <w:webHidden/>
              </w:rPr>
              <w:instrText xml:space="preserve"> PAGEREF _Toc56772812 \h </w:instrText>
            </w:r>
            <w:r>
              <w:rPr>
                <w:noProof/>
                <w:webHidden/>
              </w:rPr>
            </w:r>
            <w:r>
              <w:rPr>
                <w:noProof/>
                <w:webHidden/>
              </w:rPr>
              <w:fldChar w:fldCharType="separate"/>
            </w:r>
            <w:r>
              <w:rPr>
                <w:noProof/>
                <w:webHidden/>
              </w:rPr>
              <w:t>18</w:t>
            </w:r>
            <w:r>
              <w:rPr>
                <w:noProof/>
                <w:webHidden/>
              </w:rPr>
              <w:fldChar w:fldCharType="end"/>
            </w:r>
          </w:hyperlink>
        </w:p>
        <w:p w:rsidR="008B407A" w:rsidRDefault="008B407A">
          <w:pPr>
            <w:pStyle w:val="12"/>
            <w:rPr>
              <w:rFonts w:asciiTheme="minorHAnsi" w:eastAsiaTheme="minorEastAsia" w:hAnsiTheme="minorHAnsi" w:cstheme="minorBidi"/>
              <w:noProof/>
              <w:sz w:val="22"/>
              <w:lang w:val="ru-RU"/>
            </w:rPr>
          </w:pPr>
          <w:hyperlink w:anchor="_Toc56772813" w:history="1">
            <w:r w:rsidRPr="008B221E">
              <w:rPr>
                <w:rStyle w:val="a8"/>
                <w:noProof/>
              </w:rPr>
              <w:t>15.</w:t>
            </w:r>
            <w:r>
              <w:rPr>
                <w:rFonts w:asciiTheme="minorHAnsi" w:eastAsiaTheme="minorEastAsia" w:hAnsiTheme="minorHAnsi" w:cstheme="minorBidi"/>
                <w:noProof/>
                <w:sz w:val="22"/>
                <w:lang w:val="ru-RU"/>
              </w:rPr>
              <w:tab/>
            </w:r>
            <w:r w:rsidRPr="008B221E">
              <w:rPr>
                <w:rStyle w:val="a8"/>
                <w:noProof/>
              </w:rPr>
              <w:t>Зобов’язання із здійснення моніторингу у разі зміни оператора установки</w:t>
            </w:r>
            <w:r>
              <w:rPr>
                <w:noProof/>
                <w:webHidden/>
              </w:rPr>
              <w:tab/>
            </w:r>
            <w:r>
              <w:rPr>
                <w:noProof/>
                <w:webHidden/>
              </w:rPr>
              <w:fldChar w:fldCharType="begin"/>
            </w:r>
            <w:r>
              <w:rPr>
                <w:noProof/>
                <w:webHidden/>
              </w:rPr>
              <w:instrText xml:space="preserve"> PAGEREF _Toc56772813 \h </w:instrText>
            </w:r>
            <w:r>
              <w:rPr>
                <w:noProof/>
                <w:webHidden/>
              </w:rPr>
            </w:r>
            <w:r>
              <w:rPr>
                <w:noProof/>
                <w:webHidden/>
              </w:rPr>
              <w:fldChar w:fldCharType="separate"/>
            </w:r>
            <w:r>
              <w:rPr>
                <w:noProof/>
                <w:webHidden/>
              </w:rPr>
              <w:t>19</w:t>
            </w:r>
            <w:r>
              <w:rPr>
                <w:noProof/>
                <w:webHidden/>
              </w:rPr>
              <w:fldChar w:fldCharType="end"/>
            </w:r>
          </w:hyperlink>
        </w:p>
        <w:p w:rsidR="008B407A" w:rsidRDefault="008B407A">
          <w:pPr>
            <w:pStyle w:val="12"/>
            <w:rPr>
              <w:rFonts w:asciiTheme="minorHAnsi" w:eastAsiaTheme="minorEastAsia" w:hAnsiTheme="minorHAnsi" w:cstheme="minorBidi"/>
              <w:noProof/>
              <w:sz w:val="22"/>
              <w:lang w:val="ru-RU"/>
            </w:rPr>
          </w:pPr>
          <w:hyperlink w:anchor="_Toc56772814" w:history="1">
            <w:r w:rsidRPr="008B221E">
              <w:rPr>
                <w:rStyle w:val="a8"/>
                <w:noProof/>
              </w:rPr>
              <w:t>16.</w:t>
            </w:r>
            <w:r>
              <w:rPr>
                <w:rFonts w:asciiTheme="minorHAnsi" w:eastAsiaTheme="minorEastAsia" w:hAnsiTheme="minorHAnsi" w:cstheme="minorBidi"/>
                <w:noProof/>
                <w:sz w:val="22"/>
                <w:lang w:val="ru-RU"/>
              </w:rPr>
              <w:tab/>
            </w:r>
            <w:r w:rsidRPr="008B221E">
              <w:rPr>
                <w:rStyle w:val="a8"/>
                <w:noProof/>
              </w:rPr>
              <w:t>Додаток 1 - рівні точності для розрахункових коефіцієнтів</w:t>
            </w:r>
            <w:r>
              <w:rPr>
                <w:noProof/>
                <w:webHidden/>
              </w:rPr>
              <w:tab/>
            </w:r>
            <w:r>
              <w:rPr>
                <w:noProof/>
                <w:webHidden/>
              </w:rPr>
              <w:fldChar w:fldCharType="begin"/>
            </w:r>
            <w:r>
              <w:rPr>
                <w:noProof/>
                <w:webHidden/>
              </w:rPr>
              <w:instrText xml:space="preserve"> PAGEREF _Toc56772814 \h </w:instrText>
            </w:r>
            <w:r>
              <w:rPr>
                <w:noProof/>
                <w:webHidden/>
              </w:rPr>
            </w:r>
            <w:r>
              <w:rPr>
                <w:noProof/>
                <w:webHidden/>
              </w:rPr>
              <w:fldChar w:fldCharType="separate"/>
            </w:r>
            <w:r>
              <w:rPr>
                <w:noProof/>
                <w:webHidden/>
              </w:rPr>
              <w:t>20</w:t>
            </w:r>
            <w:r>
              <w:rPr>
                <w:noProof/>
                <w:webHidden/>
              </w:rPr>
              <w:fldChar w:fldCharType="end"/>
            </w:r>
          </w:hyperlink>
        </w:p>
        <w:p w:rsidR="008B407A" w:rsidRDefault="008B407A">
          <w:pPr>
            <w:pStyle w:val="21"/>
            <w:rPr>
              <w:rFonts w:asciiTheme="minorHAnsi" w:eastAsiaTheme="minorEastAsia" w:hAnsiTheme="minorHAnsi" w:cstheme="minorBidi"/>
              <w:i w:val="0"/>
              <w:sz w:val="22"/>
              <w:lang w:val="ru-RU"/>
            </w:rPr>
          </w:pPr>
          <w:hyperlink w:anchor="_Toc56772815" w:history="1">
            <w:r w:rsidRPr="008B221E">
              <w:rPr>
                <w:rStyle w:val="a8"/>
              </w:rPr>
              <w:t>16.1</w:t>
            </w:r>
            <w:r>
              <w:rPr>
                <w:rFonts w:asciiTheme="minorHAnsi" w:eastAsiaTheme="minorEastAsia" w:hAnsiTheme="minorHAnsi" w:cstheme="minorBidi"/>
                <w:i w:val="0"/>
                <w:sz w:val="22"/>
                <w:lang w:val="ru-RU"/>
              </w:rPr>
              <w:tab/>
            </w:r>
            <w:r w:rsidRPr="008B221E">
              <w:rPr>
                <w:rStyle w:val="a8"/>
              </w:rPr>
              <w:t>Матеріальний потік – вугілля (П01)</w:t>
            </w:r>
            <w:r>
              <w:rPr>
                <w:webHidden/>
              </w:rPr>
              <w:tab/>
            </w:r>
            <w:r>
              <w:rPr>
                <w:webHidden/>
              </w:rPr>
              <w:fldChar w:fldCharType="begin"/>
            </w:r>
            <w:r>
              <w:rPr>
                <w:webHidden/>
              </w:rPr>
              <w:instrText xml:space="preserve"> PAGEREF _Toc56772815 \h </w:instrText>
            </w:r>
            <w:r>
              <w:rPr>
                <w:webHidden/>
              </w:rPr>
            </w:r>
            <w:r>
              <w:rPr>
                <w:webHidden/>
              </w:rPr>
              <w:fldChar w:fldCharType="separate"/>
            </w:r>
            <w:r>
              <w:rPr>
                <w:webHidden/>
              </w:rPr>
              <w:t>20</w:t>
            </w:r>
            <w:r>
              <w:rPr>
                <w:webHidden/>
              </w:rPr>
              <w:fldChar w:fldCharType="end"/>
            </w:r>
          </w:hyperlink>
        </w:p>
        <w:p w:rsidR="008B407A" w:rsidRDefault="008B407A">
          <w:pPr>
            <w:pStyle w:val="21"/>
            <w:rPr>
              <w:rFonts w:asciiTheme="minorHAnsi" w:eastAsiaTheme="minorEastAsia" w:hAnsiTheme="minorHAnsi" w:cstheme="minorBidi"/>
              <w:i w:val="0"/>
              <w:sz w:val="22"/>
              <w:lang w:val="ru-RU"/>
            </w:rPr>
          </w:pPr>
          <w:hyperlink w:anchor="_Toc56772816" w:history="1">
            <w:r w:rsidRPr="008B221E">
              <w:rPr>
                <w:rStyle w:val="a8"/>
              </w:rPr>
              <w:t>16.2</w:t>
            </w:r>
            <w:r>
              <w:rPr>
                <w:rFonts w:asciiTheme="minorHAnsi" w:eastAsiaTheme="minorEastAsia" w:hAnsiTheme="minorHAnsi" w:cstheme="minorBidi"/>
                <w:i w:val="0"/>
                <w:sz w:val="22"/>
                <w:lang w:val="ru-RU"/>
              </w:rPr>
              <w:tab/>
            </w:r>
            <w:r w:rsidRPr="008B221E">
              <w:rPr>
                <w:rStyle w:val="a8"/>
              </w:rPr>
              <w:t>Матеріальний потік - природний газ (П02)</w:t>
            </w:r>
            <w:r>
              <w:rPr>
                <w:webHidden/>
              </w:rPr>
              <w:tab/>
            </w:r>
            <w:r>
              <w:rPr>
                <w:webHidden/>
              </w:rPr>
              <w:fldChar w:fldCharType="begin"/>
            </w:r>
            <w:r>
              <w:rPr>
                <w:webHidden/>
              </w:rPr>
              <w:instrText xml:space="preserve"> PAGEREF _Toc56772816 \h </w:instrText>
            </w:r>
            <w:r>
              <w:rPr>
                <w:webHidden/>
              </w:rPr>
            </w:r>
            <w:r>
              <w:rPr>
                <w:webHidden/>
              </w:rPr>
              <w:fldChar w:fldCharType="separate"/>
            </w:r>
            <w:r>
              <w:rPr>
                <w:webHidden/>
              </w:rPr>
              <w:t>21</w:t>
            </w:r>
            <w:r>
              <w:rPr>
                <w:webHidden/>
              </w:rPr>
              <w:fldChar w:fldCharType="end"/>
            </w:r>
          </w:hyperlink>
        </w:p>
        <w:p w:rsidR="008B407A" w:rsidRDefault="008B407A">
          <w:pPr>
            <w:pStyle w:val="21"/>
            <w:rPr>
              <w:rFonts w:asciiTheme="minorHAnsi" w:eastAsiaTheme="minorEastAsia" w:hAnsiTheme="minorHAnsi" w:cstheme="minorBidi"/>
              <w:i w:val="0"/>
              <w:sz w:val="22"/>
              <w:lang w:val="ru-RU"/>
            </w:rPr>
          </w:pPr>
          <w:hyperlink w:anchor="_Toc56772817" w:history="1">
            <w:r w:rsidRPr="008B221E">
              <w:rPr>
                <w:rStyle w:val="a8"/>
              </w:rPr>
              <w:t>16.3</w:t>
            </w:r>
            <w:r>
              <w:rPr>
                <w:rFonts w:asciiTheme="minorHAnsi" w:eastAsiaTheme="minorEastAsia" w:hAnsiTheme="minorHAnsi" w:cstheme="minorBidi"/>
                <w:i w:val="0"/>
                <w:sz w:val="22"/>
                <w:lang w:val="ru-RU"/>
              </w:rPr>
              <w:tab/>
            </w:r>
            <w:r w:rsidRPr="008B221E">
              <w:rPr>
                <w:rStyle w:val="a8"/>
              </w:rPr>
              <w:t>Матеріальний потік – мазут (П03)</w:t>
            </w:r>
            <w:r>
              <w:rPr>
                <w:webHidden/>
              </w:rPr>
              <w:tab/>
            </w:r>
            <w:r>
              <w:rPr>
                <w:webHidden/>
              </w:rPr>
              <w:fldChar w:fldCharType="begin"/>
            </w:r>
            <w:r>
              <w:rPr>
                <w:webHidden/>
              </w:rPr>
              <w:instrText xml:space="preserve"> PAGEREF _Toc56772817 \h </w:instrText>
            </w:r>
            <w:r>
              <w:rPr>
                <w:webHidden/>
              </w:rPr>
            </w:r>
            <w:r>
              <w:rPr>
                <w:webHidden/>
              </w:rPr>
              <w:fldChar w:fldCharType="separate"/>
            </w:r>
            <w:r>
              <w:rPr>
                <w:webHidden/>
              </w:rPr>
              <w:t>21</w:t>
            </w:r>
            <w:r>
              <w:rPr>
                <w:webHidden/>
              </w:rPr>
              <w:fldChar w:fldCharType="end"/>
            </w:r>
          </w:hyperlink>
        </w:p>
        <w:p w:rsidR="008B407A" w:rsidRDefault="008B407A">
          <w:pPr>
            <w:pStyle w:val="21"/>
            <w:rPr>
              <w:rFonts w:asciiTheme="minorHAnsi" w:eastAsiaTheme="minorEastAsia" w:hAnsiTheme="minorHAnsi" w:cstheme="minorBidi"/>
              <w:i w:val="0"/>
              <w:sz w:val="22"/>
              <w:lang w:val="ru-RU"/>
            </w:rPr>
          </w:pPr>
          <w:hyperlink w:anchor="_Toc56772818" w:history="1">
            <w:r w:rsidRPr="008B221E">
              <w:rPr>
                <w:rStyle w:val="a8"/>
              </w:rPr>
              <w:t>16.4</w:t>
            </w:r>
            <w:r>
              <w:rPr>
                <w:rFonts w:asciiTheme="minorHAnsi" w:eastAsiaTheme="minorEastAsia" w:hAnsiTheme="minorHAnsi" w:cstheme="minorBidi"/>
                <w:i w:val="0"/>
                <w:sz w:val="22"/>
                <w:lang w:val="ru-RU"/>
              </w:rPr>
              <w:tab/>
            </w:r>
            <w:r w:rsidRPr="008B221E">
              <w:rPr>
                <w:rStyle w:val="a8"/>
              </w:rPr>
              <w:t>Матеріальний потік – гіпс (П04)</w:t>
            </w:r>
            <w:r>
              <w:rPr>
                <w:webHidden/>
              </w:rPr>
              <w:tab/>
            </w:r>
            <w:r>
              <w:rPr>
                <w:webHidden/>
              </w:rPr>
              <w:fldChar w:fldCharType="begin"/>
            </w:r>
            <w:r>
              <w:rPr>
                <w:webHidden/>
              </w:rPr>
              <w:instrText xml:space="preserve"> PAGEREF _Toc56772818 \h </w:instrText>
            </w:r>
            <w:r>
              <w:rPr>
                <w:webHidden/>
              </w:rPr>
            </w:r>
            <w:r>
              <w:rPr>
                <w:webHidden/>
              </w:rPr>
              <w:fldChar w:fldCharType="separate"/>
            </w:r>
            <w:r>
              <w:rPr>
                <w:webHidden/>
              </w:rPr>
              <w:t>23</w:t>
            </w:r>
            <w:r>
              <w:rPr>
                <w:webHidden/>
              </w:rPr>
              <w:fldChar w:fldCharType="end"/>
            </w:r>
          </w:hyperlink>
        </w:p>
        <w:p w:rsidR="00135C4B" w:rsidRPr="007457E9" w:rsidRDefault="001E3DF9" w:rsidP="000C2E69">
          <w:r w:rsidRPr="007457E9">
            <w:fldChar w:fldCharType="end"/>
          </w:r>
        </w:p>
      </w:sdtContent>
    </w:sdt>
    <w:p w:rsidR="00ED5751" w:rsidRPr="007457E9" w:rsidRDefault="00ED5751" w:rsidP="000C2E69">
      <w:r w:rsidRPr="007457E9">
        <w:br w:type="page"/>
      </w:r>
    </w:p>
    <w:p w:rsidR="000D222B" w:rsidRDefault="000D222B" w:rsidP="000C2E69">
      <w:pPr>
        <w:rPr>
          <w:b/>
        </w:rPr>
      </w:pPr>
      <w:r w:rsidRPr="007A2251">
        <w:rPr>
          <w:b/>
        </w:rPr>
        <w:lastRenderedPageBreak/>
        <w:t>Перелік скорочень</w:t>
      </w:r>
    </w:p>
    <w:tbl>
      <w:tblPr>
        <w:tblW w:w="974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1"/>
        <w:gridCol w:w="8046"/>
      </w:tblGrid>
      <w:tr w:rsidR="00710AF6" w:rsidRPr="00A36A9D" w:rsidTr="00710AF6">
        <w:trPr>
          <w:trHeight w:val="288"/>
          <w:jc w:val="right"/>
        </w:trPr>
        <w:tc>
          <w:tcPr>
            <w:tcW w:w="1701" w:type="dxa"/>
            <w:shd w:val="clear" w:color="auto" w:fill="auto"/>
            <w:vAlign w:val="center"/>
          </w:tcPr>
          <w:p w:rsidR="00710AF6" w:rsidRPr="00710AF6" w:rsidRDefault="00710AF6" w:rsidP="00710AF6">
            <w:pPr>
              <w:spacing w:before="0" w:after="0"/>
              <w:jc w:val="center"/>
              <w:rPr>
                <w:i/>
              </w:rPr>
            </w:pPr>
            <w:r w:rsidRPr="00710AF6">
              <w:rPr>
                <w:i/>
                <w:sz w:val="22"/>
              </w:rPr>
              <w:t>Скорочення і</w:t>
            </w:r>
            <w:r w:rsidR="00B042B7">
              <w:rPr>
                <w:i/>
                <w:sz w:val="22"/>
              </w:rPr>
              <w:t xml:space="preserve"> </w:t>
            </w:r>
            <w:r w:rsidRPr="00710AF6">
              <w:rPr>
                <w:i/>
                <w:sz w:val="22"/>
              </w:rPr>
              <w:t>абревіатури</w:t>
            </w:r>
          </w:p>
        </w:tc>
        <w:tc>
          <w:tcPr>
            <w:tcW w:w="8046" w:type="dxa"/>
            <w:shd w:val="clear" w:color="auto" w:fill="auto"/>
          </w:tcPr>
          <w:p w:rsidR="00710AF6" w:rsidRPr="00710AF6" w:rsidRDefault="00710AF6" w:rsidP="00710AF6">
            <w:pPr>
              <w:spacing w:before="0" w:after="0"/>
              <w:jc w:val="center"/>
              <w:rPr>
                <w:i/>
              </w:rPr>
            </w:pPr>
            <w:r w:rsidRPr="00710AF6">
              <w:rPr>
                <w:i/>
                <w:sz w:val="22"/>
              </w:rPr>
              <w:t>Визначення</w:t>
            </w:r>
          </w:p>
        </w:tc>
      </w:tr>
      <w:tr w:rsidR="00710AF6" w:rsidRPr="00D11376" w:rsidTr="00B171B7">
        <w:trPr>
          <w:trHeight w:val="373"/>
          <w:jc w:val="right"/>
        </w:trPr>
        <w:tc>
          <w:tcPr>
            <w:tcW w:w="1701" w:type="dxa"/>
            <w:shd w:val="clear" w:color="auto" w:fill="auto"/>
            <w:vAlign w:val="center"/>
          </w:tcPr>
          <w:p w:rsidR="00710AF6" w:rsidRPr="00710AF6" w:rsidRDefault="00710AF6" w:rsidP="00B171B7">
            <w:pPr>
              <w:spacing w:before="0" w:after="0"/>
              <w:jc w:val="left"/>
            </w:pPr>
            <w:r w:rsidRPr="00710AF6">
              <w:rPr>
                <w:sz w:val="22"/>
              </w:rPr>
              <w:t>ВД</w:t>
            </w:r>
          </w:p>
        </w:tc>
        <w:tc>
          <w:tcPr>
            <w:tcW w:w="8046" w:type="dxa"/>
            <w:shd w:val="clear" w:color="auto" w:fill="auto"/>
            <w:vAlign w:val="center"/>
          </w:tcPr>
          <w:p w:rsidR="00710AF6" w:rsidRPr="00710AF6" w:rsidRDefault="00710AF6" w:rsidP="00B171B7">
            <w:pPr>
              <w:spacing w:before="0" w:after="0"/>
              <w:jc w:val="left"/>
            </w:pPr>
            <w:r w:rsidRPr="00710AF6">
              <w:rPr>
                <w:sz w:val="22"/>
              </w:rPr>
              <w:t>вид діяльності</w:t>
            </w:r>
          </w:p>
        </w:tc>
      </w:tr>
      <w:tr w:rsidR="00710AF6" w:rsidRPr="00D11376" w:rsidTr="00B171B7">
        <w:trPr>
          <w:trHeight w:val="373"/>
          <w:jc w:val="right"/>
        </w:trPr>
        <w:tc>
          <w:tcPr>
            <w:tcW w:w="1701" w:type="dxa"/>
            <w:shd w:val="clear" w:color="auto" w:fill="auto"/>
            <w:vAlign w:val="center"/>
          </w:tcPr>
          <w:p w:rsidR="00710AF6" w:rsidRPr="00710AF6" w:rsidRDefault="00710AF6" w:rsidP="00B171B7">
            <w:pPr>
              <w:spacing w:after="0"/>
              <w:jc w:val="left"/>
            </w:pPr>
            <w:r w:rsidRPr="00710AF6">
              <w:rPr>
                <w:sz w:val="22"/>
              </w:rPr>
              <w:t>ВЕ</w:t>
            </w:r>
          </w:p>
        </w:tc>
        <w:tc>
          <w:tcPr>
            <w:tcW w:w="8046" w:type="dxa"/>
            <w:shd w:val="clear" w:color="auto" w:fill="auto"/>
            <w:vAlign w:val="center"/>
          </w:tcPr>
          <w:p w:rsidR="00710AF6" w:rsidRPr="00710AF6" w:rsidRDefault="00710AF6" w:rsidP="00B171B7">
            <w:pPr>
              <w:spacing w:after="0"/>
              <w:jc w:val="left"/>
            </w:pPr>
            <w:r w:rsidRPr="00710AF6">
              <w:rPr>
                <w:sz w:val="22"/>
              </w:rPr>
              <w:t>відділ екології</w:t>
            </w:r>
          </w:p>
        </w:tc>
      </w:tr>
      <w:tr w:rsidR="00710AF6" w:rsidRPr="00D11376" w:rsidTr="00B171B7">
        <w:trPr>
          <w:trHeight w:val="373"/>
          <w:jc w:val="right"/>
        </w:trPr>
        <w:tc>
          <w:tcPr>
            <w:tcW w:w="1701" w:type="dxa"/>
            <w:shd w:val="clear" w:color="auto" w:fill="auto"/>
            <w:vAlign w:val="center"/>
          </w:tcPr>
          <w:p w:rsidR="00710AF6" w:rsidRPr="00710AF6" w:rsidRDefault="00710AF6" w:rsidP="00B171B7">
            <w:pPr>
              <w:spacing w:after="0"/>
              <w:jc w:val="left"/>
            </w:pPr>
            <w:r w:rsidRPr="00710AF6">
              <w:rPr>
                <w:sz w:val="22"/>
              </w:rPr>
              <w:t>ВТВ</w:t>
            </w:r>
          </w:p>
        </w:tc>
        <w:tc>
          <w:tcPr>
            <w:tcW w:w="8046" w:type="dxa"/>
            <w:shd w:val="clear" w:color="auto" w:fill="auto"/>
            <w:vAlign w:val="center"/>
          </w:tcPr>
          <w:p w:rsidR="00710AF6" w:rsidRPr="00710AF6" w:rsidRDefault="00710AF6" w:rsidP="00B171B7">
            <w:pPr>
              <w:spacing w:after="0"/>
              <w:jc w:val="left"/>
            </w:pPr>
            <w:r w:rsidRPr="00710AF6">
              <w:rPr>
                <w:sz w:val="22"/>
              </w:rPr>
              <w:t>виробничо-технічний відділ</w:t>
            </w:r>
          </w:p>
        </w:tc>
      </w:tr>
      <w:tr w:rsidR="00710AF6" w:rsidRPr="00D11376" w:rsidTr="00B171B7">
        <w:trPr>
          <w:trHeight w:val="373"/>
          <w:jc w:val="right"/>
        </w:trPr>
        <w:tc>
          <w:tcPr>
            <w:tcW w:w="1701" w:type="dxa"/>
            <w:shd w:val="clear" w:color="auto" w:fill="auto"/>
            <w:vAlign w:val="center"/>
          </w:tcPr>
          <w:p w:rsidR="00710AF6" w:rsidRPr="00710AF6" w:rsidRDefault="00710AF6" w:rsidP="00B171B7">
            <w:pPr>
              <w:spacing w:before="0" w:after="0"/>
              <w:jc w:val="left"/>
            </w:pPr>
            <w:r w:rsidRPr="00710AF6">
              <w:rPr>
                <w:sz w:val="22"/>
              </w:rPr>
              <w:t>ДВ</w:t>
            </w:r>
          </w:p>
        </w:tc>
        <w:tc>
          <w:tcPr>
            <w:tcW w:w="8046" w:type="dxa"/>
            <w:shd w:val="clear" w:color="auto" w:fill="auto"/>
            <w:vAlign w:val="center"/>
          </w:tcPr>
          <w:p w:rsidR="00710AF6" w:rsidRPr="00710AF6" w:rsidRDefault="00710AF6" w:rsidP="00B171B7">
            <w:pPr>
              <w:spacing w:before="0" w:after="0"/>
              <w:jc w:val="left"/>
            </w:pPr>
            <w:r w:rsidRPr="00710AF6">
              <w:rPr>
                <w:sz w:val="22"/>
              </w:rPr>
              <w:t>джерело викидів</w:t>
            </w:r>
          </w:p>
        </w:tc>
      </w:tr>
      <w:tr w:rsidR="00710AF6" w:rsidRPr="00D11376" w:rsidTr="00B171B7">
        <w:trPr>
          <w:trHeight w:val="373"/>
          <w:jc w:val="right"/>
        </w:trPr>
        <w:tc>
          <w:tcPr>
            <w:tcW w:w="1701" w:type="dxa"/>
            <w:shd w:val="clear" w:color="auto" w:fill="auto"/>
            <w:vAlign w:val="center"/>
          </w:tcPr>
          <w:p w:rsidR="00710AF6" w:rsidRPr="00710AF6" w:rsidRDefault="00710AF6" w:rsidP="00B171B7">
            <w:pPr>
              <w:spacing w:before="0" w:after="0"/>
              <w:jc w:val="left"/>
            </w:pPr>
            <w:r w:rsidRPr="00710AF6">
              <w:rPr>
                <w:sz w:val="22"/>
              </w:rPr>
              <w:t>ДД</w:t>
            </w:r>
          </w:p>
        </w:tc>
        <w:tc>
          <w:tcPr>
            <w:tcW w:w="8046" w:type="dxa"/>
            <w:shd w:val="clear" w:color="auto" w:fill="auto"/>
            <w:vAlign w:val="center"/>
          </w:tcPr>
          <w:p w:rsidR="00710AF6" w:rsidRPr="00710AF6" w:rsidRDefault="00710AF6" w:rsidP="00B171B7">
            <w:pPr>
              <w:spacing w:before="0" w:after="0"/>
              <w:jc w:val="left"/>
            </w:pPr>
            <w:r w:rsidRPr="00710AF6">
              <w:rPr>
                <w:sz w:val="22"/>
              </w:rPr>
              <w:t>дані про діяльність</w:t>
            </w:r>
          </w:p>
        </w:tc>
      </w:tr>
      <w:tr w:rsidR="00710AF6" w:rsidRPr="00D11376" w:rsidTr="00B171B7">
        <w:trPr>
          <w:trHeight w:val="373"/>
          <w:jc w:val="right"/>
        </w:trPr>
        <w:tc>
          <w:tcPr>
            <w:tcW w:w="1701" w:type="dxa"/>
            <w:shd w:val="clear" w:color="auto" w:fill="auto"/>
            <w:vAlign w:val="center"/>
          </w:tcPr>
          <w:p w:rsidR="00710AF6" w:rsidRPr="00710AF6" w:rsidRDefault="00710AF6" w:rsidP="00B171B7">
            <w:pPr>
              <w:spacing w:before="0" w:after="0"/>
              <w:jc w:val="left"/>
            </w:pPr>
            <w:r w:rsidRPr="00710AF6">
              <w:rPr>
                <w:sz w:val="22"/>
              </w:rPr>
              <w:t>ЗВТ</w:t>
            </w:r>
          </w:p>
        </w:tc>
        <w:tc>
          <w:tcPr>
            <w:tcW w:w="8046" w:type="dxa"/>
            <w:shd w:val="clear" w:color="auto" w:fill="auto"/>
            <w:vAlign w:val="center"/>
          </w:tcPr>
          <w:p w:rsidR="00710AF6" w:rsidRPr="00710AF6" w:rsidRDefault="00710AF6" w:rsidP="00B171B7">
            <w:pPr>
              <w:spacing w:before="0" w:after="0"/>
              <w:jc w:val="left"/>
            </w:pPr>
            <w:r w:rsidRPr="00710AF6">
              <w:rPr>
                <w:sz w:val="22"/>
              </w:rPr>
              <w:t>засіб вимірювальної техніки</w:t>
            </w:r>
          </w:p>
        </w:tc>
      </w:tr>
      <w:tr w:rsidR="00710AF6" w:rsidRPr="00D11376" w:rsidTr="00B171B7">
        <w:trPr>
          <w:trHeight w:val="373"/>
          <w:jc w:val="right"/>
        </w:trPr>
        <w:tc>
          <w:tcPr>
            <w:tcW w:w="1701" w:type="dxa"/>
            <w:shd w:val="clear" w:color="auto" w:fill="auto"/>
            <w:vAlign w:val="center"/>
          </w:tcPr>
          <w:p w:rsidR="00710AF6" w:rsidRPr="00710AF6" w:rsidRDefault="00710AF6" w:rsidP="00B171B7">
            <w:pPr>
              <w:spacing w:before="0" w:after="0"/>
              <w:jc w:val="left"/>
            </w:pPr>
            <w:r w:rsidRPr="00710AF6">
              <w:rPr>
                <w:sz w:val="22"/>
              </w:rPr>
              <w:t>КВ</w:t>
            </w:r>
          </w:p>
        </w:tc>
        <w:tc>
          <w:tcPr>
            <w:tcW w:w="8046" w:type="dxa"/>
            <w:shd w:val="clear" w:color="auto" w:fill="auto"/>
            <w:vAlign w:val="center"/>
          </w:tcPr>
          <w:p w:rsidR="00710AF6" w:rsidRPr="00710AF6" w:rsidRDefault="00710AF6" w:rsidP="00B171B7">
            <w:pPr>
              <w:spacing w:before="0" w:after="0"/>
              <w:jc w:val="left"/>
            </w:pPr>
            <w:r w:rsidRPr="00710AF6">
              <w:rPr>
                <w:sz w:val="22"/>
              </w:rPr>
              <w:t>коефіцієнт викидів</w:t>
            </w:r>
          </w:p>
        </w:tc>
      </w:tr>
      <w:tr w:rsidR="00710AF6" w:rsidRPr="00D11376" w:rsidTr="00B171B7">
        <w:trPr>
          <w:trHeight w:val="373"/>
          <w:jc w:val="right"/>
        </w:trPr>
        <w:tc>
          <w:tcPr>
            <w:tcW w:w="1701" w:type="dxa"/>
            <w:shd w:val="clear" w:color="auto" w:fill="auto"/>
            <w:vAlign w:val="center"/>
          </w:tcPr>
          <w:p w:rsidR="00710AF6" w:rsidRPr="00710AF6" w:rsidRDefault="00710AF6" w:rsidP="00B171B7">
            <w:pPr>
              <w:spacing w:before="0" w:after="0"/>
              <w:jc w:val="left"/>
            </w:pPr>
            <w:r w:rsidRPr="00710AF6">
              <w:rPr>
                <w:sz w:val="22"/>
              </w:rPr>
              <w:t>КО</w:t>
            </w:r>
          </w:p>
        </w:tc>
        <w:tc>
          <w:tcPr>
            <w:tcW w:w="8046" w:type="dxa"/>
            <w:shd w:val="clear" w:color="auto" w:fill="auto"/>
            <w:vAlign w:val="center"/>
          </w:tcPr>
          <w:p w:rsidR="00710AF6" w:rsidRPr="00710AF6" w:rsidRDefault="00710AF6" w:rsidP="00B171B7">
            <w:pPr>
              <w:spacing w:before="0" w:after="0"/>
              <w:jc w:val="left"/>
            </w:pPr>
            <w:r w:rsidRPr="00710AF6">
              <w:rPr>
                <w:sz w:val="22"/>
              </w:rPr>
              <w:t>коефіцієнт окислення</w:t>
            </w:r>
          </w:p>
        </w:tc>
      </w:tr>
      <w:tr w:rsidR="00710AF6" w:rsidRPr="00D11376" w:rsidTr="00B171B7">
        <w:trPr>
          <w:trHeight w:val="373"/>
          <w:jc w:val="right"/>
        </w:trPr>
        <w:tc>
          <w:tcPr>
            <w:tcW w:w="1701" w:type="dxa"/>
            <w:shd w:val="clear" w:color="auto" w:fill="auto"/>
            <w:vAlign w:val="center"/>
          </w:tcPr>
          <w:p w:rsidR="00710AF6" w:rsidRPr="00710AF6" w:rsidRDefault="00710AF6" w:rsidP="00B171B7">
            <w:pPr>
              <w:spacing w:before="0" w:after="0"/>
              <w:jc w:val="left"/>
            </w:pPr>
            <w:r w:rsidRPr="00710AF6">
              <w:rPr>
                <w:sz w:val="22"/>
              </w:rPr>
              <w:t>КОП</w:t>
            </w:r>
          </w:p>
        </w:tc>
        <w:tc>
          <w:tcPr>
            <w:tcW w:w="8046" w:type="dxa"/>
            <w:shd w:val="clear" w:color="auto" w:fill="auto"/>
            <w:vAlign w:val="center"/>
          </w:tcPr>
          <w:p w:rsidR="00710AF6" w:rsidRPr="00710AF6" w:rsidRDefault="00710AF6" w:rsidP="00B171B7">
            <w:pPr>
              <w:spacing w:before="0" w:after="0"/>
              <w:jc w:val="left"/>
            </w:pPr>
            <w:r w:rsidRPr="00710AF6">
              <w:rPr>
                <w:sz w:val="22"/>
              </w:rPr>
              <w:t>коефіцієнт окислення та перетворення</w:t>
            </w:r>
          </w:p>
        </w:tc>
      </w:tr>
      <w:tr w:rsidR="00710AF6" w:rsidRPr="00D11376" w:rsidTr="00B171B7">
        <w:trPr>
          <w:trHeight w:val="373"/>
          <w:jc w:val="right"/>
        </w:trPr>
        <w:tc>
          <w:tcPr>
            <w:tcW w:w="1701" w:type="dxa"/>
            <w:shd w:val="clear" w:color="auto" w:fill="auto"/>
            <w:vAlign w:val="center"/>
          </w:tcPr>
          <w:p w:rsidR="00710AF6" w:rsidRPr="00710AF6" w:rsidRDefault="00710AF6" w:rsidP="00B171B7">
            <w:pPr>
              <w:spacing w:before="0" w:after="0"/>
              <w:jc w:val="left"/>
            </w:pPr>
            <w:r w:rsidRPr="00710AF6">
              <w:rPr>
                <w:sz w:val="22"/>
              </w:rPr>
              <w:t>КП</w:t>
            </w:r>
          </w:p>
        </w:tc>
        <w:tc>
          <w:tcPr>
            <w:tcW w:w="8046" w:type="dxa"/>
            <w:shd w:val="clear" w:color="auto" w:fill="auto"/>
            <w:vAlign w:val="center"/>
          </w:tcPr>
          <w:p w:rsidR="00710AF6" w:rsidRPr="00710AF6" w:rsidRDefault="00710AF6" w:rsidP="00B171B7">
            <w:pPr>
              <w:spacing w:before="0" w:after="0"/>
              <w:jc w:val="left"/>
            </w:pPr>
            <w:r w:rsidRPr="00710AF6">
              <w:rPr>
                <w:sz w:val="22"/>
              </w:rPr>
              <w:t>коефіцієнт перетворення</w:t>
            </w:r>
          </w:p>
        </w:tc>
      </w:tr>
      <w:tr w:rsidR="00710AF6" w:rsidRPr="00D11376" w:rsidTr="00B171B7">
        <w:trPr>
          <w:trHeight w:val="320"/>
          <w:jc w:val="right"/>
        </w:trPr>
        <w:tc>
          <w:tcPr>
            <w:tcW w:w="1701" w:type="dxa"/>
            <w:shd w:val="clear" w:color="auto" w:fill="auto"/>
            <w:vAlign w:val="center"/>
          </w:tcPr>
          <w:p w:rsidR="00710AF6" w:rsidRPr="00710AF6" w:rsidRDefault="00710AF6" w:rsidP="00B171B7">
            <w:pPr>
              <w:spacing w:before="0" w:after="0"/>
              <w:jc w:val="left"/>
            </w:pPr>
            <w:r w:rsidRPr="00710AF6">
              <w:rPr>
                <w:sz w:val="22"/>
              </w:rPr>
              <w:t>МГЕЗК</w:t>
            </w:r>
          </w:p>
        </w:tc>
        <w:tc>
          <w:tcPr>
            <w:tcW w:w="8046" w:type="dxa"/>
            <w:shd w:val="clear" w:color="auto" w:fill="auto"/>
            <w:vAlign w:val="center"/>
          </w:tcPr>
          <w:p w:rsidR="00710AF6" w:rsidRPr="00710AF6" w:rsidRDefault="00710AF6" w:rsidP="00B171B7">
            <w:pPr>
              <w:spacing w:before="0" w:after="0"/>
              <w:jc w:val="left"/>
            </w:pPr>
            <w:r w:rsidRPr="00710AF6">
              <w:rPr>
                <w:sz w:val="22"/>
              </w:rPr>
              <w:t>Міжурядова група експертів з питань зміни клімату (англ. Intergovernmental Panel on Climate Change, IPCC)</w:t>
            </w:r>
          </w:p>
        </w:tc>
      </w:tr>
      <w:tr w:rsidR="00710AF6" w:rsidRPr="00D11376" w:rsidTr="00B171B7">
        <w:trPr>
          <w:trHeight w:val="339"/>
          <w:jc w:val="right"/>
        </w:trPr>
        <w:tc>
          <w:tcPr>
            <w:tcW w:w="1701" w:type="dxa"/>
            <w:shd w:val="clear" w:color="auto" w:fill="auto"/>
            <w:vAlign w:val="center"/>
          </w:tcPr>
          <w:p w:rsidR="00710AF6" w:rsidRPr="00710AF6" w:rsidRDefault="00710AF6" w:rsidP="00B171B7">
            <w:pPr>
              <w:jc w:val="left"/>
              <w:rPr>
                <w:b/>
              </w:rPr>
            </w:pPr>
            <w:r w:rsidRPr="00710AF6">
              <w:rPr>
                <w:sz w:val="22"/>
              </w:rPr>
              <w:t>МЗВ</w:t>
            </w:r>
          </w:p>
        </w:tc>
        <w:tc>
          <w:tcPr>
            <w:tcW w:w="8046" w:type="dxa"/>
            <w:shd w:val="clear" w:color="auto" w:fill="auto"/>
            <w:vAlign w:val="center"/>
          </w:tcPr>
          <w:p w:rsidR="00710AF6" w:rsidRPr="00710AF6" w:rsidRDefault="00710AF6" w:rsidP="00B171B7">
            <w:pPr>
              <w:jc w:val="left"/>
              <w:rPr>
                <w:b/>
              </w:rPr>
            </w:pPr>
            <w:r w:rsidRPr="00710AF6">
              <w:rPr>
                <w:sz w:val="22"/>
              </w:rPr>
              <w:t>моніторинг, звітність та верифікація</w:t>
            </w:r>
          </w:p>
        </w:tc>
      </w:tr>
      <w:tr w:rsidR="00710AF6" w:rsidRPr="00D11376" w:rsidTr="00B171B7">
        <w:trPr>
          <w:trHeight w:val="320"/>
          <w:jc w:val="right"/>
        </w:trPr>
        <w:tc>
          <w:tcPr>
            <w:tcW w:w="1701" w:type="dxa"/>
            <w:shd w:val="clear" w:color="auto" w:fill="auto"/>
            <w:vAlign w:val="center"/>
          </w:tcPr>
          <w:p w:rsidR="00710AF6" w:rsidRPr="00710AF6" w:rsidRDefault="00710AF6" w:rsidP="00B171B7">
            <w:pPr>
              <w:spacing w:before="0"/>
              <w:jc w:val="left"/>
            </w:pPr>
            <w:r w:rsidRPr="00710AF6">
              <w:rPr>
                <w:sz w:val="22"/>
              </w:rPr>
              <w:t>Міндовкілля</w:t>
            </w:r>
          </w:p>
        </w:tc>
        <w:tc>
          <w:tcPr>
            <w:tcW w:w="8046" w:type="dxa"/>
            <w:shd w:val="clear" w:color="auto" w:fill="auto"/>
            <w:vAlign w:val="center"/>
          </w:tcPr>
          <w:p w:rsidR="00710AF6" w:rsidRPr="00710AF6" w:rsidRDefault="00710AF6" w:rsidP="00B171B7">
            <w:pPr>
              <w:spacing w:before="0"/>
              <w:jc w:val="left"/>
            </w:pPr>
            <w:r w:rsidRPr="00710AF6">
              <w:rPr>
                <w:sz w:val="22"/>
              </w:rPr>
              <w:t>Міністерство захисту довкілля та природних ресурсів, яке є уповноваженим органом, визначеним Законом України «Про засади моніторингу, звітності та верифікації викидів парникових газів»</w:t>
            </w:r>
          </w:p>
        </w:tc>
      </w:tr>
      <w:tr w:rsidR="00710AF6" w:rsidRPr="00D11376" w:rsidTr="00B171B7">
        <w:trPr>
          <w:trHeight w:val="472"/>
          <w:jc w:val="right"/>
        </w:trPr>
        <w:tc>
          <w:tcPr>
            <w:tcW w:w="1701" w:type="dxa"/>
            <w:shd w:val="clear" w:color="auto" w:fill="auto"/>
            <w:vAlign w:val="center"/>
          </w:tcPr>
          <w:p w:rsidR="00710AF6" w:rsidRPr="00710AF6" w:rsidRDefault="00710AF6" w:rsidP="00B171B7">
            <w:pPr>
              <w:spacing w:before="0" w:after="0"/>
              <w:jc w:val="left"/>
            </w:pPr>
            <w:r w:rsidRPr="00710AF6">
              <w:rPr>
                <w:sz w:val="22"/>
              </w:rPr>
              <w:t>н/з</w:t>
            </w:r>
          </w:p>
        </w:tc>
        <w:tc>
          <w:tcPr>
            <w:tcW w:w="8046" w:type="dxa"/>
            <w:shd w:val="clear" w:color="auto" w:fill="auto"/>
            <w:vAlign w:val="center"/>
          </w:tcPr>
          <w:p w:rsidR="00710AF6" w:rsidRPr="00710AF6" w:rsidRDefault="00710AF6" w:rsidP="00B171B7">
            <w:pPr>
              <w:spacing w:before="0" w:after="0"/>
              <w:jc w:val="left"/>
            </w:pPr>
            <w:r w:rsidRPr="00710AF6">
              <w:rPr>
                <w:sz w:val="22"/>
              </w:rPr>
              <w:t>не застосовується</w:t>
            </w:r>
          </w:p>
        </w:tc>
      </w:tr>
      <w:tr w:rsidR="00710AF6" w:rsidRPr="00D11376" w:rsidTr="00B171B7">
        <w:trPr>
          <w:trHeight w:val="423"/>
          <w:jc w:val="right"/>
        </w:trPr>
        <w:tc>
          <w:tcPr>
            <w:tcW w:w="1701" w:type="dxa"/>
            <w:shd w:val="clear" w:color="auto" w:fill="auto"/>
            <w:vAlign w:val="center"/>
          </w:tcPr>
          <w:p w:rsidR="00710AF6" w:rsidRPr="00710AF6" w:rsidRDefault="00710AF6" w:rsidP="00B171B7">
            <w:pPr>
              <w:spacing w:before="0" w:after="0"/>
              <w:jc w:val="left"/>
            </w:pPr>
            <w:r w:rsidRPr="00710AF6">
              <w:rPr>
                <w:sz w:val="22"/>
              </w:rPr>
              <w:t>НТЗ</w:t>
            </w:r>
          </w:p>
        </w:tc>
        <w:tc>
          <w:tcPr>
            <w:tcW w:w="8046" w:type="dxa"/>
            <w:shd w:val="clear" w:color="auto" w:fill="auto"/>
            <w:vAlign w:val="center"/>
          </w:tcPr>
          <w:p w:rsidR="00710AF6" w:rsidRPr="00710AF6" w:rsidRDefault="00710AF6" w:rsidP="00B171B7">
            <w:pPr>
              <w:spacing w:before="0" w:after="0"/>
              <w:jc w:val="left"/>
            </w:pPr>
            <w:r w:rsidRPr="00710AF6">
              <w:rPr>
                <w:sz w:val="22"/>
              </w:rPr>
              <w:t>нижча теплотворна здатність</w:t>
            </w:r>
          </w:p>
        </w:tc>
      </w:tr>
      <w:tr w:rsidR="00710AF6" w:rsidRPr="00D11376" w:rsidTr="00B171B7">
        <w:trPr>
          <w:trHeight w:val="415"/>
          <w:jc w:val="right"/>
        </w:trPr>
        <w:tc>
          <w:tcPr>
            <w:tcW w:w="1701" w:type="dxa"/>
            <w:shd w:val="clear" w:color="auto" w:fill="auto"/>
            <w:vAlign w:val="center"/>
          </w:tcPr>
          <w:p w:rsidR="00710AF6" w:rsidRPr="00710AF6" w:rsidRDefault="00710AF6" w:rsidP="00B171B7">
            <w:pPr>
              <w:spacing w:before="0" w:after="0"/>
              <w:jc w:val="left"/>
            </w:pPr>
            <w:r w:rsidRPr="00710AF6">
              <w:rPr>
                <w:sz w:val="22"/>
              </w:rPr>
              <w:t>П</w:t>
            </w:r>
          </w:p>
        </w:tc>
        <w:tc>
          <w:tcPr>
            <w:tcW w:w="8046" w:type="dxa"/>
            <w:shd w:val="clear" w:color="auto" w:fill="auto"/>
            <w:vAlign w:val="center"/>
          </w:tcPr>
          <w:p w:rsidR="00710AF6" w:rsidRPr="00710AF6" w:rsidRDefault="00710AF6" w:rsidP="00B171B7">
            <w:pPr>
              <w:spacing w:before="0" w:after="0"/>
              <w:jc w:val="left"/>
            </w:pPr>
            <w:r w:rsidRPr="00710AF6">
              <w:rPr>
                <w:sz w:val="22"/>
              </w:rPr>
              <w:t>матеріальний потік</w:t>
            </w:r>
          </w:p>
        </w:tc>
      </w:tr>
      <w:tr w:rsidR="00710AF6" w:rsidRPr="00D11376" w:rsidTr="00B171B7">
        <w:trPr>
          <w:trHeight w:val="288"/>
          <w:jc w:val="right"/>
        </w:trPr>
        <w:tc>
          <w:tcPr>
            <w:tcW w:w="1701" w:type="dxa"/>
            <w:shd w:val="clear" w:color="auto" w:fill="auto"/>
            <w:vAlign w:val="center"/>
          </w:tcPr>
          <w:p w:rsidR="00710AF6" w:rsidRPr="00710AF6" w:rsidRDefault="00710AF6" w:rsidP="00B171B7">
            <w:pPr>
              <w:jc w:val="left"/>
              <w:rPr>
                <w:b/>
              </w:rPr>
            </w:pPr>
            <w:r w:rsidRPr="00710AF6">
              <w:rPr>
                <w:sz w:val="22"/>
              </w:rPr>
              <w:t>ПГ</w:t>
            </w:r>
          </w:p>
        </w:tc>
        <w:tc>
          <w:tcPr>
            <w:tcW w:w="8046" w:type="dxa"/>
            <w:shd w:val="clear" w:color="auto" w:fill="auto"/>
            <w:vAlign w:val="center"/>
          </w:tcPr>
          <w:p w:rsidR="00710AF6" w:rsidRPr="00710AF6" w:rsidRDefault="00710AF6" w:rsidP="00B171B7">
            <w:pPr>
              <w:jc w:val="left"/>
              <w:rPr>
                <w:b/>
              </w:rPr>
            </w:pPr>
            <w:r w:rsidRPr="00710AF6">
              <w:rPr>
                <w:sz w:val="22"/>
              </w:rPr>
              <w:t>парникові гази</w:t>
            </w:r>
          </w:p>
        </w:tc>
      </w:tr>
      <w:tr w:rsidR="00710AF6" w:rsidRPr="00D11376" w:rsidTr="00B171B7">
        <w:trPr>
          <w:trHeight w:val="288"/>
          <w:jc w:val="right"/>
        </w:trPr>
        <w:tc>
          <w:tcPr>
            <w:tcW w:w="1701" w:type="dxa"/>
            <w:shd w:val="clear" w:color="auto" w:fill="auto"/>
            <w:vAlign w:val="center"/>
          </w:tcPr>
          <w:p w:rsidR="00710AF6" w:rsidRPr="00710AF6" w:rsidRDefault="00710AF6" w:rsidP="00B171B7">
            <w:pPr>
              <w:jc w:val="left"/>
              <w:rPr>
                <w:b/>
              </w:rPr>
            </w:pPr>
            <w:r w:rsidRPr="00710AF6">
              <w:rPr>
                <w:sz w:val="22"/>
              </w:rPr>
              <w:t>ПМ</w:t>
            </w:r>
          </w:p>
        </w:tc>
        <w:tc>
          <w:tcPr>
            <w:tcW w:w="8046" w:type="dxa"/>
            <w:shd w:val="clear" w:color="auto" w:fill="auto"/>
            <w:vAlign w:val="center"/>
          </w:tcPr>
          <w:p w:rsidR="00710AF6" w:rsidRPr="00710AF6" w:rsidRDefault="00710AF6" w:rsidP="00B171B7">
            <w:pPr>
              <w:jc w:val="left"/>
              <w:rPr>
                <w:b/>
              </w:rPr>
            </w:pPr>
            <w:r w:rsidRPr="00710AF6">
              <w:rPr>
                <w:sz w:val="22"/>
              </w:rPr>
              <w:t>план моніторингу</w:t>
            </w:r>
          </w:p>
        </w:tc>
      </w:tr>
      <w:tr w:rsidR="00710AF6" w:rsidRPr="00D11376" w:rsidTr="00B171B7">
        <w:trPr>
          <w:trHeight w:val="301"/>
          <w:jc w:val="right"/>
        </w:trPr>
        <w:tc>
          <w:tcPr>
            <w:tcW w:w="1701" w:type="dxa"/>
            <w:shd w:val="clear" w:color="auto" w:fill="auto"/>
            <w:vAlign w:val="center"/>
          </w:tcPr>
          <w:p w:rsidR="00710AF6" w:rsidRPr="00710AF6" w:rsidRDefault="00710AF6" w:rsidP="00B171B7">
            <w:pPr>
              <w:jc w:val="left"/>
              <w:rPr>
                <w:b/>
              </w:rPr>
            </w:pPr>
            <w:r w:rsidRPr="00710AF6">
              <w:rPr>
                <w:sz w:val="22"/>
              </w:rPr>
              <w:t>ПМЗ</w:t>
            </w:r>
          </w:p>
        </w:tc>
        <w:tc>
          <w:tcPr>
            <w:tcW w:w="8046" w:type="dxa"/>
            <w:shd w:val="clear" w:color="auto" w:fill="auto"/>
            <w:vAlign w:val="center"/>
          </w:tcPr>
          <w:p w:rsidR="00710AF6" w:rsidRPr="00710AF6" w:rsidRDefault="00710AF6" w:rsidP="00B171B7">
            <w:pPr>
              <w:jc w:val="left"/>
              <w:rPr>
                <w:b/>
              </w:rPr>
            </w:pPr>
            <w:r w:rsidRPr="00710AF6">
              <w:rPr>
                <w:sz w:val="22"/>
              </w:rPr>
              <w:t>постанова КМУ «Про затвердження порядку здійснення моніторингу та звітності щодо викидів парникових газів»</w:t>
            </w:r>
          </w:p>
        </w:tc>
      </w:tr>
      <w:tr w:rsidR="00710AF6" w:rsidRPr="00D11376" w:rsidTr="00B171B7">
        <w:trPr>
          <w:trHeight w:val="320"/>
          <w:jc w:val="right"/>
        </w:trPr>
        <w:tc>
          <w:tcPr>
            <w:tcW w:w="1701" w:type="dxa"/>
            <w:shd w:val="clear" w:color="auto" w:fill="auto"/>
            <w:vAlign w:val="center"/>
          </w:tcPr>
          <w:p w:rsidR="00710AF6" w:rsidRPr="00710AF6" w:rsidRDefault="00710AF6" w:rsidP="00B171B7">
            <w:pPr>
              <w:spacing w:after="0"/>
              <w:jc w:val="left"/>
            </w:pPr>
            <w:r w:rsidRPr="00710AF6">
              <w:rPr>
                <w:rFonts w:eastAsia="Times New Roman"/>
                <w:sz w:val="22"/>
              </w:rPr>
              <w:t>ПТЦ</w:t>
            </w:r>
          </w:p>
        </w:tc>
        <w:tc>
          <w:tcPr>
            <w:tcW w:w="8046" w:type="dxa"/>
            <w:shd w:val="clear" w:color="auto" w:fill="auto"/>
            <w:vAlign w:val="center"/>
          </w:tcPr>
          <w:p w:rsidR="00710AF6" w:rsidRPr="00710AF6" w:rsidRDefault="00710AF6" w:rsidP="00B171B7">
            <w:pPr>
              <w:spacing w:after="0"/>
              <w:jc w:val="left"/>
            </w:pPr>
            <w:r w:rsidRPr="00710AF6">
              <w:rPr>
                <w:rFonts w:eastAsia="Times New Roman"/>
                <w:sz w:val="22"/>
              </w:rPr>
              <w:t>паливно-транспортний цех</w:t>
            </w:r>
          </w:p>
        </w:tc>
      </w:tr>
      <w:tr w:rsidR="00710AF6" w:rsidRPr="00D11376" w:rsidTr="00B171B7">
        <w:trPr>
          <w:trHeight w:val="320"/>
          <w:jc w:val="right"/>
        </w:trPr>
        <w:tc>
          <w:tcPr>
            <w:tcW w:w="1701" w:type="dxa"/>
            <w:shd w:val="clear" w:color="auto" w:fill="auto"/>
            <w:vAlign w:val="center"/>
          </w:tcPr>
          <w:p w:rsidR="00710AF6" w:rsidRPr="00710AF6" w:rsidRDefault="00710AF6" w:rsidP="00B171B7">
            <w:pPr>
              <w:spacing w:before="0" w:after="0"/>
              <w:jc w:val="left"/>
            </w:pPr>
            <w:r w:rsidRPr="00710AF6">
              <w:rPr>
                <w:sz w:val="22"/>
              </w:rPr>
              <w:t>РКЗК ООН</w:t>
            </w:r>
          </w:p>
        </w:tc>
        <w:tc>
          <w:tcPr>
            <w:tcW w:w="8046" w:type="dxa"/>
            <w:shd w:val="clear" w:color="auto" w:fill="auto"/>
            <w:vAlign w:val="center"/>
          </w:tcPr>
          <w:p w:rsidR="00710AF6" w:rsidRPr="00710AF6" w:rsidRDefault="00710AF6" w:rsidP="00B171B7">
            <w:pPr>
              <w:spacing w:before="0" w:after="0"/>
              <w:jc w:val="left"/>
            </w:pPr>
            <w:r w:rsidRPr="00710AF6">
              <w:rPr>
                <w:sz w:val="22"/>
              </w:rPr>
              <w:t>Рамкова конвенція ООН про зміну клімату (англ. United Nations Framework Convention on Climate Change, UNFCCC)</w:t>
            </w:r>
          </w:p>
        </w:tc>
      </w:tr>
      <w:tr w:rsidR="00710AF6" w:rsidRPr="00D11376" w:rsidTr="00B171B7">
        <w:trPr>
          <w:trHeight w:val="373"/>
          <w:jc w:val="right"/>
        </w:trPr>
        <w:tc>
          <w:tcPr>
            <w:tcW w:w="1701" w:type="dxa"/>
            <w:shd w:val="clear" w:color="auto" w:fill="auto"/>
            <w:vAlign w:val="center"/>
          </w:tcPr>
          <w:p w:rsidR="00710AF6" w:rsidRPr="00710AF6" w:rsidRDefault="00710AF6" w:rsidP="00B171B7">
            <w:pPr>
              <w:spacing w:before="0" w:after="0"/>
              <w:jc w:val="left"/>
            </w:pPr>
            <w:r w:rsidRPr="00710AF6">
              <w:rPr>
                <w:sz w:val="22"/>
              </w:rPr>
              <w:t>ТВ</w:t>
            </w:r>
          </w:p>
        </w:tc>
        <w:tc>
          <w:tcPr>
            <w:tcW w:w="8046" w:type="dxa"/>
            <w:shd w:val="clear" w:color="auto" w:fill="auto"/>
            <w:vAlign w:val="center"/>
          </w:tcPr>
          <w:p w:rsidR="00710AF6" w:rsidRPr="00710AF6" w:rsidRDefault="00710AF6" w:rsidP="00B171B7">
            <w:pPr>
              <w:spacing w:before="0" w:after="0"/>
              <w:jc w:val="left"/>
            </w:pPr>
            <w:r w:rsidRPr="00710AF6">
              <w:rPr>
                <w:sz w:val="22"/>
              </w:rPr>
              <w:t>точка викидів</w:t>
            </w:r>
          </w:p>
        </w:tc>
      </w:tr>
      <w:tr w:rsidR="00710AF6" w:rsidRPr="00D11376" w:rsidTr="00B171B7">
        <w:trPr>
          <w:trHeight w:val="373"/>
          <w:jc w:val="right"/>
        </w:trPr>
        <w:tc>
          <w:tcPr>
            <w:tcW w:w="1701" w:type="dxa"/>
            <w:shd w:val="clear" w:color="auto" w:fill="auto"/>
            <w:vAlign w:val="center"/>
          </w:tcPr>
          <w:p w:rsidR="00710AF6" w:rsidRPr="00710AF6" w:rsidRDefault="00710AF6" w:rsidP="00B171B7">
            <w:pPr>
              <w:spacing w:before="0" w:after="0"/>
              <w:jc w:val="left"/>
            </w:pPr>
            <w:r w:rsidRPr="00710AF6">
              <w:rPr>
                <w:sz w:val="22"/>
              </w:rPr>
              <w:t>ТВим</w:t>
            </w:r>
          </w:p>
        </w:tc>
        <w:tc>
          <w:tcPr>
            <w:tcW w:w="8046" w:type="dxa"/>
            <w:shd w:val="clear" w:color="auto" w:fill="auto"/>
            <w:vAlign w:val="center"/>
          </w:tcPr>
          <w:p w:rsidR="00710AF6" w:rsidRPr="00710AF6" w:rsidRDefault="00710AF6" w:rsidP="00B171B7">
            <w:pPr>
              <w:spacing w:before="0" w:after="0"/>
              <w:jc w:val="left"/>
            </w:pPr>
            <w:r w:rsidRPr="00710AF6">
              <w:rPr>
                <w:sz w:val="22"/>
              </w:rPr>
              <w:t>точка вимірювань</w:t>
            </w:r>
          </w:p>
        </w:tc>
      </w:tr>
      <w:tr w:rsidR="00710AF6" w:rsidRPr="00D11376" w:rsidTr="00B171B7">
        <w:trPr>
          <w:trHeight w:val="373"/>
          <w:jc w:val="right"/>
        </w:trPr>
        <w:tc>
          <w:tcPr>
            <w:tcW w:w="1701" w:type="dxa"/>
            <w:shd w:val="clear" w:color="auto" w:fill="auto"/>
            <w:vAlign w:val="center"/>
          </w:tcPr>
          <w:p w:rsidR="00710AF6" w:rsidRPr="00710AF6" w:rsidRDefault="00710AF6" w:rsidP="00B171B7">
            <w:pPr>
              <w:spacing w:after="0"/>
              <w:jc w:val="left"/>
            </w:pPr>
            <w:r w:rsidRPr="00710AF6">
              <w:rPr>
                <w:sz w:val="22"/>
              </w:rPr>
              <w:t>ЦТАВ</w:t>
            </w:r>
          </w:p>
        </w:tc>
        <w:tc>
          <w:tcPr>
            <w:tcW w:w="8046" w:type="dxa"/>
            <w:shd w:val="clear" w:color="auto" w:fill="auto"/>
            <w:vAlign w:val="center"/>
          </w:tcPr>
          <w:p w:rsidR="00710AF6" w:rsidRPr="00710AF6" w:rsidRDefault="00710AF6" w:rsidP="00B171B7">
            <w:pPr>
              <w:spacing w:after="0"/>
              <w:jc w:val="left"/>
            </w:pPr>
            <w:r w:rsidRPr="00710AF6">
              <w:rPr>
                <w:sz w:val="22"/>
              </w:rPr>
              <w:t>цех теплової автоматики та вимірювань</w:t>
            </w:r>
          </w:p>
        </w:tc>
      </w:tr>
    </w:tbl>
    <w:p w:rsidR="00710AF6" w:rsidRPr="007A2251" w:rsidRDefault="00710AF6" w:rsidP="000C2E69">
      <w:pPr>
        <w:rPr>
          <w:b/>
        </w:rPr>
      </w:pPr>
    </w:p>
    <w:p w:rsidR="001723A2" w:rsidRDefault="001723A2" w:rsidP="000C2E69">
      <w:r>
        <w:br w:type="page"/>
      </w:r>
    </w:p>
    <w:p w:rsidR="00EE0FEC" w:rsidRPr="007457E9" w:rsidRDefault="00EE0FEC" w:rsidP="00DE7804">
      <w:pPr>
        <w:pStyle w:val="1"/>
      </w:pPr>
      <w:bookmarkStart w:id="1" w:name="_Toc494290223"/>
      <w:bookmarkStart w:id="2" w:name="_Toc496214550"/>
      <w:bookmarkStart w:id="3" w:name="_Toc56772795"/>
      <w:r w:rsidRPr="007457E9">
        <w:lastRenderedPageBreak/>
        <w:t>Вступ</w:t>
      </w:r>
      <w:bookmarkEnd w:id="1"/>
      <w:bookmarkEnd w:id="3"/>
    </w:p>
    <w:p w:rsidR="00EE0FEC" w:rsidRPr="000C2E69" w:rsidRDefault="00EE0FEC" w:rsidP="000C2E69">
      <w:r w:rsidRPr="000C2E69">
        <w:t xml:space="preserve">Згідно вимог </w:t>
      </w:r>
      <w:r w:rsidR="0006743E" w:rsidRPr="00710AF6">
        <w:t>«</w:t>
      </w:r>
      <w:r w:rsidR="00710AF6" w:rsidRPr="00710AF6">
        <w:t>Порядку здійснення моніторингу та звітності щодо викидів парникових газів</w:t>
      </w:r>
      <w:r w:rsidR="00710AF6">
        <w:t xml:space="preserve">» </w:t>
      </w:r>
      <w:r w:rsidR="00710AF6" w:rsidRPr="00710AF6">
        <w:t>(далі – ПМЗ), затверджен</w:t>
      </w:r>
      <w:r w:rsidR="00625EDD">
        <w:t>ого</w:t>
      </w:r>
      <w:r w:rsidR="00710AF6" w:rsidRPr="00710AF6">
        <w:t xml:space="preserve"> постановою Кабінету Міністрів України від </w:t>
      </w:r>
      <w:r w:rsidR="00BF4313" w:rsidRPr="00BF4313">
        <w:t>23.09.2020 №960</w:t>
      </w:r>
      <w:r w:rsidR="00625EDD">
        <w:t>,</w:t>
      </w:r>
      <w:r w:rsidR="00BF4313" w:rsidRPr="000128F9">
        <w:rPr>
          <w:rFonts w:ascii="Arial" w:hAnsi="Arial" w:cs="Arial"/>
          <w:i/>
          <w:sz w:val="20"/>
          <w:szCs w:val="20"/>
        </w:rPr>
        <w:t xml:space="preserve"> </w:t>
      </w:r>
      <w:r w:rsidRPr="000C2E69">
        <w:t>оператори установок</w:t>
      </w:r>
      <w:r w:rsidR="0006743E" w:rsidRPr="0006743E">
        <w:t xml:space="preserve"> </w:t>
      </w:r>
      <w:r w:rsidR="0006743E" w:rsidRPr="000C2E69">
        <w:t>в Україні</w:t>
      </w:r>
      <w:r w:rsidRPr="000C2E69">
        <w:t xml:space="preserve">, які </w:t>
      </w:r>
      <w:r w:rsidR="00625EDD">
        <w:t>включені до</w:t>
      </w:r>
      <w:r w:rsidRPr="000C2E69">
        <w:t xml:space="preserve"> системи моніторингу, звітності та верифікації (</w:t>
      </w:r>
      <w:r w:rsidR="00710AF6" w:rsidRPr="00710AF6">
        <w:t xml:space="preserve">далі – </w:t>
      </w:r>
      <w:r w:rsidRPr="000C2E69">
        <w:t xml:space="preserve">МЗВ) повинні </w:t>
      </w:r>
      <w:r w:rsidR="00625EDD" w:rsidRPr="00625EDD">
        <w:t>встановлювати, документувати, впроваджувати та підтримувати письмові процедури</w:t>
      </w:r>
      <w:r w:rsidR="00625EDD">
        <w:t xml:space="preserve">, що детально описують деякі аспекти здійснення </w:t>
      </w:r>
      <w:r w:rsidR="00625EDD" w:rsidRPr="000C2E69">
        <w:t xml:space="preserve">моніторингу та звітності </w:t>
      </w:r>
      <w:r w:rsidR="00625EDD">
        <w:t xml:space="preserve">щодо </w:t>
      </w:r>
      <w:r w:rsidR="00625EDD" w:rsidRPr="000C2E69">
        <w:t>викид</w:t>
      </w:r>
      <w:r w:rsidR="00625EDD">
        <w:t>ів</w:t>
      </w:r>
      <w:r w:rsidR="00625EDD" w:rsidRPr="000C2E69">
        <w:t xml:space="preserve"> парникових газів (</w:t>
      </w:r>
      <w:r w:rsidR="00625EDD" w:rsidRPr="00710AF6">
        <w:t xml:space="preserve">далі – </w:t>
      </w:r>
      <w:r w:rsidR="00625EDD" w:rsidRPr="000C2E69">
        <w:t>ПГ)</w:t>
      </w:r>
      <w:r w:rsidR="00625EDD">
        <w:t xml:space="preserve"> </w:t>
      </w:r>
      <w:r w:rsidRPr="000C2E69">
        <w:t>.</w:t>
      </w:r>
    </w:p>
    <w:p w:rsidR="00EE0FEC" w:rsidRPr="000C2E69" w:rsidRDefault="00EE0FEC" w:rsidP="000C2E69">
      <w:r w:rsidRPr="000C2E69">
        <w:t xml:space="preserve">Цією процедурою (далі - Процедура) </w:t>
      </w:r>
      <w:r w:rsidR="008B681B" w:rsidRPr="008B681B">
        <w:t xml:space="preserve">щодо </w:t>
      </w:r>
      <w:r w:rsidRPr="000C2E69">
        <w:t xml:space="preserve">організації щорічного моніторингу та звітності </w:t>
      </w:r>
      <w:r w:rsidR="00625EDD">
        <w:t>щодо викидів</w:t>
      </w:r>
      <w:r w:rsidRPr="000C2E69">
        <w:t xml:space="preserve"> ПГ на </w:t>
      </w:r>
      <w:r w:rsidR="00B4513F" w:rsidRPr="000C2E69">
        <w:t>ХхТЕС</w:t>
      </w:r>
      <w:r w:rsidRPr="000C2E69">
        <w:t xml:space="preserve"> регламентуються питання </w:t>
      </w:r>
      <w:r w:rsidR="008B681B" w:rsidRPr="000C2E69">
        <w:t>обов'язк</w:t>
      </w:r>
      <w:r w:rsidR="008B681B">
        <w:t>ів</w:t>
      </w:r>
      <w:r w:rsidR="008B681B" w:rsidRPr="000C2E69">
        <w:t xml:space="preserve"> </w:t>
      </w:r>
      <w:r w:rsidRPr="000C2E69">
        <w:t>персоналу</w:t>
      </w:r>
      <w:r w:rsidR="0006743E">
        <w:t xml:space="preserve"> залученого до моніторингу</w:t>
      </w:r>
      <w:r w:rsidRPr="000C2E69">
        <w:t>, організації збору, обробки даних необхідних для визначення обсягів викидів</w:t>
      </w:r>
      <w:r w:rsidR="00B042B7">
        <w:t xml:space="preserve"> </w:t>
      </w:r>
      <w:r w:rsidRPr="000C2E69">
        <w:t xml:space="preserve">ПГ за звітній період, зберігання даних щорічного моніторингу та звітності </w:t>
      </w:r>
      <w:r w:rsidR="00625EDD">
        <w:t>щодо викидів</w:t>
      </w:r>
      <w:r w:rsidRPr="000C2E69">
        <w:t xml:space="preserve"> ПГ</w:t>
      </w:r>
      <w:r w:rsidR="00024B06">
        <w:t>,</w:t>
      </w:r>
      <w:r w:rsidRPr="000C2E69">
        <w:t xml:space="preserve"> </w:t>
      </w:r>
      <w:r w:rsidR="009D43F8" w:rsidRPr="000C2E69">
        <w:t>механізми</w:t>
      </w:r>
      <w:r w:rsidRPr="000C2E69">
        <w:t xml:space="preserve"> контролю</w:t>
      </w:r>
      <w:r w:rsidR="00024B06">
        <w:t>,</w:t>
      </w:r>
      <w:r w:rsidRPr="000C2E69">
        <w:t xml:space="preserve"> вдосконалення системи </w:t>
      </w:r>
      <w:r w:rsidR="009D43F8" w:rsidRPr="000C2E69">
        <w:t>якості</w:t>
      </w:r>
      <w:r w:rsidRPr="000C2E69">
        <w:t xml:space="preserve"> моніторингу та </w:t>
      </w:r>
      <w:r w:rsidR="009D43F8" w:rsidRPr="000C2E69">
        <w:t>звітності</w:t>
      </w:r>
      <w:r w:rsidRPr="000C2E69">
        <w:t xml:space="preserve"> ПГ на </w:t>
      </w:r>
      <w:r w:rsidR="009D43F8" w:rsidRPr="000C2E69">
        <w:t>установці</w:t>
      </w:r>
      <w:r w:rsidRPr="000C2E69">
        <w:t xml:space="preserve">. </w:t>
      </w:r>
    </w:p>
    <w:p w:rsidR="00EE0FEC" w:rsidRPr="007457E9" w:rsidRDefault="00EE0FEC" w:rsidP="00DE7804">
      <w:pPr>
        <w:pStyle w:val="1"/>
      </w:pPr>
      <w:bookmarkStart w:id="4" w:name="__RefHeading__2092_1921444848"/>
      <w:bookmarkStart w:id="5" w:name="_Toc494290224"/>
      <w:bookmarkStart w:id="6" w:name="_Toc56772796"/>
      <w:bookmarkEnd w:id="4"/>
      <w:r w:rsidRPr="007457E9">
        <w:t>Сфера застосування</w:t>
      </w:r>
      <w:bookmarkEnd w:id="5"/>
      <w:bookmarkEnd w:id="6"/>
    </w:p>
    <w:p w:rsidR="00EE0FEC" w:rsidRPr="007457E9" w:rsidRDefault="00EE0FEC" w:rsidP="000C2E69">
      <w:r w:rsidRPr="007457E9">
        <w:t xml:space="preserve">Процедура призначається для </w:t>
      </w:r>
      <w:r w:rsidR="00625EDD">
        <w:t>посадових осіб</w:t>
      </w:r>
      <w:r w:rsidR="00625EDD" w:rsidRPr="007457E9">
        <w:t xml:space="preserve"> </w:t>
      </w:r>
      <w:r w:rsidR="00B4513F">
        <w:t>ХхТЕС</w:t>
      </w:r>
      <w:r w:rsidR="008B681B">
        <w:t>,</w:t>
      </w:r>
      <w:r w:rsidRPr="007457E9">
        <w:t xml:space="preserve"> які несуть відповідальність за </w:t>
      </w:r>
      <w:r w:rsidR="008B681B">
        <w:t xml:space="preserve">здійснення </w:t>
      </w:r>
      <w:r w:rsidRPr="007457E9">
        <w:t>щорічного моніторингу та звітності</w:t>
      </w:r>
      <w:r w:rsidR="00BA365D" w:rsidRPr="007457E9">
        <w:t xml:space="preserve"> </w:t>
      </w:r>
      <w:r w:rsidR="00625EDD">
        <w:t>щодо викидів</w:t>
      </w:r>
      <w:r w:rsidRPr="007457E9">
        <w:t xml:space="preserve"> ПГ на установці</w:t>
      </w:r>
      <w:r w:rsidR="00A132B3" w:rsidRPr="00A132B3">
        <w:t xml:space="preserve"> </w:t>
      </w:r>
      <w:r w:rsidR="00A132B3">
        <w:t xml:space="preserve">відповідно </w:t>
      </w:r>
      <w:r w:rsidR="00625EDD">
        <w:t xml:space="preserve">до </w:t>
      </w:r>
      <w:r w:rsidR="00A132B3">
        <w:t>вимог ПМЗ</w:t>
      </w:r>
      <w:r w:rsidR="00073134" w:rsidRPr="00073134">
        <w:t xml:space="preserve"> </w:t>
      </w:r>
      <w:r w:rsidR="00073134" w:rsidRPr="00C6282C">
        <w:t xml:space="preserve">та інших </w:t>
      </w:r>
      <w:r w:rsidR="00073134">
        <w:t xml:space="preserve">відповідних </w:t>
      </w:r>
      <w:r w:rsidR="00073134" w:rsidRPr="00C6282C">
        <w:t>нормативно-правових актів у сфері моніторингу, звітності та верифікації викидів ПГ</w:t>
      </w:r>
      <w:r w:rsidRPr="007457E9">
        <w:t>.</w:t>
      </w:r>
    </w:p>
    <w:p w:rsidR="00ED5751" w:rsidRPr="007457E9" w:rsidRDefault="00BC0857" w:rsidP="00DE7804">
      <w:pPr>
        <w:pStyle w:val="1"/>
      </w:pPr>
      <w:bookmarkStart w:id="7" w:name="_Toc56772797"/>
      <w:r w:rsidRPr="003C4043">
        <w:t>Процедура розмежування обов’язків з обробки даних та здійснення заходів з контролю</w:t>
      </w:r>
      <w:bookmarkEnd w:id="7"/>
      <w:r>
        <w:t xml:space="preserve"> </w:t>
      </w:r>
    </w:p>
    <w:p w:rsidR="006B1F4D" w:rsidRPr="00C6282C" w:rsidRDefault="006B1F4D" w:rsidP="00073134">
      <w:pPr>
        <w:pStyle w:val="2"/>
      </w:pPr>
      <w:bookmarkStart w:id="8" w:name="_Toc504053620"/>
      <w:bookmarkStart w:id="9" w:name="_Toc504053684"/>
      <w:bookmarkStart w:id="10" w:name="_Toc56772798"/>
      <w:bookmarkEnd w:id="2"/>
      <w:bookmarkEnd w:id="8"/>
      <w:bookmarkEnd w:id="9"/>
      <w:r w:rsidRPr="00C6282C">
        <w:t>Основні принципи здійснення моніторингу та звітності на установці</w:t>
      </w:r>
      <w:bookmarkEnd w:id="10"/>
    </w:p>
    <w:p w:rsidR="003643C4" w:rsidRPr="007457E9" w:rsidRDefault="003643C4" w:rsidP="000C2E69">
      <w:r w:rsidRPr="007457E9">
        <w:t xml:space="preserve">Збір </w:t>
      </w:r>
      <w:r w:rsidR="00BA365D" w:rsidRPr="007457E9">
        <w:t>даних</w:t>
      </w:r>
      <w:r w:rsidR="008B681B">
        <w:t>,</w:t>
      </w:r>
      <w:r w:rsidR="00BA365D" w:rsidRPr="007457E9">
        <w:t xml:space="preserve"> які</w:t>
      </w:r>
      <w:r w:rsidRPr="007457E9">
        <w:t xml:space="preserve"> необхідн</w:t>
      </w:r>
      <w:r w:rsidR="00BA365D" w:rsidRPr="007457E9">
        <w:t>і</w:t>
      </w:r>
      <w:r w:rsidRPr="007457E9">
        <w:t xml:space="preserve"> для розрахунків викидів ПГ в результаті діяльності установки</w:t>
      </w:r>
      <w:r w:rsidR="008B681B">
        <w:t>,</w:t>
      </w:r>
      <w:r w:rsidRPr="007457E9">
        <w:t xml:space="preserve"> відбувається у відповідності зі стандартними процедурами для установки, оскільки </w:t>
      </w:r>
      <w:r w:rsidR="00E8095B">
        <w:t>план моніторингу (</w:t>
      </w:r>
      <w:r w:rsidRPr="007457E9">
        <w:t>ПМ</w:t>
      </w:r>
      <w:r w:rsidR="00E8095B">
        <w:t>)</w:t>
      </w:r>
      <w:r w:rsidRPr="007457E9">
        <w:t xml:space="preserve"> не передбачає </w:t>
      </w:r>
      <w:r w:rsidR="008B681B" w:rsidRPr="007457E9">
        <w:t>зб</w:t>
      </w:r>
      <w:r w:rsidR="008B681B">
        <w:t>ору</w:t>
      </w:r>
      <w:r w:rsidR="008B681B" w:rsidRPr="007457E9">
        <w:t xml:space="preserve"> </w:t>
      </w:r>
      <w:r w:rsidRPr="007457E9">
        <w:t xml:space="preserve">додаткової інформації, крім даних, які </w:t>
      </w:r>
      <w:r w:rsidRPr="00B171B7">
        <w:rPr>
          <w:highlight w:val="cyan"/>
        </w:rPr>
        <w:t xml:space="preserve">збираються в поточній практиці роботи установки, відповідно до існуючих </w:t>
      </w:r>
      <w:r w:rsidR="00B4513F" w:rsidRPr="00B171B7">
        <w:rPr>
          <w:highlight w:val="cyan"/>
        </w:rPr>
        <w:t>на установці керівних</w:t>
      </w:r>
      <w:r w:rsidRPr="00B171B7">
        <w:rPr>
          <w:highlight w:val="cyan"/>
        </w:rPr>
        <w:t xml:space="preserve"> документів</w:t>
      </w:r>
      <w:r w:rsidRPr="007457E9">
        <w:t>.</w:t>
      </w:r>
    </w:p>
    <w:p w:rsidR="003643C4" w:rsidRPr="007457E9" w:rsidRDefault="00186869" w:rsidP="000C2E69">
      <w:r w:rsidRPr="00C6282C">
        <w:t xml:space="preserve">Персонал </w:t>
      </w:r>
      <w:r>
        <w:t>ХхТЕС</w:t>
      </w:r>
      <w:r w:rsidRPr="00C6282C">
        <w:t xml:space="preserve"> </w:t>
      </w:r>
      <w:r w:rsidR="003643C4" w:rsidRPr="007457E9">
        <w:t>несе відповідальність за</w:t>
      </w:r>
      <w:r w:rsidR="00BA365D" w:rsidRPr="007457E9">
        <w:t xml:space="preserve"> наступне</w:t>
      </w:r>
      <w:r w:rsidR="003643C4" w:rsidRPr="007457E9">
        <w:t>:</w:t>
      </w:r>
    </w:p>
    <w:p w:rsidR="003643C4" w:rsidRPr="007457E9" w:rsidRDefault="003643C4" w:rsidP="000C2E69">
      <w:pPr>
        <w:pStyle w:val="a"/>
      </w:pPr>
      <w:r w:rsidRPr="007457E9">
        <w:t xml:space="preserve">організацію і </w:t>
      </w:r>
      <w:r w:rsidR="001C49F3">
        <w:t>здійснення</w:t>
      </w:r>
      <w:r w:rsidR="001C49F3" w:rsidRPr="007457E9">
        <w:t xml:space="preserve"> </w:t>
      </w:r>
      <w:r w:rsidRPr="007457E9">
        <w:t>моніторингу викидів ПГ на установці;</w:t>
      </w:r>
    </w:p>
    <w:p w:rsidR="003E562F" w:rsidRPr="003E562F" w:rsidRDefault="003E562F" w:rsidP="000C2E69">
      <w:pPr>
        <w:pStyle w:val="a"/>
        <w:rPr>
          <w:sz w:val="22"/>
        </w:rPr>
      </w:pPr>
      <w:r>
        <w:rPr>
          <w:szCs w:val="28"/>
        </w:rPr>
        <w:t>визначення м</w:t>
      </w:r>
      <w:r w:rsidRPr="003E562F">
        <w:rPr>
          <w:szCs w:val="28"/>
        </w:rPr>
        <w:t>еж моніторингу</w:t>
      </w:r>
      <w:r w:rsidR="00625EDD">
        <w:rPr>
          <w:szCs w:val="28"/>
        </w:rPr>
        <w:t>,</w:t>
      </w:r>
      <w:r w:rsidRPr="003E562F">
        <w:rPr>
          <w:szCs w:val="28"/>
        </w:rPr>
        <w:t xml:space="preserve"> </w:t>
      </w:r>
      <w:r>
        <w:rPr>
          <w:szCs w:val="28"/>
        </w:rPr>
        <w:t>які</w:t>
      </w:r>
      <w:r w:rsidRPr="003E562F">
        <w:rPr>
          <w:szCs w:val="28"/>
        </w:rPr>
        <w:t xml:space="preserve"> охоплю</w:t>
      </w:r>
      <w:r>
        <w:rPr>
          <w:szCs w:val="28"/>
        </w:rPr>
        <w:t>ють</w:t>
      </w:r>
      <w:r w:rsidRPr="003E562F">
        <w:rPr>
          <w:szCs w:val="28"/>
        </w:rPr>
        <w:t xml:space="preserve"> всі викиди </w:t>
      </w:r>
      <w:r>
        <w:rPr>
          <w:szCs w:val="28"/>
        </w:rPr>
        <w:t>ПГ</w:t>
      </w:r>
      <w:r w:rsidRPr="003E562F">
        <w:rPr>
          <w:szCs w:val="28"/>
        </w:rPr>
        <w:t xml:space="preserve"> від усіх джерел викидів та матеріальних потоків, що стосуються видів діяльності на установці</w:t>
      </w:r>
      <w:r>
        <w:rPr>
          <w:szCs w:val="28"/>
        </w:rPr>
        <w:t>;</w:t>
      </w:r>
    </w:p>
    <w:p w:rsidR="003643C4" w:rsidRPr="007457E9" w:rsidRDefault="003643C4" w:rsidP="000C2E69">
      <w:pPr>
        <w:pStyle w:val="a"/>
      </w:pPr>
      <w:r w:rsidRPr="007457E9">
        <w:t>збір, реєстрацію, узагальнення, аналіз, документування і зберігання даних моніторингу, в тому числі припущення, посилання, дані про діяльність, розрахункові коефіцієнти та іншу необхідну інформацію на прозорій основі, що дозволить повторити розра</w:t>
      </w:r>
      <w:r w:rsidR="003C18F1" w:rsidRPr="007457E9">
        <w:t>хунок викидів ПГ верифікатором та</w:t>
      </w:r>
      <w:r w:rsidRPr="007457E9">
        <w:t xml:space="preserve"> </w:t>
      </w:r>
      <w:r w:rsidR="0006743E">
        <w:t>Міндовкілля</w:t>
      </w:r>
      <w:r w:rsidR="00625EDD">
        <w:t>м</w:t>
      </w:r>
      <w:r w:rsidR="0006743E" w:rsidRPr="00192008">
        <w:rPr>
          <w:szCs w:val="24"/>
        </w:rPr>
        <w:t>, яке є уповноваженим органом, визначен</w:t>
      </w:r>
      <w:r w:rsidR="00B171B7">
        <w:rPr>
          <w:szCs w:val="24"/>
        </w:rPr>
        <w:t>им</w:t>
      </w:r>
      <w:r w:rsidR="0006743E" w:rsidRPr="00192008">
        <w:rPr>
          <w:szCs w:val="24"/>
        </w:rPr>
        <w:t xml:space="preserve"> Законом України «Про засади моніторингу, звітності та верифікації викидів парникових газів»</w:t>
      </w:r>
      <w:r w:rsidRPr="007457E9">
        <w:t>;</w:t>
      </w:r>
    </w:p>
    <w:p w:rsidR="003643C4" w:rsidRPr="007457E9" w:rsidRDefault="003643C4" w:rsidP="000C2E69">
      <w:pPr>
        <w:pStyle w:val="a"/>
      </w:pPr>
      <w:r w:rsidRPr="007457E9">
        <w:t xml:space="preserve">контроль </w:t>
      </w:r>
      <w:r w:rsidR="003C18F1" w:rsidRPr="007457E9">
        <w:t>та</w:t>
      </w:r>
      <w:r w:rsidRPr="007457E9">
        <w:t xml:space="preserve"> звітність </w:t>
      </w:r>
      <w:r w:rsidR="00625EDD">
        <w:t>щодо викидів</w:t>
      </w:r>
      <w:r w:rsidRPr="007457E9">
        <w:t xml:space="preserve"> ПГ</w:t>
      </w:r>
      <w:r w:rsidR="00A132B3">
        <w:t xml:space="preserve"> на установці</w:t>
      </w:r>
      <w:r w:rsidRPr="007457E9">
        <w:t>;</w:t>
      </w:r>
    </w:p>
    <w:p w:rsidR="003643C4" w:rsidRPr="007457E9" w:rsidRDefault="003643C4" w:rsidP="000C2E69">
      <w:pPr>
        <w:pStyle w:val="a"/>
      </w:pPr>
      <w:r w:rsidRPr="007457E9">
        <w:t>забезпечення відсутності систематичних і свідомо неточних даних у визначенні викидів ПГ</w:t>
      </w:r>
      <w:r w:rsidR="00A132B3">
        <w:t xml:space="preserve"> на установці</w:t>
      </w:r>
      <w:r w:rsidRPr="007457E9">
        <w:t>;</w:t>
      </w:r>
    </w:p>
    <w:p w:rsidR="003643C4" w:rsidRPr="007457E9" w:rsidRDefault="003643C4" w:rsidP="000C2E69">
      <w:pPr>
        <w:pStyle w:val="a"/>
      </w:pPr>
      <w:r w:rsidRPr="007457E9">
        <w:t xml:space="preserve">визначення і усунення будь-яких </w:t>
      </w:r>
      <w:r w:rsidR="007457E9" w:rsidRPr="007457E9">
        <w:t>не</w:t>
      </w:r>
      <w:r w:rsidRPr="007457E9">
        <w:t>точностей в даних наскільки це можливо;</w:t>
      </w:r>
    </w:p>
    <w:p w:rsidR="003643C4" w:rsidRPr="007457E9" w:rsidRDefault="003643C4" w:rsidP="000C2E69">
      <w:pPr>
        <w:pStyle w:val="a"/>
      </w:pPr>
      <w:r w:rsidRPr="007457E9">
        <w:t xml:space="preserve">врахування рекомендацій, що містяться в верифікаційних звітах, а також письмові зауваження, спрямовані оператору від </w:t>
      </w:r>
      <w:r w:rsidR="0006743E">
        <w:t>Міндовкілля</w:t>
      </w:r>
      <w:r w:rsidRPr="007457E9">
        <w:t>;</w:t>
      </w:r>
    </w:p>
    <w:p w:rsidR="003643C4" w:rsidRPr="007457E9" w:rsidRDefault="003643C4" w:rsidP="000C2E69">
      <w:pPr>
        <w:pStyle w:val="a"/>
      </w:pPr>
      <w:r w:rsidRPr="007457E9">
        <w:lastRenderedPageBreak/>
        <w:t xml:space="preserve">підвищення кваліфікації </w:t>
      </w:r>
      <w:r w:rsidR="007A2251">
        <w:rPr>
          <w:color w:val="000000" w:themeColor="text1"/>
          <w:szCs w:val="24"/>
        </w:rPr>
        <w:t xml:space="preserve">та </w:t>
      </w:r>
      <w:r w:rsidR="007A2251" w:rsidRPr="00415804">
        <w:rPr>
          <w:color w:val="000000" w:themeColor="text1"/>
          <w:szCs w:val="24"/>
        </w:rPr>
        <w:t xml:space="preserve">управління компетентністю </w:t>
      </w:r>
      <w:r w:rsidRPr="007457E9">
        <w:t>відповідального за моніторинг персоналу</w:t>
      </w:r>
      <w:r w:rsidR="007A2251">
        <w:t xml:space="preserve"> установки</w:t>
      </w:r>
      <w:r w:rsidRPr="007457E9">
        <w:t>.</w:t>
      </w:r>
    </w:p>
    <w:p w:rsidR="00B00D08" w:rsidRDefault="003643C4" w:rsidP="000C2E69">
      <w:r w:rsidRPr="007457E9">
        <w:t xml:space="preserve">Розподіл обов'язків </w:t>
      </w:r>
      <w:r w:rsidR="00073134" w:rsidRPr="007457E9">
        <w:t xml:space="preserve">персоналу установки </w:t>
      </w:r>
      <w:r w:rsidRPr="007457E9">
        <w:t xml:space="preserve">з моніторингу і звітності </w:t>
      </w:r>
      <w:r w:rsidR="00B4513F">
        <w:t>наведено</w:t>
      </w:r>
      <w:r w:rsidRPr="007457E9">
        <w:t xml:space="preserve"> у таблиці </w:t>
      </w:r>
      <w:r w:rsidR="00A132B3">
        <w:t>нижче</w:t>
      </w:r>
      <w:r w:rsidRPr="007457E9">
        <w:t>. Весь персонал</w:t>
      </w:r>
      <w:r w:rsidR="008B681B">
        <w:t>,</w:t>
      </w:r>
      <w:r w:rsidRPr="007457E9">
        <w:t xml:space="preserve"> залучений до процесів моніторингу </w:t>
      </w:r>
      <w:r w:rsidR="003C18F1" w:rsidRPr="007457E9">
        <w:t>та</w:t>
      </w:r>
      <w:r w:rsidRPr="007457E9">
        <w:t xml:space="preserve"> звітності ПГ</w:t>
      </w:r>
      <w:r w:rsidR="008B681B">
        <w:t>,</w:t>
      </w:r>
      <w:r w:rsidRPr="007457E9">
        <w:t xml:space="preserve"> має відповідну до своїх обов’язків кваліфікацію. Це регулюється та контролюється відповідальним за </w:t>
      </w:r>
      <w:r w:rsidR="001C49F3">
        <w:t>здійснення</w:t>
      </w:r>
      <w:r w:rsidR="001C49F3" w:rsidRPr="007457E9">
        <w:t xml:space="preserve"> </w:t>
      </w:r>
      <w:r w:rsidRPr="007457E9">
        <w:t xml:space="preserve">моніторингу та </w:t>
      </w:r>
      <w:r w:rsidR="0017121F" w:rsidRPr="007457E9">
        <w:t>департаментом з управління персоналом</w:t>
      </w:r>
      <w:r w:rsidRPr="007457E9">
        <w:t xml:space="preserve"> установки.</w:t>
      </w:r>
    </w:p>
    <w:p w:rsidR="00024CF4" w:rsidRPr="00073134" w:rsidRDefault="00024CF4" w:rsidP="00073134">
      <w:pPr>
        <w:pStyle w:val="2"/>
      </w:pPr>
      <w:bookmarkStart w:id="11" w:name="_Toc56772799"/>
      <w:r w:rsidRPr="00073134">
        <w:t xml:space="preserve">Обов'язки з моніторингу та звітності </w:t>
      </w:r>
      <w:r w:rsidR="00625EDD" w:rsidRPr="00073134">
        <w:t>щодо викидів</w:t>
      </w:r>
      <w:r w:rsidRPr="00073134">
        <w:t xml:space="preserve"> ПГ</w:t>
      </w:r>
      <w:bookmarkEnd w:id="11"/>
      <w:r w:rsidRPr="00073134">
        <w:t xml:space="preserve"> </w:t>
      </w:r>
    </w:p>
    <w:p w:rsidR="00A41C47" w:rsidRPr="007457E9" w:rsidRDefault="00806626" w:rsidP="000C2E69">
      <w:r w:rsidRPr="007457E9">
        <w:t>Нижче у таблиці наведено обов'язки персоналу установки з монітор</w:t>
      </w:r>
      <w:r w:rsidR="00A05515">
        <w:t xml:space="preserve">ингу та звітності </w:t>
      </w:r>
      <w:r w:rsidR="00625EDD">
        <w:t>щодо викидів</w:t>
      </w:r>
      <w:r w:rsidR="00A05515">
        <w:t xml:space="preserve"> ПГ</w:t>
      </w:r>
      <w:r w:rsidRPr="007457E9">
        <w:t>.</w:t>
      </w:r>
    </w:p>
    <w:tbl>
      <w:tblPr>
        <w:tblW w:w="97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firstRow="1" w:lastRow="0" w:firstColumn="1" w:lastColumn="0" w:noHBand="0" w:noVBand="0"/>
      </w:tblPr>
      <w:tblGrid>
        <w:gridCol w:w="1872"/>
        <w:gridCol w:w="2007"/>
        <w:gridCol w:w="5844"/>
      </w:tblGrid>
      <w:tr w:rsidR="003170D1" w:rsidRPr="000C2E69" w:rsidTr="003170D1">
        <w:trPr>
          <w:cantSplit/>
          <w:trHeight w:val="20"/>
          <w:tblHeader/>
        </w:trPr>
        <w:tc>
          <w:tcPr>
            <w:tcW w:w="1872" w:type="dxa"/>
            <w:shd w:val="clear" w:color="auto" w:fill="D9D9D9" w:themeFill="background1" w:themeFillShade="D9"/>
            <w:tcMar>
              <w:top w:w="28" w:type="dxa"/>
              <w:bottom w:w="28" w:type="dxa"/>
            </w:tcMar>
          </w:tcPr>
          <w:p w:rsidR="003170D1" w:rsidRPr="00936020" w:rsidRDefault="001E3DF9" w:rsidP="00844477">
            <w:pPr>
              <w:spacing w:before="0" w:after="0"/>
              <w:jc w:val="center"/>
              <w:rPr>
                <w:i/>
              </w:rPr>
            </w:pPr>
            <w:r w:rsidRPr="00256E09">
              <w:rPr>
                <w:i/>
                <w:sz w:val="22"/>
              </w:rPr>
              <w:t>Посада</w:t>
            </w:r>
          </w:p>
        </w:tc>
        <w:tc>
          <w:tcPr>
            <w:tcW w:w="2007" w:type="dxa"/>
            <w:shd w:val="clear" w:color="auto" w:fill="D9D9D9" w:themeFill="background1" w:themeFillShade="D9"/>
          </w:tcPr>
          <w:p w:rsidR="003170D1" w:rsidRPr="00936020" w:rsidRDefault="001E3DF9" w:rsidP="003170D1">
            <w:pPr>
              <w:spacing w:before="0" w:after="0"/>
              <w:jc w:val="center"/>
              <w:rPr>
                <w:i/>
              </w:rPr>
            </w:pPr>
            <w:r w:rsidRPr="00256E09">
              <w:rPr>
                <w:i/>
                <w:sz w:val="22"/>
              </w:rPr>
              <w:t>Роль у МЗВ</w:t>
            </w:r>
          </w:p>
        </w:tc>
        <w:tc>
          <w:tcPr>
            <w:tcW w:w="5844" w:type="dxa"/>
            <w:shd w:val="clear" w:color="auto" w:fill="D9D9D9" w:themeFill="background1" w:themeFillShade="D9"/>
            <w:tcMar>
              <w:top w:w="28" w:type="dxa"/>
              <w:bottom w:w="28" w:type="dxa"/>
            </w:tcMar>
          </w:tcPr>
          <w:p w:rsidR="003170D1" w:rsidRPr="00936020" w:rsidRDefault="001E3DF9" w:rsidP="00844477">
            <w:pPr>
              <w:spacing w:before="0" w:after="0"/>
              <w:jc w:val="center"/>
              <w:rPr>
                <w:i/>
              </w:rPr>
            </w:pPr>
            <w:r w:rsidRPr="00256E09">
              <w:rPr>
                <w:i/>
                <w:sz w:val="22"/>
              </w:rPr>
              <w:t>Обов'язки</w:t>
            </w:r>
          </w:p>
        </w:tc>
      </w:tr>
      <w:tr w:rsidR="003170D1" w:rsidRPr="00836A0B" w:rsidTr="003170D1">
        <w:trPr>
          <w:trHeight w:val="20"/>
        </w:trPr>
        <w:tc>
          <w:tcPr>
            <w:tcW w:w="1872" w:type="dxa"/>
            <w:shd w:val="clear" w:color="auto" w:fill="FFFFFF" w:themeFill="background1"/>
            <w:tcMar>
              <w:top w:w="28" w:type="dxa"/>
              <w:bottom w:w="28" w:type="dxa"/>
            </w:tcMar>
          </w:tcPr>
          <w:p w:rsidR="003170D1" w:rsidRPr="00936020" w:rsidRDefault="001E3DF9" w:rsidP="003170D1">
            <w:pPr>
              <w:spacing w:before="0" w:after="0"/>
              <w:jc w:val="left"/>
            </w:pPr>
            <w:bookmarkStart w:id="12" w:name="тут"/>
            <w:bookmarkEnd w:id="12"/>
            <w:r w:rsidRPr="00256E09">
              <w:rPr>
                <w:b/>
                <w:i/>
                <w:sz w:val="22"/>
              </w:rPr>
              <w:t xml:space="preserve">Керівник </w:t>
            </w:r>
            <w:r w:rsidRPr="00256E09">
              <w:rPr>
                <w:b/>
                <w:i/>
                <w:sz w:val="22"/>
                <w:highlight w:val="cyan"/>
              </w:rPr>
              <w:t>ВТВ/ВЕ</w:t>
            </w:r>
            <w:r w:rsidRPr="00256E09">
              <w:rPr>
                <w:sz w:val="22"/>
              </w:rPr>
              <w:t xml:space="preserve"> </w:t>
            </w:r>
            <w:r w:rsidRPr="00256E09">
              <w:rPr>
                <w:sz w:val="22"/>
              </w:rPr>
              <w:br/>
            </w:r>
          </w:p>
        </w:tc>
        <w:tc>
          <w:tcPr>
            <w:tcW w:w="2007" w:type="dxa"/>
            <w:shd w:val="clear" w:color="auto" w:fill="FFFFFF" w:themeFill="background1"/>
          </w:tcPr>
          <w:p w:rsidR="003170D1" w:rsidRPr="00936020" w:rsidRDefault="001E3DF9" w:rsidP="003170D1">
            <w:pPr>
              <w:spacing w:before="0" w:after="0"/>
              <w:contextualSpacing/>
              <w:jc w:val="left"/>
              <w:rPr>
                <w:rFonts w:eastAsia="Times New Roman"/>
                <w:b/>
              </w:rPr>
            </w:pPr>
            <w:r w:rsidRPr="00256E09">
              <w:rPr>
                <w:b/>
                <w:sz w:val="22"/>
              </w:rPr>
              <w:t>Відповідальний за моніторинг</w:t>
            </w:r>
          </w:p>
        </w:tc>
        <w:tc>
          <w:tcPr>
            <w:tcW w:w="5844" w:type="dxa"/>
            <w:shd w:val="clear" w:color="auto" w:fill="FFFFFF" w:themeFill="background1"/>
            <w:tcMar>
              <w:top w:w="28" w:type="dxa"/>
              <w:bottom w:w="28" w:type="dxa"/>
            </w:tcMar>
          </w:tcPr>
          <w:p w:rsidR="003170D1" w:rsidRPr="00936020" w:rsidRDefault="001E3DF9" w:rsidP="002D0774">
            <w:pPr>
              <w:spacing w:before="0" w:after="0"/>
              <w:jc w:val="left"/>
              <w:rPr>
                <w:rFonts w:eastAsia="Times New Roman"/>
              </w:rPr>
            </w:pPr>
            <w:r w:rsidRPr="00256E09">
              <w:rPr>
                <w:sz w:val="22"/>
              </w:rPr>
              <w:t xml:space="preserve">Загальне керівництво процесом моніторингу і звітності </w:t>
            </w:r>
            <w:r w:rsidRPr="00256E09">
              <w:rPr>
                <w:rFonts w:eastAsia="Times New Roman"/>
                <w:sz w:val="22"/>
              </w:rPr>
              <w:t>щодо викидів ПГ, а саме:</w:t>
            </w:r>
          </w:p>
          <w:p w:rsidR="003170D1" w:rsidRPr="002626CC" w:rsidRDefault="001E3DF9" w:rsidP="0044579A">
            <w:pPr>
              <w:pStyle w:val="a"/>
              <w:numPr>
                <w:ilvl w:val="0"/>
                <w:numId w:val="9"/>
              </w:numPr>
              <w:spacing w:before="0" w:after="0"/>
              <w:ind w:left="527" w:hanging="357"/>
              <w:jc w:val="left"/>
              <w:rPr>
                <w:sz w:val="22"/>
              </w:rPr>
            </w:pPr>
            <w:r w:rsidRPr="002626CC">
              <w:rPr>
                <w:sz w:val="22"/>
              </w:rPr>
              <w:t xml:space="preserve">управління компетентністю залучених до </w:t>
            </w:r>
            <w:r>
              <w:rPr>
                <w:sz w:val="22"/>
              </w:rPr>
              <w:t>моніторингу</w:t>
            </w:r>
            <w:r w:rsidRPr="002626CC">
              <w:rPr>
                <w:sz w:val="22"/>
              </w:rPr>
              <w:t xml:space="preserve"> відповідальних осіб, зокрема забезпечення належн</w:t>
            </w:r>
            <w:r w:rsidR="00936020" w:rsidRPr="002626CC">
              <w:rPr>
                <w:sz w:val="22"/>
              </w:rPr>
              <w:t>ого</w:t>
            </w:r>
            <w:r w:rsidRPr="002626CC">
              <w:rPr>
                <w:sz w:val="22"/>
              </w:rPr>
              <w:t xml:space="preserve"> розподіл</w:t>
            </w:r>
            <w:r w:rsidR="00936020" w:rsidRPr="002626CC">
              <w:rPr>
                <w:sz w:val="22"/>
              </w:rPr>
              <w:t>у</w:t>
            </w:r>
            <w:r w:rsidRPr="002626CC">
              <w:rPr>
                <w:sz w:val="22"/>
              </w:rPr>
              <w:t xml:space="preserve"> обов’язків, проведення навчань та перевірок їх відповідності;</w:t>
            </w:r>
          </w:p>
          <w:p w:rsidR="003170D1" w:rsidRPr="00936020" w:rsidRDefault="001E3DF9" w:rsidP="0044579A">
            <w:pPr>
              <w:pStyle w:val="a"/>
              <w:numPr>
                <w:ilvl w:val="0"/>
                <w:numId w:val="9"/>
              </w:numPr>
              <w:spacing w:before="0" w:after="0"/>
              <w:ind w:left="527" w:hanging="357"/>
              <w:jc w:val="left"/>
            </w:pPr>
            <w:r>
              <w:rPr>
                <w:sz w:val="22"/>
              </w:rPr>
              <w:t>впровадження та функціонування системи контролю;</w:t>
            </w:r>
          </w:p>
          <w:p w:rsidR="003170D1" w:rsidRPr="00936020" w:rsidRDefault="001E3DF9" w:rsidP="0044579A">
            <w:pPr>
              <w:pStyle w:val="a"/>
              <w:numPr>
                <w:ilvl w:val="0"/>
                <w:numId w:val="9"/>
              </w:numPr>
              <w:spacing w:before="0" w:after="0"/>
              <w:ind w:left="527" w:hanging="357"/>
              <w:contextualSpacing/>
              <w:jc w:val="left"/>
              <w:rPr>
                <w:rFonts w:eastAsia="Times New Roman"/>
              </w:rPr>
            </w:pPr>
            <w:r>
              <w:rPr>
                <w:sz w:val="22"/>
              </w:rPr>
              <w:t>оцінка правильності ПМ, заходи з удосконалення методики моніторингу та ПМ</w:t>
            </w:r>
            <w:r>
              <w:rPr>
                <w:rFonts w:eastAsia="Times New Roman"/>
                <w:sz w:val="22"/>
              </w:rPr>
              <w:t>;</w:t>
            </w:r>
          </w:p>
          <w:p w:rsidR="003170D1" w:rsidRPr="00936020" w:rsidRDefault="001E3DF9" w:rsidP="0044579A">
            <w:pPr>
              <w:pStyle w:val="a"/>
              <w:numPr>
                <w:ilvl w:val="0"/>
                <w:numId w:val="9"/>
              </w:numPr>
              <w:spacing w:before="0" w:after="0"/>
              <w:ind w:left="527" w:hanging="357"/>
              <w:contextualSpacing/>
              <w:jc w:val="left"/>
              <w:rPr>
                <w:rFonts w:eastAsia="Times New Roman"/>
              </w:rPr>
            </w:pPr>
            <w:r>
              <w:rPr>
                <w:rFonts w:eastAsia="Times New Roman"/>
                <w:sz w:val="22"/>
              </w:rPr>
              <w:t>розгляд ПМ, звіту оператора, оцінк</w:t>
            </w:r>
            <w:r w:rsidR="00936020">
              <w:rPr>
                <w:rFonts w:eastAsia="Times New Roman"/>
                <w:sz w:val="22"/>
              </w:rPr>
              <w:t>и</w:t>
            </w:r>
            <w:r>
              <w:rPr>
                <w:rFonts w:eastAsia="Times New Roman"/>
                <w:sz w:val="22"/>
              </w:rPr>
              <w:t xml:space="preserve"> невизначеності, оцінк</w:t>
            </w:r>
            <w:r w:rsidR="00936020">
              <w:rPr>
                <w:rFonts w:eastAsia="Times New Roman"/>
                <w:sz w:val="22"/>
              </w:rPr>
              <w:t>и</w:t>
            </w:r>
            <w:r>
              <w:rPr>
                <w:rFonts w:eastAsia="Times New Roman"/>
                <w:sz w:val="22"/>
              </w:rPr>
              <w:t xml:space="preserve"> ризиків та звіт</w:t>
            </w:r>
            <w:r w:rsidR="00936020">
              <w:rPr>
                <w:rFonts w:eastAsia="Times New Roman"/>
                <w:sz w:val="22"/>
              </w:rPr>
              <w:t>у</w:t>
            </w:r>
            <w:r>
              <w:rPr>
                <w:rFonts w:eastAsia="Times New Roman"/>
                <w:sz w:val="22"/>
              </w:rPr>
              <w:t xml:space="preserve"> про вдосконалення;</w:t>
            </w:r>
          </w:p>
          <w:p w:rsidR="003170D1" w:rsidRPr="00936020" w:rsidRDefault="001E3DF9" w:rsidP="0044579A">
            <w:pPr>
              <w:pStyle w:val="a"/>
              <w:numPr>
                <w:ilvl w:val="0"/>
                <w:numId w:val="9"/>
              </w:numPr>
              <w:spacing w:before="0" w:after="0"/>
              <w:ind w:left="527" w:hanging="357"/>
              <w:contextualSpacing/>
              <w:jc w:val="left"/>
              <w:rPr>
                <w:rFonts w:eastAsia="Times New Roman"/>
              </w:rPr>
            </w:pPr>
            <w:r>
              <w:rPr>
                <w:sz w:val="22"/>
              </w:rPr>
              <w:t>надання ПМ для затвердження до Міндовкілля;</w:t>
            </w:r>
          </w:p>
          <w:p w:rsidR="00B032D3" w:rsidRPr="00936020" w:rsidRDefault="001E3DF9" w:rsidP="0044579A">
            <w:pPr>
              <w:pStyle w:val="a"/>
              <w:numPr>
                <w:ilvl w:val="0"/>
                <w:numId w:val="9"/>
              </w:numPr>
              <w:spacing w:before="0" w:after="0"/>
              <w:ind w:left="527" w:hanging="357"/>
              <w:contextualSpacing/>
              <w:jc w:val="left"/>
              <w:rPr>
                <w:rFonts w:eastAsia="Times New Roman"/>
              </w:rPr>
            </w:pPr>
            <w:r>
              <w:rPr>
                <w:rFonts w:eastAsia="Times New Roman"/>
                <w:sz w:val="22"/>
              </w:rPr>
              <w:t>надання Міндовкіллю оцінк</w:t>
            </w:r>
            <w:r w:rsidR="00936020">
              <w:rPr>
                <w:rFonts w:eastAsia="Times New Roman"/>
                <w:sz w:val="22"/>
              </w:rPr>
              <w:t>и</w:t>
            </w:r>
            <w:r>
              <w:rPr>
                <w:rFonts w:eastAsia="Times New Roman"/>
                <w:sz w:val="22"/>
              </w:rPr>
              <w:t xml:space="preserve"> невизначеності для затвердження ПМ;</w:t>
            </w:r>
          </w:p>
          <w:p w:rsidR="003170D1" w:rsidRPr="00936020" w:rsidRDefault="001E3DF9" w:rsidP="0044579A">
            <w:pPr>
              <w:pStyle w:val="a"/>
              <w:numPr>
                <w:ilvl w:val="0"/>
                <w:numId w:val="9"/>
              </w:numPr>
              <w:spacing w:before="0" w:after="0"/>
              <w:ind w:left="527" w:hanging="357"/>
              <w:contextualSpacing/>
              <w:jc w:val="left"/>
              <w:rPr>
                <w:rFonts w:eastAsia="Times New Roman"/>
              </w:rPr>
            </w:pPr>
            <w:r>
              <w:rPr>
                <w:rFonts w:eastAsia="Times New Roman"/>
                <w:sz w:val="22"/>
              </w:rPr>
              <w:t>передача звіту оператора та інших відповідних документів з моніторингу на верифікацію;</w:t>
            </w:r>
          </w:p>
          <w:p w:rsidR="003170D1" w:rsidRPr="00936020" w:rsidRDefault="001E3DF9" w:rsidP="0044579A">
            <w:pPr>
              <w:pStyle w:val="a"/>
              <w:numPr>
                <w:ilvl w:val="0"/>
                <w:numId w:val="9"/>
              </w:numPr>
              <w:spacing w:before="0" w:after="0"/>
              <w:ind w:left="527" w:hanging="357"/>
              <w:contextualSpacing/>
              <w:jc w:val="left"/>
              <w:rPr>
                <w:rFonts w:eastAsia="Times New Roman"/>
              </w:rPr>
            </w:pPr>
            <w:r>
              <w:rPr>
                <w:sz w:val="22"/>
              </w:rPr>
              <w:t xml:space="preserve">надання щорічно </w:t>
            </w:r>
            <w:r w:rsidR="00936020">
              <w:rPr>
                <w:sz w:val="22"/>
              </w:rPr>
              <w:t>звіту оператора</w:t>
            </w:r>
            <w:r>
              <w:rPr>
                <w:sz w:val="22"/>
              </w:rPr>
              <w:t xml:space="preserve"> до Міндовкілля;</w:t>
            </w:r>
          </w:p>
          <w:p w:rsidR="00B21678" w:rsidRPr="00936020" w:rsidRDefault="001E3DF9" w:rsidP="0044579A">
            <w:pPr>
              <w:pStyle w:val="a"/>
              <w:numPr>
                <w:ilvl w:val="0"/>
                <w:numId w:val="9"/>
              </w:numPr>
              <w:spacing w:before="0" w:after="0"/>
              <w:ind w:left="527" w:hanging="357"/>
              <w:contextualSpacing/>
              <w:jc w:val="left"/>
              <w:rPr>
                <w:rFonts w:eastAsia="Times New Roman"/>
              </w:rPr>
            </w:pPr>
            <w:r>
              <w:rPr>
                <w:sz w:val="22"/>
              </w:rPr>
              <w:t xml:space="preserve">надання </w:t>
            </w:r>
            <w:r>
              <w:rPr>
                <w:rFonts w:eastAsia="Times New Roman"/>
                <w:sz w:val="22"/>
              </w:rPr>
              <w:t xml:space="preserve">звіту про вдосконалення </w:t>
            </w:r>
            <w:r>
              <w:rPr>
                <w:sz w:val="22"/>
              </w:rPr>
              <w:t>ПМ для затвердження до Міндовкілля.</w:t>
            </w:r>
          </w:p>
        </w:tc>
      </w:tr>
      <w:tr w:rsidR="003170D1" w:rsidRPr="00836A0B" w:rsidTr="003170D1">
        <w:trPr>
          <w:trHeight w:val="20"/>
        </w:trPr>
        <w:tc>
          <w:tcPr>
            <w:tcW w:w="1872" w:type="dxa"/>
            <w:shd w:val="clear" w:color="auto" w:fill="FFFFFF" w:themeFill="background1"/>
            <w:tcMar>
              <w:top w:w="28" w:type="dxa"/>
              <w:bottom w:w="28" w:type="dxa"/>
            </w:tcMar>
          </w:tcPr>
          <w:p w:rsidR="003170D1" w:rsidRPr="00936020" w:rsidRDefault="001E3DF9" w:rsidP="003170D1">
            <w:pPr>
              <w:spacing w:before="0" w:after="0"/>
              <w:jc w:val="left"/>
            </w:pPr>
            <w:r w:rsidRPr="00256E09">
              <w:rPr>
                <w:b/>
                <w:i/>
                <w:sz w:val="22"/>
              </w:rPr>
              <w:t xml:space="preserve">Провідний фахівець </w:t>
            </w:r>
            <w:r w:rsidRPr="00256E09">
              <w:rPr>
                <w:b/>
                <w:i/>
                <w:sz w:val="22"/>
                <w:highlight w:val="cyan"/>
              </w:rPr>
              <w:t>ВТВ/ВЕ</w:t>
            </w:r>
            <w:r w:rsidRPr="00256E09">
              <w:rPr>
                <w:sz w:val="22"/>
              </w:rPr>
              <w:br/>
            </w:r>
          </w:p>
        </w:tc>
        <w:tc>
          <w:tcPr>
            <w:tcW w:w="2007" w:type="dxa"/>
            <w:shd w:val="clear" w:color="auto" w:fill="FFFFFF" w:themeFill="background1"/>
          </w:tcPr>
          <w:p w:rsidR="003170D1" w:rsidRPr="00936020" w:rsidRDefault="001E3DF9" w:rsidP="003170D1">
            <w:pPr>
              <w:spacing w:before="0" w:after="0"/>
              <w:contextualSpacing/>
              <w:jc w:val="left"/>
              <w:rPr>
                <w:rFonts w:eastAsia="Times New Roman"/>
                <w:b/>
              </w:rPr>
            </w:pPr>
            <w:r w:rsidRPr="00256E09">
              <w:rPr>
                <w:b/>
                <w:sz w:val="22"/>
              </w:rPr>
              <w:t>Заступник відповідального за моніторинг</w:t>
            </w:r>
            <w:r w:rsidR="00B042B7">
              <w:rPr>
                <w:b/>
                <w:sz w:val="22"/>
              </w:rPr>
              <w:t xml:space="preserve"> </w:t>
            </w:r>
          </w:p>
        </w:tc>
        <w:tc>
          <w:tcPr>
            <w:tcW w:w="5844" w:type="dxa"/>
            <w:shd w:val="clear" w:color="auto" w:fill="FFFFFF" w:themeFill="background1"/>
            <w:tcMar>
              <w:top w:w="28" w:type="dxa"/>
              <w:bottom w:w="28" w:type="dxa"/>
            </w:tcMar>
          </w:tcPr>
          <w:p w:rsidR="003170D1" w:rsidRPr="00073134" w:rsidRDefault="001E3DF9" w:rsidP="00A41F86">
            <w:pPr>
              <w:spacing w:before="0" w:after="0"/>
              <w:jc w:val="left"/>
            </w:pPr>
            <w:r w:rsidRPr="00073134">
              <w:rPr>
                <w:sz w:val="22"/>
              </w:rPr>
              <w:t>Виконання функцій відповідального за моніторинг в періоди його відсутності та:</w:t>
            </w:r>
          </w:p>
          <w:p w:rsidR="003170D1" w:rsidRPr="00073134" w:rsidRDefault="001E3DF9" w:rsidP="0044579A">
            <w:pPr>
              <w:pStyle w:val="a"/>
              <w:numPr>
                <w:ilvl w:val="0"/>
                <w:numId w:val="9"/>
              </w:numPr>
              <w:spacing w:before="0" w:after="0"/>
              <w:ind w:left="527" w:hanging="357"/>
              <w:contextualSpacing/>
              <w:jc w:val="left"/>
            </w:pPr>
            <w:r w:rsidRPr="00073134">
              <w:rPr>
                <w:rFonts w:eastAsia="Times New Roman"/>
                <w:sz w:val="22"/>
              </w:rPr>
              <w:t xml:space="preserve">збір даних про діяльність </w:t>
            </w:r>
            <w:r w:rsidR="00B2395D" w:rsidRPr="00073134">
              <w:rPr>
                <w:rFonts w:eastAsia="Times New Roman"/>
                <w:sz w:val="22"/>
              </w:rPr>
              <w:t xml:space="preserve">(річного обсягу споживання кожного виду палива) </w:t>
            </w:r>
            <w:r w:rsidRPr="00073134">
              <w:rPr>
                <w:rFonts w:eastAsia="Times New Roman"/>
                <w:sz w:val="22"/>
              </w:rPr>
              <w:t>та визначення розрахункових коефіцієнтів</w:t>
            </w:r>
            <w:r w:rsidR="00B2395D" w:rsidRPr="00073134">
              <w:rPr>
                <w:rFonts w:eastAsia="Times New Roman"/>
                <w:sz w:val="22"/>
              </w:rPr>
              <w:t xml:space="preserve"> (коефіцієнту викидів - КВ, НТЗ, коефіцієнту окислення - КО)</w:t>
            </w:r>
            <w:r w:rsidRPr="00073134">
              <w:rPr>
                <w:rFonts w:eastAsia="Times New Roman"/>
                <w:sz w:val="22"/>
              </w:rPr>
              <w:t xml:space="preserve">, обробка </w:t>
            </w:r>
            <w:r w:rsidRPr="00073134">
              <w:rPr>
                <w:color w:val="000000"/>
                <w:sz w:val="22"/>
              </w:rPr>
              <w:t xml:space="preserve">та аналіз </w:t>
            </w:r>
            <w:r w:rsidRPr="00073134">
              <w:rPr>
                <w:rFonts w:eastAsia="Times New Roman"/>
                <w:sz w:val="22"/>
              </w:rPr>
              <w:t xml:space="preserve">даних; </w:t>
            </w:r>
          </w:p>
          <w:p w:rsidR="003170D1" w:rsidRPr="00073134" w:rsidRDefault="001E3DF9" w:rsidP="0044579A">
            <w:pPr>
              <w:pStyle w:val="a"/>
              <w:numPr>
                <w:ilvl w:val="0"/>
                <w:numId w:val="9"/>
              </w:numPr>
              <w:spacing w:before="0" w:after="0"/>
              <w:ind w:left="527" w:hanging="357"/>
              <w:contextualSpacing/>
              <w:jc w:val="left"/>
              <w:rPr>
                <w:rFonts w:eastAsia="Times New Roman"/>
              </w:rPr>
            </w:pPr>
            <w:r w:rsidRPr="00073134">
              <w:rPr>
                <w:rFonts w:eastAsia="Times New Roman"/>
                <w:sz w:val="22"/>
              </w:rPr>
              <w:t>введення даних про діяльність і розрахункових коефіцієнтів в модель розрахунку викидів ПГ;</w:t>
            </w:r>
          </w:p>
          <w:p w:rsidR="003170D1" w:rsidRPr="00073134" w:rsidRDefault="001E3DF9" w:rsidP="0044579A">
            <w:pPr>
              <w:pStyle w:val="a"/>
              <w:numPr>
                <w:ilvl w:val="0"/>
                <w:numId w:val="9"/>
              </w:numPr>
              <w:spacing w:before="0" w:after="0"/>
              <w:ind w:left="527" w:hanging="357"/>
              <w:contextualSpacing/>
              <w:jc w:val="left"/>
              <w:rPr>
                <w:rFonts w:eastAsia="Times New Roman"/>
              </w:rPr>
            </w:pPr>
            <w:r w:rsidRPr="00073134">
              <w:rPr>
                <w:rFonts w:eastAsia="Times New Roman"/>
                <w:sz w:val="22"/>
              </w:rPr>
              <w:t>проведення та документування аналізу невизначеності, аналізу ризиків, звіту про вдосконалення та підготовка інших відповідних додаткових до ПМ документів;</w:t>
            </w:r>
          </w:p>
          <w:p w:rsidR="003170D1" w:rsidRPr="00073134" w:rsidRDefault="001E3DF9" w:rsidP="0044579A">
            <w:pPr>
              <w:pStyle w:val="a"/>
              <w:numPr>
                <w:ilvl w:val="0"/>
                <w:numId w:val="9"/>
              </w:numPr>
              <w:spacing w:before="0" w:after="0"/>
              <w:ind w:left="527" w:hanging="357"/>
              <w:contextualSpacing/>
              <w:jc w:val="left"/>
              <w:rPr>
                <w:rFonts w:eastAsia="Times New Roman"/>
              </w:rPr>
            </w:pPr>
            <w:r w:rsidRPr="00073134">
              <w:rPr>
                <w:rFonts w:eastAsia="Times New Roman"/>
                <w:sz w:val="22"/>
              </w:rPr>
              <w:t>регулярні внутрішні перевірки даних з моніторингу, виявлення та усунення неточності даних, заповнення прогалин в даних та виправлення помилок;</w:t>
            </w:r>
          </w:p>
          <w:p w:rsidR="00B21678" w:rsidRPr="00073134" w:rsidRDefault="001E3DF9" w:rsidP="0044579A">
            <w:pPr>
              <w:pStyle w:val="a"/>
              <w:numPr>
                <w:ilvl w:val="0"/>
                <w:numId w:val="9"/>
              </w:numPr>
              <w:spacing w:before="0" w:after="0"/>
              <w:ind w:left="527" w:hanging="357"/>
              <w:contextualSpacing/>
              <w:jc w:val="left"/>
              <w:rPr>
                <w:rFonts w:eastAsia="Times New Roman"/>
              </w:rPr>
            </w:pPr>
            <w:r w:rsidRPr="00073134">
              <w:rPr>
                <w:rFonts w:eastAsia="Times New Roman"/>
                <w:sz w:val="22"/>
              </w:rPr>
              <w:t xml:space="preserve">підготовка звіту оператора за звітний період та передача пакету документів для верифікації відповідальному </w:t>
            </w:r>
            <w:r w:rsidR="00175F9D" w:rsidRPr="00073134">
              <w:rPr>
                <w:rFonts w:eastAsia="Times New Roman"/>
                <w:sz w:val="22"/>
              </w:rPr>
              <w:t>за моніторинг</w:t>
            </w:r>
            <w:r w:rsidRPr="00073134">
              <w:rPr>
                <w:rFonts w:eastAsia="Times New Roman"/>
                <w:sz w:val="22"/>
              </w:rPr>
              <w:t>;</w:t>
            </w:r>
          </w:p>
          <w:p w:rsidR="003170D1" w:rsidRPr="00073134" w:rsidRDefault="001E3DF9" w:rsidP="0044579A">
            <w:pPr>
              <w:pStyle w:val="a"/>
              <w:numPr>
                <w:ilvl w:val="0"/>
                <w:numId w:val="9"/>
              </w:numPr>
              <w:spacing w:before="0" w:after="0"/>
              <w:ind w:left="527" w:hanging="357"/>
              <w:contextualSpacing/>
              <w:jc w:val="left"/>
              <w:rPr>
                <w:rFonts w:eastAsia="Times New Roman"/>
              </w:rPr>
            </w:pPr>
            <w:r w:rsidRPr="00073134">
              <w:rPr>
                <w:rFonts w:eastAsia="Times New Roman"/>
                <w:sz w:val="22"/>
              </w:rPr>
              <w:t xml:space="preserve">архівування та зберігання даних, передача </w:t>
            </w:r>
            <w:r w:rsidRPr="00073134">
              <w:rPr>
                <w:rFonts w:eastAsia="Times New Roman"/>
                <w:sz w:val="22"/>
              </w:rPr>
              <w:lastRenderedPageBreak/>
              <w:t>відповідних даних за періоди, що перевищують три останніх роки, на зберігання в архів установки.</w:t>
            </w:r>
          </w:p>
        </w:tc>
      </w:tr>
      <w:tr w:rsidR="003170D1" w:rsidRPr="00836A0B" w:rsidTr="003170D1">
        <w:trPr>
          <w:trHeight w:val="20"/>
        </w:trPr>
        <w:tc>
          <w:tcPr>
            <w:tcW w:w="1872" w:type="dxa"/>
            <w:shd w:val="clear" w:color="auto" w:fill="FFFFFF" w:themeFill="background1"/>
            <w:tcMar>
              <w:top w:w="28" w:type="dxa"/>
              <w:bottom w:w="28" w:type="dxa"/>
            </w:tcMar>
          </w:tcPr>
          <w:p w:rsidR="003170D1" w:rsidRPr="00936020" w:rsidRDefault="001E3DF9" w:rsidP="00844477">
            <w:pPr>
              <w:spacing w:before="0" w:after="0"/>
              <w:jc w:val="left"/>
            </w:pPr>
            <w:r w:rsidRPr="00256E09">
              <w:rPr>
                <w:sz w:val="22"/>
              </w:rPr>
              <w:lastRenderedPageBreak/>
              <w:t xml:space="preserve">Фахівець </w:t>
            </w:r>
            <w:r w:rsidRPr="00256E09">
              <w:rPr>
                <w:sz w:val="22"/>
                <w:highlight w:val="cyan"/>
              </w:rPr>
              <w:t>ВТВ</w:t>
            </w:r>
          </w:p>
        </w:tc>
        <w:tc>
          <w:tcPr>
            <w:tcW w:w="2007" w:type="dxa"/>
            <w:shd w:val="clear" w:color="auto" w:fill="FFFFFF" w:themeFill="background1"/>
          </w:tcPr>
          <w:p w:rsidR="003170D1" w:rsidRPr="00936020" w:rsidRDefault="001E3DF9" w:rsidP="003170D1">
            <w:pPr>
              <w:spacing w:before="0" w:after="0"/>
              <w:contextualSpacing/>
              <w:jc w:val="left"/>
              <w:rPr>
                <w:rFonts w:eastAsia="Times New Roman"/>
              </w:rPr>
            </w:pPr>
            <w:r w:rsidRPr="00256E09">
              <w:rPr>
                <w:b/>
                <w:sz w:val="22"/>
              </w:rPr>
              <w:t>Збір первинних даних моніторингу</w:t>
            </w:r>
          </w:p>
        </w:tc>
        <w:tc>
          <w:tcPr>
            <w:tcW w:w="5844" w:type="dxa"/>
            <w:shd w:val="clear" w:color="auto" w:fill="FFFFFF" w:themeFill="background1"/>
            <w:tcMar>
              <w:top w:w="28" w:type="dxa"/>
              <w:bottom w:w="28" w:type="dxa"/>
            </w:tcMar>
          </w:tcPr>
          <w:p w:rsidR="003170D1" w:rsidRPr="00936020" w:rsidRDefault="001E3DF9" w:rsidP="0044579A">
            <w:pPr>
              <w:pStyle w:val="a"/>
              <w:numPr>
                <w:ilvl w:val="0"/>
                <w:numId w:val="9"/>
              </w:numPr>
              <w:spacing w:before="0" w:after="0"/>
              <w:ind w:left="527" w:hanging="357"/>
              <w:contextualSpacing/>
              <w:jc w:val="left"/>
              <w:rPr>
                <w:rFonts w:eastAsia="Times New Roman"/>
              </w:rPr>
            </w:pPr>
            <w:r>
              <w:rPr>
                <w:rFonts w:eastAsia="Times New Roman"/>
                <w:sz w:val="22"/>
              </w:rPr>
              <w:t xml:space="preserve">збір даних про </w:t>
            </w:r>
            <w:r w:rsidR="00B2395D">
              <w:rPr>
                <w:rFonts w:eastAsia="Times New Roman"/>
                <w:sz w:val="22"/>
              </w:rPr>
              <w:t>обсяги споживання палива</w:t>
            </w:r>
            <w:r>
              <w:rPr>
                <w:rFonts w:eastAsia="Times New Roman"/>
                <w:sz w:val="22"/>
              </w:rPr>
              <w:t xml:space="preserve">, їх аналіз, передача щомісячних даних заступнику відповідального за </w:t>
            </w:r>
            <w:r w:rsidRPr="00256E09">
              <w:rPr>
                <w:sz w:val="22"/>
              </w:rPr>
              <w:t xml:space="preserve">здійснення </w:t>
            </w:r>
            <w:r>
              <w:rPr>
                <w:rFonts w:eastAsia="Times New Roman"/>
                <w:sz w:val="22"/>
              </w:rPr>
              <w:t>моніторингу;</w:t>
            </w:r>
          </w:p>
          <w:p w:rsidR="003170D1" w:rsidRPr="00936020" w:rsidRDefault="001E3DF9" w:rsidP="0044579A">
            <w:pPr>
              <w:pStyle w:val="a"/>
              <w:numPr>
                <w:ilvl w:val="0"/>
                <w:numId w:val="9"/>
              </w:numPr>
              <w:spacing w:before="0" w:after="0"/>
              <w:ind w:left="527" w:hanging="357"/>
              <w:contextualSpacing/>
              <w:jc w:val="left"/>
            </w:pPr>
            <w:r>
              <w:rPr>
                <w:rFonts w:eastAsia="Times New Roman"/>
                <w:sz w:val="22"/>
              </w:rPr>
              <w:t xml:space="preserve">передача щорічного значення КО для вугілля заступнику відповідального за </w:t>
            </w:r>
            <w:r w:rsidRPr="00256E09">
              <w:rPr>
                <w:sz w:val="22"/>
              </w:rPr>
              <w:t xml:space="preserve">здійснення </w:t>
            </w:r>
            <w:r>
              <w:rPr>
                <w:rFonts w:eastAsia="Times New Roman"/>
                <w:sz w:val="22"/>
              </w:rPr>
              <w:t>моніторингу.</w:t>
            </w:r>
          </w:p>
        </w:tc>
      </w:tr>
      <w:tr w:rsidR="003170D1" w:rsidRPr="00836A0B" w:rsidTr="003170D1">
        <w:trPr>
          <w:trHeight w:val="20"/>
        </w:trPr>
        <w:tc>
          <w:tcPr>
            <w:tcW w:w="1872" w:type="dxa"/>
            <w:shd w:val="clear" w:color="auto" w:fill="FFFFFF" w:themeFill="background1"/>
            <w:tcMar>
              <w:top w:w="28" w:type="dxa"/>
              <w:bottom w:w="28" w:type="dxa"/>
            </w:tcMar>
          </w:tcPr>
          <w:p w:rsidR="003170D1" w:rsidRPr="00936020" w:rsidRDefault="001E3DF9" w:rsidP="00844477">
            <w:pPr>
              <w:spacing w:before="0" w:after="0"/>
              <w:jc w:val="left"/>
            </w:pPr>
            <w:r w:rsidRPr="00256E09">
              <w:rPr>
                <w:sz w:val="22"/>
              </w:rPr>
              <w:t>Керівник лабораторії</w:t>
            </w:r>
          </w:p>
        </w:tc>
        <w:tc>
          <w:tcPr>
            <w:tcW w:w="2007" w:type="dxa"/>
            <w:shd w:val="clear" w:color="auto" w:fill="FFFFFF" w:themeFill="background1"/>
          </w:tcPr>
          <w:p w:rsidR="003170D1" w:rsidRPr="00936020" w:rsidRDefault="001E3DF9" w:rsidP="003170D1">
            <w:pPr>
              <w:spacing w:before="0" w:after="0"/>
              <w:contextualSpacing/>
              <w:jc w:val="left"/>
              <w:rPr>
                <w:rFonts w:eastAsia="Times New Roman"/>
              </w:rPr>
            </w:pPr>
            <w:r w:rsidRPr="00256E09">
              <w:rPr>
                <w:b/>
                <w:sz w:val="22"/>
              </w:rPr>
              <w:t>Лабораторні аналізи</w:t>
            </w:r>
          </w:p>
        </w:tc>
        <w:tc>
          <w:tcPr>
            <w:tcW w:w="5844" w:type="dxa"/>
            <w:shd w:val="clear" w:color="auto" w:fill="FFFFFF" w:themeFill="background1"/>
            <w:tcMar>
              <w:top w:w="28" w:type="dxa"/>
              <w:bottom w:w="28" w:type="dxa"/>
            </w:tcMar>
          </w:tcPr>
          <w:p w:rsidR="003170D1" w:rsidRPr="00936020" w:rsidRDefault="001E3DF9" w:rsidP="0044579A">
            <w:pPr>
              <w:pStyle w:val="a"/>
              <w:numPr>
                <w:ilvl w:val="0"/>
                <w:numId w:val="9"/>
              </w:numPr>
              <w:spacing w:before="0" w:after="0"/>
              <w:ind w:left="527" w:hanging="357"/>
              <w:contextualSpacing/>
              <w:jc w:val="left"/>
              <w:rPr>
                <w:rFonts w:eastAsia="Times New Roman"/>
              </w:rPr>
            </w:pPr>
            <w:r>
              <w:rPr>
                <w:rFonts w:eastAsia="Times New Roman"/>
                <w:sz w:val="22"/>
              </w:rPr>
              <w:t>надання належним чином обґрунтованого підтвердження відповідності лабораторії вимогам щодо управління якістю та технічної компетентності;</w:t>
            </w:r>
          </w:p>
          <w:p w:rsidR="003170D1" w:rsidRPr="00936020" w:rsidRDefault="001E3DF9" w:rsidP="0044579A">
            <w:pPr>
              <w:pStyle w:val="a"/>
              <w:numPr>
                <w:ilvl w:val="0"/>
                <w:numId w:val="9"/>
              </w:numPr>
              <w:spacing w:before="0" w:after="0"/>
              <w:ind w:left="527" w:hanging="357"/>
              <w:contextualSpacing/>
              <w:jc w:val="left"/>
              <w:rPr>
                <w:rFonts w:eastAsia="Times New Roman"/>
              </w:rPr>
            </w:pPr>
            <w:r>
              <w:rPr>
                <w:rFonts w:eastAsia="Times New Roman"/>
                <w:sz w:val="22"/>
              </w:rPr>
              <w:t>відбір проб, проведення аналізів для вугілля: визначення вологи, зольності, з наступ</w:t>
            </w:r>
            <w:r w:rsidR="00073134">
              <w:rPr>
                <w:rFonts w:eastAsia="Times New Roman"/>
                <w:sz w:val="22"/>
              </w:rPr>
              <w:t>ним обчисленням НТЗ для вугілля;</w:t>
            </w:r>
          </w:p>
          <w:p w:rsidR="003170D1" w:rsidRPr="00936020" w:rsidRDefault="001E3DF9" w:rsidP="0044579A">
            <w:pPr>
              <w:pStyle w:val="a"/>
              <w:numPr>
                <w:ilvl w:val="0"/>
                <w:numId w:val="9"/>
              </w:numPr>
              <w:spacing w:before="0" w:after="0"/>
              <w:ind w:left="527" w:hanging="357"/>
              <w:contextualSpacing/>
              <w:jc w:val="left"/>
              <w:rPr>
                <w:rFonts w:eastAsia="Times New Roman"/>
              </w:rPr>
            </w:pPr>
            <w:r>
              <w:rPr>
                <w:rFonts w:eastAsia="Times New Roman"/>
                <w:sz w:val="22"/>
              </w:rPr>
              <w:t>відбір проб, проведення аналізів для вугілля: визначення вмісту вуглецю, з наступним визначенням КВ</w:t>
            </w:r>
            <w:r w:rsidR="00EC5B29">
              <w:rPr>
                <w:rFonts w:eastAsia="Times New Roman"/>
                <w:sz w:val="22"/>
              </w:rPr>
              <w:t>;</w:t>
            </w:r>
          </w:p>
          <w:p w:rsidR="003170D1" w:rsidRPr="00936020" w:rsidRDefault="001E3DF9" w:rsidP="0044579A">
            <w:pPr>
              <w:pStyle w:val="a"/>
              <w:numPr>
                <w:ilvl w:val="0"/>
                <w:numId w:val="9"/>
              </w:numPr>
              <w:spacing w:before="0" w:after="0"/>
              <w:ind w:left="527" w:hanging="357"/>
              <w:contextualSpacing/>
              <w:jc w:val="left"/>
              <w:rPr>
                <w:rFonts w:eastAsia="Times New Roman"/>
              </w:rPr>
            </w:pPr>
            <w:r>
              <w:rPr>
                <w:rFonts w:eastAsia="Times New Roman"/>
                <w:sz w:val="22"/>
              </w:rPr>
              <w:t>відбір проб, проведення аналізів природного газу, з наступним визначенням НТЗ та КВ</w:t>
            </w:r>
            <w:r w:rsidR="00EC5B29">
              <w:rPr>
                <w:rFonts w:eastAsia="Times New Roman"/>
                <w:sz w:val="22"/>
              </w:rPr>
              <w:t>;</w:t>
            </w:r>
          </w:p>
          <w:p w:rsidR="003170D1" w:rsidRPr="00936020" w:rsidRDefault="001E3DF9" w:rsidP="0044579A">
            <w:pPr>
              <w:pStyle w:val="a"/>
              <w:numPr>
                <w:ilvl w:val="0"/>
                <w:numId w:val="9"/>
              </w:numPr>
              <w:spacing w:before="0" w:after="0"/>
              <w:ind w:left="527" w:hanging="357"/>
              <w:contextualSpacing/>
              <w:jc w:val="left"/>
              <w:rPr>
                <w:rFonts w:eastAsia="Times New Roman"/>
              </w:rPr>
            </w:pPr>
            <w:r>
              <w:rPr>
                <w:rFonts w:eastAsia="Times New Roman"/>
                <w:sz w:val="22"/>
              </w:rPr>
              <w:t xml:space="preserve">відбір проб, проведення аналізів </w:t>
            </w:r>
            <w:r w:rsidR="00871238">
              <w:rPr>
                <w:rFonts w:eastAsia="Times New Roman"/>
                <w:sz w:val="22"/>
              </w:rPr>
              <w:t>топкового</w:t>
            </w:r>
            <w:r>
              <w:rPr>
                <w:rFonts w:eastAsia="Times New Roman"/>
                <w:sz w:val="22"/>
              </w:rPr>
              <w:t xml:space="preserve"> мазуту, з наступним визначенням НТЗ</w:t>
            </w:r>
            <w:r w:rsidR="00EC5B29">
              <w:rPr>
                <w:rFonts w:eastAsia="Times New Roman"/>
                <w:sz w:val="22"/>
              </w:rPr>
              <w:t>;</w:t>
            </w:r>
          </w:p>
          <w:p w:rsidR="003170D1" w:rsidRPr="00936020" w:rsidRDefault="001E3DF9" w:rsidP="0044579A">
            <w:pPr>
              <w:pStyle w:val="a"/>
              <w:numPr>
                <w:ilvl w:val="0"/>
                <w:numId w:val="9"/>
              </w:numPr>
              <w:spacing w:before="0" w:after="0"/>
              <w:ind w:left="527" w:hanging="357"/>
              <w:contextualSpacing/>
              <w:jc w:val="left"/>
            </w:pPr>
            <w:r>
              <w:rPr>
                <w:rFonts w:eastAsia="Times New Roman"/>
                <w:sz w:val="22"/>
              </w:rPr>
              <w:t>передача результатів визначення розрахункових коефіцієнтів до заступника відповідального за моніторинг.</w:t>
            </w:r>
          </w:p>
        </w:tc>
      </w:tr>
      <w:tr w:rsidR="003170D1" w:rsidRPr="00836A0B" w:rsidTr="003170D1">
        <w:trPr>
          <w:trHeight w:val="20"/>
        </w:trPr>
        <w:tc>
          <w:tcPr>
            <w:tcW w:w="1872" w:type="dxa"/>
            <w:shd w:val="clear" w:color="auto" w:fill="FFFFFF" w:themeFill="background1"/>
            <w:tcMar>
              <w:top w:w="28" w:type="dxa"/>
              <w:bottom w:w="28" w:type="dxa"/>
            </w:tcMar>
          </w:tcPr>
          <w:p w:rsidR="003170D1" w:rsidRPr="00936020" w:rsidRDefault="001E3DF9" w:rsidP="00844477">
            <w:pPr>
              <w:spacing w:before="0" w:after="0"/>
              <w:jc w:val="left"/>
            </w:pPr>
            <w:r w:rsidRPr="00256E09">
              <w:rPr>
                <w:sz w:val="22"/>
              </w:rPr>
              <w:t>Начальник служби метрології</w:t>
            </w:r>
          </w:p>
        </w:tc>
        <w:tc>
          <w:tcPr>
            <w:tcW w:w="2007" w:type="dxa"/>
            <w:shd w:val="clear" w:color="auto" w:fill="FFFFFF" w:themeFill="background1"/>
          </w:tcPr>
          <w:p w:rsidR="003170D1" w:rsidRPr="00936020" w:rsidRDefault="001E3DF9" w:rsidP="003170D1">
            <w:pPr>
              <w:spacing w:before="0" w:after="0"/>
              <w:contextualSpacing/>
              <w:jc w:val="left"/>
              <w:rPr>
                <w:rFonts w:eastAsia="Times New Roman"/>
              </w:rPr>
            </w:pPr>
            <w:r w:rsidRPr="00BE1E6A">
              <w:rPr>
                <w:b/>
                <w:sz w:val="22"/>
              </w:rPr>
              <w:t>Контроль за ЗВТ</w:t>
            </w:r>
          </w:p>
        </w:tc>
        <w:tc>
          <w:tcPr>
            <w:tcW w:w="5844" w:type="dxa"/>
            <w:shd w:val="clear" w:color="auto" w:fill="FFFFFF" w:themeFill="background1"/>
            <w:tcMar>
              <w:top w:w="28" w:type="dxa"/>
              <w:bottom w:w="28" w:type="dxa"/>
            </w:tcMar>
          </w:tcPr>
          <w:p w:rsidR="003170D1" w:rsidRPr="00936020" w:rsidRDefault="001E3DF9" w:rsidP="0044579A">
            <w:pPr>
              <w:pStyle w:val="a"/>
              <w:numPr>
                <w:ilvl w:val="0"/>
                <w:numId w:val="9"/>
              </w:numPr>
              <w:spacing w:before="0" w:after="0"/>
              <w:ind w:left="527" w:hanging="357"/>
              <w:contextualSpacing/>
              <w:jc w:val="left"/>
              <w:rPr>
                <w:rFonts w:eastAsia="Times New Roman"/>
              </w:rPr>
            </w:pPr>
            <w:r>
              <w:rPr>
                <w:rFonts w:eastAsia="Times New Roman"/>
                <w:sz w:val="22"/>
              </w:rPr>
              <w:t>контроль за ЗВТ, що використовуються в процесі моніторингу;</w:t>
            </w:r>
          </w:p>
          <w:p w:rsidR="003170D1" w:rsidRPr="00936020" w:rsidRDefault="001E3DF9" w:rsidP="0044579A">
            <w:pPr>
              <w:pStyle w:val="a"/>
              <w:numPr>
                <w:ilvl w:val="0"/>
                <w:numId w:val="9"/>
              </w:numPr>
              <w:spacing w:before="0" w:after="0"/>
              <w:ind w:left="527" w:hanging="357"/>
              <w:contextualSpacing/>
              <w:jc w:val="left"/>
            </w:pPr>
            <w:r>
              <w:rPr>
                <w:rFonts w:eastAsia="Times New Roman"/>
                <w:sz w:val="22"/>
              </w:rPr>
              <w:t xml:space="preserve">проведення технічного обслуговування ЗВТ, забезпечення </w:t>
            </w:r>
            <w:r w:rsidR="00B2395D">
              <w:rPr>
                <w:rFonts w:eastAsia="Times New Roman"/>
                <w:sz w:val="22"/>
              </w:rPr>
              <w:t xml:space="preserve">своєчасної </w:t>
            </w:r>
            <w:r>
              <w:rPr>
                <w:rFonts w:eastAsia="Times New Roman"/>
                <w:sz w:val="22"/>
              </w:rPr>
              <w:t xml:space="preserve">повірки та калібрування ЗВТ відповідно </w:t>
            </w:r>
            <w:r w:rsidR="00B2395D" w:rsidRPr="00B2395D">
              <w:rPr>
                <w:rFonts w:eastAsia="Times New Roman"/>
                <w:sz w:val="22"/>
              </w:rPr>
              <w:t>законодавств</w:t>
            </w:r>
            <w:r w:rsidR="00B2395D">
              <w:rPr>
                <w:rFonts w:eastAsia="Times New Roman"/>
                <w:sz w:val="22"/>
              </w:rPr>
              <w:t>а</w:t>
            </w:r>
            <w:r w:rsidR="00B2395D" w:rsidRPr="00B2395D">
              <w:rPr>
                <w:rFonts w:eastAsia="Times New Roman"/>
                <w:sz w:val="22"/>
              </w:rPr>
              <w:t xml:space="preserve"> про метрологію та метрологічну діяльність</w:t>
            </w:r>
            <w:r w:rsidR="00B2395D" w:rsidRPr="00B2395D" w:rsidDel="00B2395D">
              <w:rPr>
                <w:rFonts w:eastAsia="Times New Roman"/>
                <w:sz w:val="22"/>
              </w:rPr>
              <w:t xml:space="preserve"> </w:t>
            </w:r>
            <w:r>
              <w:rPr>
                <w:rFonts w:eastAsia="Times New Roman"/>
                <w:sz w:val="22"/>
              </w:rPr>
              <w:t>та інших відповідних документів.</w:t>
            </w:r>
            <w:r w:rsidRPr="00256E09">
              <w:rPr>
                <w:sz w:val="22"/>
              </w:rPr>
              <w:t xml:space="preserve"> </w:t>
            </w:r>
          </w:p>
        </w:tc>
      </w:tr>
      <w:tr w:rsidR="003170D1" w:rsidRPr="00836A0B" w:rsidTr="003170D1">
        <w:trPr>
          <w:trHeight w:val="20"/>
        </w:trPr>
        <w:tc>
          <w:tcPr>
            <w:tcW w:w="1872" w:type="dxa"/>
            <w:shd w:val="clear" w:color="auto" w:fill="FFFFFF" w:themeFill="background1"/>
            <w:tcMar>
              <w:top w:w="28" w:type="dxa"/>
              <w:bottom w:w="28" w:type="dxa"/>
            </w:tcMar>
          </w:tcPr>
          <w:p w:rsidR="003170D1" w:rsidRPr="00936020" w:rsidRDefault="001E3DF9" w:rsidP="003170D1">
            <w:pPr>
              <w:spacing w:before="0" w:after="0"/>
              <w:jc w:val="left"/>
              <w:rPr>
                <w:rFonts w:eastAsia="Times New Roman"/>
                <w:iCs/>
                <w:color w:val="000000"/>
              </w:rPr>
            </w:pPr>
            <w:r w:rsidRPr="00256E09">
              <w:rPr>
                <w:sz w:val="22"/>
              </w:rPr>
              <w:t>Начальник підрозділу IT</w:t>
            </w:r>
          </w:p>
        </w:tc>
        <w:tc>
          <w:tcPr>
            <w:tcW w:w="2007" w:type="dxa"/>
            <w:shd w:val="clear" w:color="auto" w:fill="FFFFFF" w:themeFill="background1"/>
          </w:tcPr>
          <w:p w:rsidR="003170D1" w:rsidRPr="00936020" w:rsidRDefault="001E3DF9" w:rsidP="003170D1">
            <w:pPr>
              <w:spacing w:before="0" w:after="0"/>
              <w:contextualSpacing/>
              <w:jc w:val="left"/>
              <w:rPr>
                <w:b/>
              </w:rPr>
            </w:pPr>
            <w:r w:rsidRPr="00256E09">
              <w:rPr>
                <w:b/>
                <w:sz w:val="22"/>
              </w:rPr>
              <w:t>Контроль системи ІТ</w:t>
            </w:r>
          </w:p>
        </w:tc>
        <w:tc>
          <w:tcPr>
            <w:tcW w:w="5844" w:type="dxa"/>
            <w:shd w:val="clear" w:color="auto" w:fill="FFFFFF" w:themeFill="background1"/>
            <w:tcMar>
              <w:top w:w="28" w:type="dxa"/>
              <w:bottom w:w="28" w:type="dxa"/>
            </w:tcMar>
            <w:vAlign w:val="center"/>
          </w:tcPr>
          <w:p w:rsidR="003170D1" w:rsidRPr="00936020" w:rsidRDefault="001E3DF9" w:rsidP="0006743E">
            <w:pPr>
              <w:spacing w:before="0" w:after="0"/>
              <w:jc w:val="left"/>
            </w:pPr>
            <w:r w:rsidRPr="00256E09">
              <w:rPr>
                <w:sz w:val="22"/>
              </w:rPr>
              <w:t>Забезпечення якості системи інформаційних технологій:</w:t>
            </w:r>
          </w:p>
          <w:p w:rsidR="003170D1" w:rsidRPr="00936020" w:rsidRDefault="001E3DF9" w:rsidP="0044579A">
            <w:pPr>
              <w:pStyle w:val="a"/>
              <w:numPr>
                <w:ilvl w:val="0"/>
                <w:numId w:val="9"/>
              </w:numPr>
              <w:spacing w:before="0" w:after="0"/>
              <w:ind w:left="527" w:hanging="357"/>
              <w:contextualSpacing/>
              <w:jc w:val="left"/>
              <w:rPr>
                <w:rFonts w:eastAsia="Times New Roman"/>
              </w:rPr>
            </w:pPr>
            <w:r>
              <w:rPr>
                <w:rFonts w:eastAsia="Times New Roman"/>
                <w:sz w:val="22"/>
              </w:rPr>
              <w:t>розробка, документування, тестування, експлуатація, контроль та підтримка, для забезпечення надійності, точності інформаційних технологій;</w:t>
            </w:r>
          </w:p>
          <w:p w:rsidR="003170D1" w:rsidRPr="00936020" w:rsidRDefault="001E3DF9" w:rsidP="0044579A">
            <w:pPr>
              <w:pStyle w:val="a"/>
              <w:numPr>
                <w:ilvl w:val="0"/>
                <w:numId w:val="9"/>
              </w:numPr>
              <w:spacing w:before="0" w:after="0"/>
              <w:ind w:left="527" w:hanging="357"/>
              <w:contextualSpacing/>
              <w:jc w:val="left"/>
              <w:rPr>
                <w:rFonts w:eastAsia="Times New Roman"/>
              </w:rPr>
            </w:pPr>
            <w:r>
              <w:rPr>
                <w:rFonts w:eastAsia="Times New Roman"/>
                <w:sz w:val="22"/>
              </w:rPr>
              <w:t>своєчасна обробка даних моніторингу;</w:t>
            </w:r>
          </w:p>
          <w:p w:rsidR="003170D1" w:rsidRPr="00936020" w:rsidRDefault="001E3DF9" w:rsidP="0044579A">
            <w:pPr>
              <w:pStyle w:val="a"/>
              <w:numPr>
                <w:ilvl w:val="0"/>
                <w:numId w:val="9"/>
              </w:numPr>
              <w:spacing w:before="0" w:after="0"/>
              <w:ind w:left="527" w:hanging="357"/>
              <w:contextualSpacing/>
              <w:jc w:val="left"/>
              <w:rPr>
                <w:rFonts w:eastAsia="Times New Roman"/>
                <w:color w:val="000000"/>
              </w:rPr>
            </w:pPr>
            <w:r>
              <w:rPr>
                <w:rFonts w:eastAsia="Times New Roman"/>
                <w:sz w:val="22"/>
              </w:rPr>
              <w:t>контроль резервного копіювання, відновлення, забезпечення безперервності планування та безпеки інформаційних технологій.</w:t>
            </w:r>
          </w:p>
        </w:tc>
      </w:tr>
    </w:tbl>
    <w:p w:rsidR="00871238" w:rsidRDefault="00871238" w:rsidP="000C2E69"/>
    <w:p w:rsidR="00871238" w:rsidRDefault="00871238">
      <w:pPr>
        <w:spacing w:before="0" w:after="160" w:line="259" w:lineRule="auto"/>
        <w:jc w:val="left"/>
      </w:pPr>
      <w:r>
        <w:br w:type="page"/>
      </w:r>
    </w:p>
    <w:p w:rsidR="009345EC" w:rsidRPr="007457E9" w:rsidRDefault="00BC0857" w:rsidP="00DE7804">
      <w:pPr>
        <w:pStyle w:val="1"/>
      </w:pPr>
      <w:bookmarkStart w:id="13" w:name="_Toc486107807"/>
      <w:bookmarkStart w:id="14" w:name="_Toc488512638"/>
      <w:bookmarkStart w:id="15" w:name="_Toc496214551"/>
      <w:bookmarkStart w:id="16" w:name="_Toc56772800"/>
      <w:r>
        <w:lastRenderedPageBreak/>
        <w:t>Процедура о</w:t>
      </w:r>
      <w:r w:rsidR="009345EC" w:rsidRPr="007457E9">
        <w:t>бробк</w:t>
      </w:r>
      <w:r>
        <w:t>и</w:t>
      </w:r>
      <w:r w:rsidR="009345EC" w:rsidRPr="007457E9">
        <w:t xml:space="preserve"> даних</w:t>
      </w:r>
      <w:bookmarkEnd w:id="13"/>
      <w:bookmarkEnd w:id="14"/>
      <w:bookmarkEnd w:id="15"/>
      <w:bookmarkEnd w:id="16"/>
    </w:p>
    <w:p w:rsidR="00355594" w:rsidRPr="007457E9" w:rsidRDefault="00B2395D" w:rsidP="000C2E69">
      <w:bookmarkStart w:id="17" w:name="_Toc496215983"/>
      <w:bookmarkStart w:id="18" w:name="_Toc496254082"/>
      <w:bookmarkStart w:id="19" w:name="_Toc496254107"/>
      <w:bookmarkStart w:id="20" w:name="_Toc496257948"/>
      <w:bookmarkStart w:id="21" w:name="_Toc496257992"/>
      <w:bookmarkStart w:id="22" w:name="_Toc496258118"/>
      <w:bookmarkStart w:id="23" w:name="_Toc496258131"/>
      <w:bookmarkStart w:id="24" w:name="_Toc496258242"/>
      <w:bookmarkStart w:id="25" w:name="_Toc496267564"/>
      <w:bookmarkStart w:id="26" w:name="_Toc496267611"/>
      <w:bookmarkStart w:id="27" w:name="_Toc496268566"/>
      <w:bookmarkEnd w:id="17"/>
      <w:bookmarkEnd w:id="18"/>
      <w:bookmarkEnd w:id="19"/>
      <w:bookmarkEnd w:id="20"/>
      <w:bookmarkEnd w:id="21"/>
      <w:bookmarkEnd w:id="22"/>
      <w:bookmarkEnd w:id="23"/>
      <w:bookmarkEnd w:id="24"/>
      <w:bookmarkEnd w:id="25"/>
      <w:bookmarkEnd w:id="26"/>
      <w:bookmarkEnd w:id="27"/>
      <w:r>
        <w:t xml:space="preserve">Відповідальний </w:t>
      </w:r>
      <w:r w:rsidR="0056085E">
        <w:t>з</w:t>
      </w:r>
      <w:r>
        <w:t>а</w:t>
      </w:r>
      <w:r w:rsidR="0056085E">
        <w:t xml:space="preserve"> моніторинг</w:t>
      </w:r>
      <w:r w:rsidR="00355594" w:rsidRPr="007457E9">
        <w:t xml:space="preserve"> встановлює, документує, впроваджує та підтримує письмові процедури </w:t>
      </w:r>
      <w:r w:rsidR="00065E84" w:rsidRPr="007457E9">
        <w:t>з обробк</w:t>
      </w:r>
      <w:r w:rsidR="00065E84">
        <w:t>и</w:t>
      </w:r>
      <w:r w:rsidR="00065E84" w:rsidRPr="007457E9">
        <w:t xml:space="preserve"> даних </w:t>
      </w:r>
      <w:r w:rsidR="00355594" w:rsidRPr="007457E9">
        <w:t>протягом здійснення діяльності відповідно до ПМ</w:t>
      </w:r>
      <w:r>
        <w:t>, що</w:t>
      </w:r>
      <w:r w:rsidR="00F30D41">
        <w:t xml:space="preserve"> </w:t>
      </w:r>
      <w:r w:rsidR="00355594" w:rsidRPr="007457E9">
        <w:t xml:space="preserve"> охоплю</w:t>
      </w:r>
      <w:r w:rsidR="0056085E">
        <w:t>є</w:t>
      </w:r>
      <w:r w:rsidR="00355594" w:rsidRPr="007457E9">
        <w:t xml:space="preserve"> такі елементи: </w:t>
      </w:r>
    </w:p>
    <w:p w:rsidR="00355594" w:rsidRPr="007457E9" w:rsidRDefault="00355594" w:rsidP="001A2D9B">
      <w:pPr>
        <w:pStyle w:val="a"/>
        <w:spacing w:before="60" w:after="0"/>
        <w:ind w:left="714" w:hanging="357"/>
      </w:pPr>
      <w:r w:rsidRPr="007457E9">
        <w:t>визначення джерел первинних даних</w:t>
      </w:r>
      <w:r w:rsidR="00065E84">
        <w:t xml:space="preserve"> моніторингу викидів ПГ</w:t>
      </w:r>
      <w:r w:rsidRPr="007457E9">
        <w:t xml:space="preserve">; </w:t>
      </w:r>
    </w:p>
    <w:p w:rsidR="00355594" w:rsidRPr="007457E9" w:rsidRDefault="00355594" w:rsidP="001A2D9B">
      <w:pPr>
        <w:pStyle w:val="a"/>
        <w:spacing w:before="60" w:after="0"/>
        <w:ind w:left="714" w:hanging="357"/>
      </w:pPr>
      <w:r w:rsidRPr="007457E9">
        <w:t xml:space="preserve">опис кожного етапу управління даними від первинних даних до результатів річних викидів </w:t>
      </w:r>
      <w:r w:rsidR="00E0145E">
        <w:t>ПГ</w:t>
      </w:r>
      <w:r w:rsidRPr="007457E9">
        <w:t>, який відобража</w:t>
      </w:r>
      <w:r w:rsidR="00131490">
        <w:t>є</w:t>
      </w:r>
      <w:r w:rsidRPr="007457E9">
        <w:t xml:space="preserve"> послідовність та взаємодію в системі управління даними; </w:t>
      </w:r>
    </w:p>
    <w:p w:rsidR="00355594" w:rsidRPr="007457E9" w:rsidRDefault="00355594" w:rsidP="001A2D9B">
      <w:pPr>
        <w:pStyle w:val="a"/>
        <w:spacing w:before="60" w:after="0"/>
        <w:ind w:left="714" w:hanging="357"/>
      </w:pPr>
      <w:r w:rsidRPr="007457E9">
        <w:t xml:space="preserve">необхідні операційні кроки з обробки кожного окремого потоку даних, у тому числі формули та перелік даних, необхідних для визначення викидів ПГ; </w:t>
      </w:r>
    </w:p>
    <w:p w:rsidR="00355594" w:rsidRPr="007457E9" w:rsidRDefault="00355594" w:rsidP="001A2D9B">
      <w:pPr>
        <w:pStyle w:val="a"/>
        <w:spacing w:before="60" w:after="0"/>
        <w:ind w:left="714" w:hanging="357"/>
      </w:pPr>
      <w:r w:rsidRPr="007457E9">
        <w:t xml:space="preserve">відповідні електронні </w:t>
      </w:r>
      <w:r w:rsidR="001640CC">
        <w:t xml:space="preserve">інформаційні </w:t>
      </w:r>
      <w:r w:rsidRPr="007457E9">
        <w:t xml:space="preserve">системи обробки та зберігання даних, які використовуються, а також взаємодію між такими системами та іншими вхідними даними, зокрема введеними вручну; </w:t>
      </w:r>
    </w:p>
    <w:p w:rsidR="00355594" w:rsidRPr="007457E9" w:rsidRDefault="00355594" w:rsidP="001A2D9B">
      <w:pPr>
        <w:pStyle w:val="a"/>
        <w:spacing w:before="60" w:after="0"/>
        <w:ind w:left="714" w:hanging="357"/>
      </w:pPr>
      <w:r w:rsidRPr="007457E9">
        <w:t>спосіб, у який здійснюється запис результатів обробки даних</w:t>
      </w:r>
      <w:r w:rsidR="00531FBE">
        <w:t xml:space="preserve"> та їх архівування</w:t>
      </w:r>
      <w:r w:rsidRPr="007457E9">
        <w:t xml:space="preserve">. </w:t>
      </w:r>
    </w:p>
    <w:p w:rsidR="000111FD" w:rsidRPr="007457E9" w:rsidRDefault="00BD1452" w:rsidP="000C2E69">
      <w:r w:rsidRPr="007457E9">
        <w:t>Вхідними</w:t>
      </w:r>
      <w:r w:rsidR="000111FD" w:rsidRPr="007457E9">
        <w:t xml:space="preserve"> даними для розрахунку </w:t>
      </w:r>
      <w:r w:rsidR="00A02015" w:rsidRPr="007457E9">
        <w:t xml:space="preserve">викидів </w:t>
      </w:r>
      <w:r w:rsidR="000111FD" w:rsidRPr="007457E9">
        <w:t xml:space="preserve">ПГ </w:t>
      </w:r>
      <w:r w:rsidR="00024B06">
        <w:t xml:space="preserve">на установці </w:t>
      </w:r>
      <w:r w:rsidR="00A02015" w:rsidRPr="007457E9">
        <w:t>є</w:t>
      </w:r>
      <w:r w:rsidR="003643C4" w:rsidRPr="007457E9">
        <w:t xml:space="preserve"> наступні</w:t>
      </w:r>
      <w:r w:rsidR="000111FD" w:rsidRPr="007457E9">
        <w:t>:</w:t>
      </w:r>
    </w:p>
    <w:p w:rsidR="0045464B" w:rsidRPr="007457E9" w:rsidRDefault="00871238" w:rsidP="001A2D9B">
      <w:pPr>
        <w:pStyle w:val="a"/>
        <w:numPr>
          <w:ilvl w:val="0"/>
          <w:numId w:val="1"/>
        </w:numPr>
        <w:spacing w:before="60" w:after="0"/>
        <w:ind w:hanging="357"/>
      </w:pPr>
      <w:r>
        <w:t>р</w:t>
      </w:r>
      <w:r w:rsidR="0045464B" w:rsidRPr="007457E9">
        <w:t>ічний обсяг спожитого вугілля</w:t>
      </w:r>
      <w:r w:rsidR="00F422CC" w:rsidRPr="007457E9">
        <w:t xml:space="preserve"> (</w:t>
      </w:r>
      <w:r w:rsidR="00024B06">
        <w:t>в</w:t>
      </w:r>
      <w:r w:rsidR="00F422CC" w:rsidRPr="007457E9">
        <w:t xml:space="preserve">аги неперервної дії </w:t>
      </w:r>
      <w:r w:rsidR="00175F9D">
        <w:rPr>
          <w:b/>
          <w:i/>
        </w:rPr>
        <w:t>ЗВТ</w:t>
      </w:r>
      <w:r w:rsidR="00F422CC" w:rsidRPr="00E0145E">
        <w:rPr>
          <w:b/>
          <w:i/>
        </w:rPr>
        <w:t xml:space="preserve">01 – </w:t>
      </w:r>
      <w:r w:rsidR="00175F9D">
        <w:rPr>
          <w:b/>
          <w:i/>
        </w:rPr>
        <w:t>ЗВТ</w:t>
      </w:r>
      <w:r w:rsidR="00F422CC" w:rsidRPr="00E0145E">
        <w:rPr>
          <w:b/>
          <w:i/>
        </w:rPr>
        <w:t>02</w:t>
      </w:r>
      <w:r w:rsidR="00F422CC" w:rsidRPr="007457E9">
        <w:t>)</w:t>
      </w:r>
      <w:r>
        <w:t>;</w:t>
      </w:r>
    </w:p>
    <w:p w:rsidR="0045464B" w:rsidRPr="007457E9" w:rsidRDefault="00871238" w:rsidP="001A2D9B">
      <w:pPr>
        <w:pStyle w:val="a"/>
        <w:numPr>
          <w:ilvl w:val="0"/>
          <w:numId w:val="1"/>
        </w:numPr>
        <w:spacing w:before="60" w:after="0"/>
        <w:ind w:hanging="357"/>
      </w:pPr>
      <w:r>
        <w:t>р</w:t>
      </w:r>
      <w:r w:rsidR="0045464B" w:rsidRPr="007457E9">
        <w:t>ічний обсяг спожитого природного газу</w:t>
      </w:r>
      <w:r w:rsidR="00F422CC" w:rsidRPr="007457E9">
        <w:t xml:space="preserve"> (</w:t>
      </w:r>
      <w:r w:rsidR="00024B06">
        <w:t>г</w:t>
      </w:r>
      <w:r w:rsidR="00F422CC" w:rsidRPr="007457E9">
        <w:t xml:space="preserve">азові лічильники </w:t>
      </w:r>
      <w:r w:rsidR="00175F9D">
        <w:rPr>
          <w:b/>
          <w:i/>
        </w:rPr>
        <w:t>ЗВТ</w:t>
      </w:r>
      <w:r w:rsidR="00F422CC" w:rsidRPr="00E0145E">
        <w:rPr>
          <w:b/>
          <w:i/>
        </w:rPr>
        <w:t xml:space="preserve">03 – </w:t>
      </w:r>
      <w:r w:rsidR="00175F9D">
        <w:rPr>
          <w:b/>
          <w:i/>
        </w:rPr>
        <w:t>ЗВТ</w:t>
      </w:r>
      <w:r w:rsidR="00F422CC" w:rsidRPr="00E0145E">
        <w:rPr>
          <w:b/>
          <w:i/>
        </w:rPr>
        <w:t>05</w:t>
      </w:r>
      <w:r w:rsidR="00F422CC" w:rsidRPr="007457E9">
        <w:t>)</w:t>
      </w:r>
      <w:r>
        <w:t>;</w:t>
      </w:r>
      <w:r w:rsidR="0045464B" w:rsidRPr="007457E9">
        <w:t xml:space="preserve"> </w:t>
      </w:r>
    </w:p>
    <w:p w:rsidR="0045464B" w:rsidRPr="007457E9" w:rsidRDefault="00871238" w:rsidP="001A2D9B">
      <w:pPr>
        <w:pStyle w:val="a"/>
        <w:numPr>
          <w:ilvl w:val="0"/>
          <w:numId w:val="1"/>
        </w:numPr>
        <w:spacing w:before="60" w:after="0"/>
        <w:ind w:hanging="357"/>
      </w:pPr>
      <w:r>
        <w:t>р</w:t>
      </w:r>
      <w:r w:rsidR="0045464B" w:rsidRPr="007457E9">
        <w:t xml:space="preserve">ічний обсяг спожитого </w:t>
      </w:r>
      <w:r>
        <w:t>топкового</w:t>
      </w:r>
      <w:r w:rsidR="0045464B" w:rsidRPr="007457E9">
        <w:t xml:space="preserve"> мазуту</w:t>
      </w:r>
      <w:r w:rsidR="00F422CC" w:rsidRPr="007457E9">
        <w:t xml:space="preserve"> (</w:t>
      </w:r>
      <w:r w:rsidR="00024B06">
        <w:t>п</w:t>
      </w:r>
      <w:r w:rsidR="00753337" w:rsidRPr="007457E9">
        <w:t>оплавков</w:t>
      </w:r>
      <w:r w:rsidR="00753337">
        <w:t>і</w:t>
      </w:r>
      <w:r w:rsidR="00753337" w:rsidRPr="007457E9">
        <w:t xml:space="preserve"> </w:t>
      </w:r>
      <w:r w:rsidR="00F422CC" w:rsidRPr="007457E9">
        <w:t>рівнемір</w:t>
      </w:r>
      <w:r w:rsidR="00753337">
        <w:t>и</w:t>
      </w:r>
      <w:r w:rsidR="00F422CC" w:rsidRPr="007457E9">
        <w:t xml:space="preserve"> </w:t>
      </w:r>
      <w:r w:rsidR="00175F9D">
        <w:rPr>
          <w:b/>
          <w:i/>
        </w:rPr>
        <w:t>ЗВТ</w:t>
      </w:r>
      <w:r w:rsidR="00F422CC" w:rsidRPr="00E0145E">
        <w:rPr>
          <w:b/>
          <w:i/>
        </w:rPr>
        <w:t xml:space="preserve">06 – </w:t>
      </w:r>
      <w:r w:rsidR="00175F9D">
        <w:rPr>
          <w:b/>
          <w:i/>
        </w:rPr>
        <w:t>ЗВТ</w:t>
      </w:r>
      <w:r w:rsidR="00F422CC" w:rsidRPr="00E0145E">
        <w:rPr>
          <w:b/>
          <w:i/>
        </w:rPr>
        <w:t>07</w:t>
      </w:r>
      <w:r w:rsidR="00F422CC" w:rsidRPr="007457E9">
        <w:t>)</w:t>
      </w:r>
      <w:r>
        <w:t>;</w:t>
      </w:r>
    </w:p>
    <w:p w:rsidR="0045464B" w:rsidRPr="007457E9" w:rsidRDefault="00871238" w:rsidP="001A2D9B">
      <w:pPr>
        <w:pStyle w:val="a"/>
        <w:numPr>
          <w:ilvl w:val="0"/>
          <w:numId w:val="1"/>
        </w:numPr>
        <w:spacing w:before="60" w:after="0"/>
        <w:ind w:hanging="357"/>
      </w:pPr>
      <w:r>
        <w:t>р</w:t>
      </w:r>
      <w:r w:rsidR="0045464B" w:rsidRPr="007457E9">
        <w:t>езультати лабораторних аналізів щодо</w:t>
      </w:r>
      <w:r w:rsidR="00E0145E">
        <w:t xml:space="preserve"> вмісту вуглецю,</w:t>
      </w:r>
      <w:r w:rsidR="0045464B" w:rsidRPr="007457E9">
        <w:t xml:space="preserve"> НТЗ та КО для вугілля</w:t>
      </w:r>
      <w:r>
        <w:t>;</w:t>
      </w:r>
    </w:p>
    <w:p w:rsidR="0045464B" w:rsidRDefault="00871238" w:rsidP="001A2D9B">
      <w:pPr>
        <w:pStyle w:val="a"/>
        <w:numPr>
          <w:ilvl w:val="0"/>
          <w:numId w:val="1"/>
        </w:numPr>
        <w:spacing w:before="60" w:after="0"/>
        <w:ind w:hanging="357"/>
      </w:pPr>
      <w:r>
        <w:t>р</w:t>
      </w:r>
      <w:r w:rsidR="0045464B" w:rsidRPr="007457E9">
        <w:t xml:space="preserve">езультати </w:t>
      </w:r>
      <w:r w:rsidR="0045464B" w:rsidRPr="001640CC">
        <w:t>лабораторних аналізів</w:t>
      </w:r>
      <w:r w:rsidR="0045464B" w:rsidRPr="007457E9">
        <w:t xml:space="preserve"> щодо </w:t>
      </w:r>
      <w:r w:rsidR="00C41CA4">
        <w:t xml:space="preserve">вмісту </w:t>
      </w:r>
      <w:r w:rsidR="00C41CA4" w:rsidRPr="00EC0317">
        <w:t>вуглецю</w:t>
      </w:r>
      <w:r w:rsidR="00C41CA4" w:rsidRPr="00EC0317" w:rsidDel="00C41CA4">
        <w:t xml:space="preserve"> </w:t>
      </w:r>
      <w:r w:rsidR="00A05515" w:rsidRPr="00EC0317">
        <w:t>та</w:t>
      </w:r>
      <w:r w:rsidR="00A05515">
        <w:t xml:space="preserve"> </w:t>
      </w:r>
      <w:r w:rsidR="0045464B" w:rsidRPr="007457E9">
        <w:t>НТЗ природного газу</w:t>
      </w:r>
      <w:r>
        <w:t>;</w:t>
      </w:r>
    </w:p>
    <w:p w:rsidR="00E2607C" w:rsidRPr="007457E9" w:rsidRDefault="00871238" w:rsidP="001A2D9B">
      <w:pPr>
        <w:pStyle w:val="a"/>
        <w:numPr>
          <w:ilvl w:val="0"/>
          <w:numId w:val="1"/>
        </w:numPr>
        <w:spacing w:before="60" w:after="0"/>
        <w:ind w:hanging="357"/>
      </w:pPr>
      <w:r>
        <w:t>р</w:t>
      </w:r>
      <w:r w:rsidR="00E2607C" w:rsidRPr="007457E9">
        <w:t xml:space="preserve">езультати </w:t>
      </w:r>
      <w:r w:rsidR="00E2607C" w:rsidRPr="001640CC">
        <w:t>лабораторних аналізів</w:t>
      </w:r>
      <w:r w:rsidR="00E2607C" w:rsidRPr="007457E9">
        <w:t xml:space="preserve"> щодо НТЗ мазуту</w:t>
      </w:r>
      <w:r>
        <w:t>;</w:t>
      </w:r>
    </w:p>
    <w:p w:rsidR="0045464B" w:rsidRDefault="00871238" w:rsidP="001A2D9B">
      <w:pPr>
        <w:pStyle w:val="a"/>
        <w:numPr>
          <w:ilvl w:val="0"/>
          <w:numId w:val="1"/>
        </w:numPr>
        <w:spacing w:before="60" w:after="0"/>
        <w:ind w:hanging="357"/>
      </w:pPr>
      <w:r>
        <w:t>к</w:t>
      </w:r>
      <w:r w:rsidR="0045464B" w:rsidRPr="007457E9">
        <w:t xml:space="preserve">оефіцієнти </w:t>
      </w:r>
      <w:r w:rsidR="00C41CA4">
        <w:t xml:space="preserve">викидів ПГ для мазуту </w:t>
      </w:r>
      <w:r w:rsidR="00175F9D">
        <w:t>за замовчуванням</w:t>
      </w:r>
      <w:r w:rsidR="00C41CA4">
        <w:t xml:space="preserve"> </w:t>
      </w:r>
      <w:r w:rsidR="0045464B" w:rsidRPr="007457E9">
        <w:t>(</w:t>
      </w:r>
      <w:r w:rsidR="00A63E3D" w:rsidRPr="007457E9">
        <w:t>Національний кадастр антропогенних викидів із джерел та абсорбції поглиначами ПГ в Україні</w:t>
      </w:r>
      <w:r w:rsidR="0045464B" w:rsidRPr="007457E9">
        <w:t xml:space="preserve"> або надані </w:t>
      </w:r>
      <w:r w:rsidR="0006743E">
        <w:t>Міндовкілля</w:t>
      </w:r>
      <w:r w:rsidR="0045464B" w:rsidRPr="007457E9">
        <w:t>).</w:t>
      </w:r>
    </w:p>
    <w:tbl>
      <w:tblPr>
        <w:tblStyle w:val="a5"/>
        <w:tblW w:w="0" w:type="auto"/>
        <w:tblInd w:w="417" w:type="dxa"/>
        <w:tblLook w:val="04A0" w:firstRow="1" w:lastRow="0" w:firstColumn="1" w:lastColumn="0" w:noHBand="0" w:noVBand="1"/>
      </w:tblPr>
      <w:tblGrid>
        <w:gridCol w:w="9414"/>
      </w:tblGrid>
      <w:tr w:rsidR="00A05515" w:rsidTr="00131490">
        <w:tc>
          <w:tcPr>
            <w:tcW w:w="9831" w:type="dxa"/>
            <w:shd w:val="clear" w:color="auto" w:fill="auto"/>
          </w:tcPr>
          <w:p w:rsidR="00A05515" w:rsidRPr="00131490" w:rsidRDefault="00A05515" w:rsidP="00175F9D">
            <w:pPr>
              <w:rPr>
                <w:highlight w:val="lightGray"/>
              </w:rPr>
            </w:pPr>
            <w:r w:rsidRPr="003F4FA6">
              <w:rPr>
                <w:i/>
                <w:highlight w:val="cyan"/>
              </w:rPr>
              <w:t xml:space="preserve">Увага! </w:t>
            </w:r>
            <w:r w:rsidR="0046760A">
              <w:rPr>
                <w:i/>
                <w:highlight w:val="cyan"/>
              </w:rPr>
              <w:t>Значення</w:t>
            </w:r>
            <w:r w:rsidR="0046760A" w:rsidRPr="003F4FA6">
              <w:rPr>
                <w:i/>
                <w:highlight w:val="cyan"/>
              </w:rPr>
              <w:t xml:space="preserve"> </w:t>
            </w:r>
            <w:r w:rsidR="00175F9D" w:rsidRPr="003F4FA6">
              <w:rPr>
                <w:i/>
                <w:highlight w:val="cyan"/>
              </w:rPr>
              <w:t xml:space="preserve">КВ та НТЗ </w:t>
            </w:r>
            <w:r w:rsidR="00175F9D">
              <w:rPr>
                <w:i/>
                <w:highlight w:val="cyan"/>
              </w:rPr>
              <w:t>за замовчуванням (</w:t>
            </w:r>
            <w:r w:rsidRPr="003F4FA6">
              <w:rPr>
                <w:i/>
                <w:highlight w:val="cyan"/>
              </w:rPr>
              <w:t xml:space="preserve">з національного кадастру або надані </w:t>
            </w:r>
            <w:r w:rsidR="0006743E">
              <w:rPr>
                <w:i/>
                <w:highlight w:val="cyan"/>
              </w:rPr>
              <w:t>Міндовкілля</w:t>
            </w:r>
            <w:r w:rsidR="00175F9D">
              <w:rPr>
                <w:i/>
                <w:highlight w:val="cyan"/>
              </w:rPr>
              <w:t>)</w:t>
            </w:r>
            <w:r w:rsidR="00753337" w:rsidRPr="003F4FA6">
              <w:rPr>
                <w:i/>
                <w:highlight w:val="cyan"/>
              </w:rPr>
              <w:t>,</w:t>
            </w:r>
            <w:r w:rsidRPr="003F4FA6">
              <w:rPr>
                <w:i/>
                <w:highlight w:val="cyan"/>
              </w:rPr>
              <w:t xml:space="preserve"> застосовуються тільки </w:t>
            </w:r>
            <w:r w:rsidR="00175F9D">
              <w:rPr>
                <w:i/>
                <w:highlight w:val="cyan"/>
              </w:rPr>
              <w:t>якщо значення на основі</w:t>
            </w:r>
            <w:r w:rsidR="00175F9D" w:rsidRPr="003F4FA6">
              <w:rPr>
                <w:i/>
                <w:highlight w:val="cyan"/>
              </w:rPr>
              <w:t xml:space="preserve"> результатів лабораторних аналізів </w:t>
            </w:r>
            <w:r w:rsidR="00175F9D">
              <w:rPr>
                <w:i/>
                <w:highlight w:val="cyan"/>
              </w:rPr>
              <w:t>є</w:t>
            </w:r>
            <w:r w:rsidRPr="003F4FA6">
              <w:rPr>
                <w:i/>
                <w:highlight w:val="cyan"/>
              </w:rPr>
              <w:t xml:space="preserve"> </w:t>
            </w:r>
            <w:r w:rsidR="00531FBE">
              <w:rPr>
                <w:i/>
                <w:highlight w:val="cyan"/>
              </w:rPr>
              <w:t xml:space="preserve">технічно </w:t>
            </w:r>
            <w:r w:rsidRPr="003F4FA6">
              <w:rPr>
                <w:i/>
                <w:highlight w:val="cyan"/>
              </w:rPr>
              <w:t>не</w:t>
            </w:r>
            <w:r w:rsidR="00175F9D">
              <w:rPr>
                <w:i/>
                <w:highlight w:val="cyan"/>
              </w:rPr>
              <w:t xml:space="preserve">здійсненним </w:t>
            </w:r>
            <w:r w:rsidR="00531FBE">
              <w:rPr>
                <w:i/>
                <w:highlight w:val="cyan"/>
              </w:rPr>
              <w:t xml:space="preserve">або </w:t>
            </w:r>
            <w:r w:rsidR="00175F9D">
              <w:rPr>
                <w:i/>
                <w:highlight w:val="cyan"/>
              </w:rPr>
              <w:t xml:space="preserve">призведе до </w:t>
            </w:r>
            <w:r w:rsidR="0046760A">
              <w:rPr>
                <w:i/>
                <w:highlight w:val="cyan"/>
              </w:rPr>
              <w:t>необґрунтованих</w:t>
            </w:r>
            <w:r w:rsidR="00531FBE">
              <w:rPr>
                <w:i/>
                <w:highlight w:val="cyan"/>
              </w:rPr>
              <w:t xml:space="preserve"> втрат</w:t>
            </w:r>
            <w:r w:rsidR="00EC0317" w:rsidRPr="003F4FA6">
              <w:rPr>
                <w:i/>
                <w:highlight w:val="cyan"/>
              </w:rPr>
              <w:t>.</w:t>
            </w:r>
          </w:p>
        </w:tc>
      </w:tr>
    </w:tbl>
    <w:p w:rsidR="004C20EA" w:rsidRPr="007457E9" w:rsidRDefault="00024B06" w:rsidP="000C2E69">
      <w:r>
        <w:t>Схеми обробки</w:t>
      </w:r>
      <w:r w:rsidRPr="007457E9">
        <w:t xml:space="preserve"> </w:t>
      </w:r>
      <w:r w:rsidR="004C20EA" w:rsidRPr="007457E9">
        <w:t xml:space="preserve">даних для </w:t>
      </w:r>
      <w:r w:rsidR="00A63E3D" w:rsidRPr="007457E9">
        <w:t>матеріальних потоків</w:t>
      </w:r>
      <w:r w:rsidR="004C20EA" w:rsidRPr="007457E9">
        <w:t xml:space="preserve"> </w:t>
      </w:r>
      <w:r w:rsidR="00B859FA" w:rsidRPr="007457E9">
        <w:t xml:space="preserve">наведено </w:t>
      </w:r>
      <w:r w:rsidR="00A05515">
        <w:t xml:space="preserve">в </w:t>
      </w:r>
      <w:r w:rsidR="000F3C0B">
        <w:t>ПМ</w:t>
      </w:r>
      <w:r w:rsidR="000A1DAE">
        <w:t xml:space="preserve"> (Розділ 1</w:t>
      </w:r>
      <w:r w:rsidR="00531FBE">
        <w:t>5</w:t>
      </w:r>
      <w:r>
        <w:t>.1</w:t>
      </w:r>
      <w:r w:rsidR="000A1DAE">
        <w:t>)</w:t>
      </w:r>
      <w:r w:rsidR="004C20EA" w:rsidRPr="007457E9">
        <w:t>.</w:t>
      </w:r>
    </w:p>
    <w:p w:rsidR="007A350C" w:rsidRPr="007457E9" w:rsidRDefault="00175F9D" w:rsidP="000C2E69">
      <w:pPr>
        <w:rPr>
          <w:rFonts w:ascii="Arial" w:hAnsi="Arial" w:cs="Arial"/>
        </w:rPr>
      </w:pPr>
      <w:r>
        <w:t>Відповідальний за моніторинг</w:t>
      </w:r>
      <w:r w:rsidR="008677DE" w:rsidRPr="007457E9">
        <w:t xml:space="preserve"> перевіряє наявність необхідних даних для </w:t>
      </w:r>
      <w:r w:rsidR="00A63E3D" w:rsidRPr="007457E9">
        <w:t>розрахунку викидів</w:t>
      </w:r>
      <w:r w:rsidR="008677DE" w:rsidRPr="007457E9">
        <w:t xml:space="preserve"> ПГ та їх повноту. </w:t>
      </w:r>
      <w:r w:rsidR="00B859FA" w:rsidRPr="007457E9">
        <w:t>Заступник відповідального за моніторинг</w:t>
      </w:r>
      <w:r w:rsidR="00B859FA" w:rsidRPr="007457E9" w:rsidDel="00B859FA">
        <w:t xml:space="preserve"> </w:t>
      </w:r>
      <w:r w:rsidR="008677DE" w:rsidRPr="007457E9">
        <w:t>вводить дані місячно</w:t>
      </w:r>
      <w:r w:rsidR="000B2CFE" w:rsidRPr="007457E9">
        <w:t>го</w:t>
      </w:r>
      <w:r w:rsidR="008677DE" w:rsidRPr="007457E9">
        <w:t xml:space="preserve"> обсягу спожитого </w:t>
      </w:r>
      <w:r w:rsidR="00BD1452" w:rsidRPr="007457E9">
        <w:t>вугілля</w:t>
      </w:r>
      <w:r w:rsidR="00EB5565">
        <w:t>,</w:t>
      </w:r>
      <w:r w:rsidR="00B859FA" w:rsidRPr="007457E9">
        <w:t xml:space="preserve"> </w:t>
      </w:r>
      <w:r w:rsidR="008677DE" w:rsidRPr="007457E9">
        <w:t xml:space="preserve">природного газу </w:t>
      </w:r>
      <w:r w:rsidR="00B447F9" w:rsidRPr="007457E9">
        <w:t>та мазуту</w:t>
      </w:r>
      <w:r w:rsidR="00AA1C9B">
        <w:rPr>
          <w:rStyle w:val="afc"/>
        </w:rPr>
        <w:footnoteReference w:id="1"/>
      </w:r>
      <w:r w:rsidR="00B447F9" w:rsidRPr="007457E9">
        <w:t xml:space="preserve"> </w:t>
      </w:r>
      <w:r w:rsidR="008677DE" w:rsidRPr="007457E9">
        <w:t xml:space="preserve">у </w:t>
      </w:r>
      <w:r w:rsidR="00A63E3D" w:rsidRPr="007457E9">
        <w:t>модель моніторингу</w:t>
      </w:r>
      <w:r w:rsidR="008677DE" w:rsidRPr="007457E9">
        <w:t xml:space="preserve"> </w:t>
      </w:r>
      <w:r w:rsidR="00A63E3D" w:rsidRPr="007457E9">
        <w:t>з</w:t>
      </w:r>
      <w:r w:rsidR="008677DE" w:rsidRPr="007457E9">
        <w:t xml:space="preserve"> </w:t>
      </w:r>
      <w:r w:rsidR="00B859FA" w:rsidRPr="007457E9">
        <w:t xml:space="preserve">розрахунку </w:t>
      </w:r>
      <w:r w:rsidR="00A63E3D" w:rsidRPr="007457E9">
        <w:t xml:space="preserve">викидів </w:t>
      </w:r>
      <w:r w:rsidR="008677DE" w:rsidRPr="007457E9">
        <w:t xml:space="preserve">ПГ. </w:t>
      </w:r>
      <w:r w:rsidR="007A350C" w:rsidRPr="007457E9">
        <w:t xml:space="preserve">Заступник відповідального за моніторинг додатково проводить порівняльний </w:t>
      </w:r>
      <w:r w:rsidR="00BD0011" w:rsidRPr="007457E9">
        <w:t>аналіз</w:t>
      </w:r>
      <w:r w:rsidR="007A350C" w:rsidRPr="007457E9">
        <w:t xml:space="preserve"> </w:t>
      </w:r>
      <w:r w:rsidR="00BD0011" w:rsidRPr="007457E9">
        <w:t>річних</w:t>
      </w:r>
      <w:r w:rsidR="007A350C" w:rsidRPr="007457E9">
        <w:t xml:space="preserve"> даних по </w:t>
      </w:r>
      <w:r w:rsidR="00BD0011" w:rsidRPr="007457E9">
        <w:t>кількості</w:t>
      </w:r>
      <w:r w:rsidR="007A350C" w:rsidRPr="007457E9">
        <w:t xml:space="preserve"> спожитого </w:t>
      </w:r>
      <w:r w:rsidR="00BD0011" w:rsidRPr="007457E9">
        <w:t>вугілля</w:t>
      </w:r>
      <w:r w:rsidR="007A350C" w:rsidRPr="007457E9">
        <w:t xml:space="preserve"> з використанням ваг неперервної дії з даними по </w:t>
      </w:r>
      <w:r w:rsidR="00BD0011" w:rsidRPr="007457E9">
        <w:t>кількості</w:t>
      </w:r>
      <w:r w:rsidR="007A350C" w:rsidRPr="007457E9">
        <w:t xml:space="preserve"> спожитого </w:t>
      </w:r>
      <w:r w:rsidR="00BD0011" w:rsidRPr="007457E9">
        <w:t>вугілля</w:t>
      </w:r>
      <w:r w:rsidR="00753337">
        <w:t>,</w:t>
      </w:r>
      <w:r w:rsidR="007A350C" w:rsidRPr="007457E9">
        <w:t xml:space="preserve"> що </w:t>
      </w:r>
      <w:r w:rsidR="00BD0011" w:rsidRPr="007457E9">
        <w:t>надійшло</w:t>
      </w:r>
      <w:r w:rsidR="007A350C" w:rsidRPr="007457E9">
        <w:t xml:space="preserve"> </w:t>
      </w:r>
      <w:r w:rsidR="00BD0011" w:rsidRPr="007457E9">
        <w:t>в</w:t>
      </w:r>
      <w:r w:rsidR="00C41CA4">
        <w:t>і</w:t>
      </w:r>
      <w:r w:rsidR="00BD0011" w:rsidRPr="007457E9">
        <w:t>д</w:t>
      </w:r>
      <w:r w:rsidR="007A350C" w:rsidRPr="007457E9">
        <w:t xml:space="preserve"> постачальник</w:t>
      </w:r>
      <w:r w:rsidR="0055277D">
        <w:t>ів</w:t>
      </w:r>
      <w:r w:rsidR="00753337">
        <w:t>,</w:t>
      </w:r>
      <w:r w:rsidR="007A350C" w:rsidRPr="007457E9">
        <w:t xml:space="preserve"> та </w:t>
      </w:r>
      <w:r w:rsidR="00BD0011" w:rsidRPr="007457E9">
        <w:t>кількості</w:t>
      </w:r>
      <w:r w:rsidR="007A350C" w:rsidRPr="007457E9">
        <w:t xml:space="preserve"> наявного </w:t>
      </w:r>
      <w:r w:rsidR="00BD0011" w:rsidRPr="007457E9">
        <w:t>вугілля</w:t>
      </w:r>
      <w:r w:rsidR="007A350C" w:rsidRPr="007457E9">
        <w:t xml:space="preserve"> </w:t>
      </w:r>
      <w:r w:rsidR="0055277D">
        <w:t xml:space="preserve">на основі щомісячної </w:t>
      </w:r>
      <w:r w:rsidR="0055277D" w:rsidRPr="0055277D">
        <w:t>інвентаризаці</w:t>
      </w:r>
      <w:r w:rsidR="0055277D">
        <w:t>ї</w:t>
      </w:r>
      <w:r w:rsidR="0055277D" w:rsidRPr="0055277D">
        <w:t xml:space="preserve"> залишків вугілля на склад</w:t>
      </w:r>
      <w:r w:rsidR="0055277D">
        <w:t>ах</w:t>
      </w:r>
      <w:r w:rsidR="0055277D" w:rsidRPr="0055277D">
        <w:t xml:space="preserve"> </w:t>
      </w:r>
      <w:r w:rsidR="00753337">
        <w:t xml:space="preserve">на початок та на кінець року </w:t>
      </w:r>
      <w:r w:rsidR="0055277D">
        <w:t xml:space="preserve">з використанням </w:t>
      </w:r>
      <w:r w:rsidR="003624DB">
        <w:t>ЗВТ</w:t>
      </w:r>
      <w:r w:rsidR="0055277D">
        <w:t xml:space="preserve"> (</w:t>
      </w:r>
      <w:r w:rsidR="0055277D" w:rsidRPr="00AA1C9B">
        <w:rPr>
          <w:highlight w:val="cyan"/>
        </w:rPr>
        <w:t>тахеометр електронний</w:t>
      </w:r>
      <w:r w:rsidR="0055277D" w:rsidRPr="0055277D">
        <w:t>)</w:t>
      </w:r>
      <w:r w:rsidR="007A350C" w:rsidRPr="007457E9">
        <w:t xml:space="preserve">. </w:t>
      </w:r>
    </w:p>
    <w:p w:rsidR="001D3CA7" w:rsidRPr="007457E9" w:rsidRDefault="00A63E3D" w:rsidP="000C2E69">
      <w:r w:rsidRPr="007457E9">
        <w:t>Н</w:t>
      </w:r>
      <w:r w:rsidR="00B859FA" w:rsidRPr="007457E9">
        <w:t>а о</w:t>
      </w:r>
      <w:r w:rsidR="00D115AC" w:rsidRPr="007457E9">
        <w:t>с</w:t>
      </w:r>
      <w:r w:rsidR="00B859FA" w:rsidRPr="007457E9">
        <w:t>нові</w:t>
      </w:r>
      <w:r w:rsidR="008677DE" w:rsidRPr="007457E9">
        <w:t xml:space="preserve"> результатів лабораторних аналізів та розрахунків щодо НТЗ і </w:t>
      </w:r>
      <w:r w:rsidR="00B447F9" w:rsidRPr="007457E9">
        <w:t xml:space="preserve">KO </w:t>
      </w:r>
      <w:r w:rsidR="00B859FA" w:rsidRPr="007457E9">
        <w:t xml:space="preserve">для вугілля </w:t>
      </w:r>
      <w:r w:rsidR="00B447F9" w:rsidRPr="007457E9">
        <w:t>та</w:t>
      </w:r>
      <w:r w:rsidR="00D115AC" w:rsidRPr="007457E9">
        <w:t xml:space="preserve"> розрахунків НТЗ для мазуту i природного газу </w:t>
      </w:r>
      <w:r w:rsidRPr="007457E9">
        <w:t>проводиться</w:t>
      </w:r>
      <w:r w:rsidR="008677DE" w:rsidRPr="007457E9">
        <w:t xml:space="preserve"> розрахунок середн</w:t>
      </w:r>
      <w:r w:rsidRPr="007457E9">
        <w:t>ьозважених</w:t>
      </w:r>
      <w:r w:rsidR="008677DE" w:rsidRPr="007457E9">
        <w:t xml:space="preserve"> місячних значень </w:t>
      </w:r>
      <w:r w:rsidR="00D115AC" w:rsidRPr="007457E9">
        <w:t>КО</w:t>
      </w:r>
      <w:r w:rsidR="008677DE" w:rsidRPr="007457E9">
        <w:t xml:space="preserve"> та НТЗ</w:t>
      </w:r>
      <w:r w:rsidR="00B859FA" w:rsidRPr="007457E9">
        <w:t xml:space="preserve">. </w:t>
      </w:r>
      <w:r w:rsidR="00A02015" w:rsidRPr="007457E9">
        <w:t xml:space="preserve">По закінченню звітного періоду </w:t>
      </w:r>
      <w:r w:rsidR="00B859FA" w:rsidRPr="007457E9">
        <w:t xml:space="preserve">заступник </w:t>
      </w:r>
      <w:r w:rsidR="00175F9D">
        <w:t>відповідального за моніторинг</w:t>
      </w:r>
      <w:r w:rsidR="008677DE" w:rsidRPr="007457E9">
        <w:t xml:space="preserve"> </w:t>
      </w:r>
      <w:r w:rsidR="00A02015" w:rsidRPr="007457E9">
        <w:t xml:space="preserve">здійснює розрахунок </w:t>
      </w:r>
      <w:r w:rsidR="00175F9D">
        <w:t xml:space="preserve">обсягу </w:t>
      </w:r>
      <w:r w:rsidRPr="007457E9">
        <w:t xml:space="preserve">викидів </w:t>
      </w:r>
      <w:r w:rsidR="00107E67">
        <w:t>СО</w:t>
      </w:r>
      <w:r w:rsidR="00107E67" w:rsidRPr="00107E67">
        <w:rPr>
          <w:vertAlign w:val="subscript"/>
        </w:rPr>
        <w:t>2</w:t>
      </w:r>
      <w:r w:rsidR="00107E67" w:rsidRPr="007457E9">
        <w:t xml:space="preserve"> </w:t>
      </w:r>
      <w:r w:rsidRPr="007457E9">
        <w:t xml:space="preserve">за звітній період в моделі моніторингу </w:t>
      </w:r>
      <w:r w:rsidR="008677DE" w:rsidRPr="007457E9">
        <w:lastRenderedPageBreak/>
        <w:t xml:space="preserve">та </w:t>
      </w:r>
      <w:r w:rsidR="000111FD" w:rsidRPr="007457E9">
        <w:t xml:space="preserve">на </w:t>
      </w:r>
      <w:r w:rsidR="00BD1452" w:rsidRPr="007457E9">
        <w:t>основі</w:t>
      </w:r>
      <w:r w:rsidR="000111FD" w:rsidRPr="007457E9">
        <w:t xml:space="preserve"> </w:t>
      </w:r>
      <w:r w:rsidRPr="007457E9">
        <w:t>результатів</w:t>
      </w:r>
      <w:r w:rsidR="000111FD" w:rsidRPr="007457E9">
        <w:t xml:space="preserve"> </w:t>
      </w:r>
      <w:r w:rsidRPr="007457E9">
        <w:t xml:space="preserve">розрахунку </w:t>
      </w:r>
      <w:r w:rsidR="008677DE" w:rsidRPr="007457E9">
        <w:t xml:space="preserve">розробляє звіт </w:t>
      </w:r>
      <w:r w:rsidR="00107E67">
        <w:t>оператора</w:t>
      </w:r>
      <w:r w:rsidR="008677DE" w:rsidRPr="007457E9">
        <w:t xml:space="preserve">. </w:t>
      </w:r>
      <w:r w:rsidR="00175F9D">
        <w:t>Відповідальний за моніторинг</w:t>
      </w:r>
      <w:r w:rsidR="008677DE" w:rsidRPr="007457E9">
        <w:t xml:space="preserve"> здійснює </w:t>
      </w:r>
      <w:r w:rsidR="00BD1452" w:rsidRPr="007457E9">
        <w:t>перевірку</w:t>
      </w:r>
      <w:r w:rsidR="008677DE" w:rsidRPr="007457E9">
        <w:t xml:space="preserve"> </w:t>
      </w:r>
      <w:r w:rsidR="00BD1452" w:rsidRPr="007457E9">
        <w:t>розрахунків</w:t>
      </w:r>
      <w:r w:rsidR="008677DE" w:rsidRPr="007457E9">
        <w:t xml:space="preserve"> </w:t>
      </w:r>
      <w:r w:rsidR="00AA1C9B">
        <w:t xml:space="preserve">викидів </w:t>
      </w:r>
      <w:r w:rsidR="00107E67">
        <w:t>СО</w:t>
      </w:r>
      <w:r w:rsidR="00107E67" w:rsidRPr="00107E67">
        <w:rPr>
          <w:vertAlign w:val="subscript"/>
        </w:rPr>
        <w:t>2</w:t>
      </w:r>
      <w:r w:rsidR="008677DE" w:rsidRPr="007457E9">
        <w:t xml:space="preserve"> та </w:t>
      </w:r>
      <w:r w:rsidR="00BD1452" w:rsidRPr="007457E9">
        <w:t>звіту</w:t>
      </w:r>
      <w:r w:rsidR="006E4E0A" w:rsidRPr="007457E9">
        <w:t xml:space="preserve"> </w:t>
      </w:r>
      <w:r w:rsidR="002D0774">
        <w:t>оператора</w:t>
      </w:r>
      <w:r w:rsidR="006E4E0A" w:rsidRPr="007457E9">
        <w:t xml:space="preserve">. </w:t>
      </w:r>
    </w:p>
    <w:p w:rsidR="008677DE" w:rsidRPr="007457E9" w:rsidRDefault="001D3CA7" w:rsidP="000C2E69">
      <w:r w:rsidRPr="007457E9">
        <w:t xml:space="preserve">Звіт </w:t>
      </w:r>
      <w:r w:rsidR="002D0774">
        <w:t>оператора</w:t>
      </w:r>
      <w:r w:rsidRPr="007457E9">
        <w:t xml:space="preserve"> та </w:t>
      </w:r>
      <w:r w:rsidR="00753337">
        <w:t>необхідні</w:t>
      </w:r>
      <w:r w:rsidR="00753337" w:rsidRPr="007457E9">
        <w:t xml:space="preserve"> </w:t>
      </w:r>
      <w:r w:rsidR="00753337">
        <w:t>супровідні</w:t>
      </w:r>
      <w:r w:rsidR="00753337" w:rsidRPr="007457E9">
        <w:t xml:space="preserve"> </w:t>
      </w:r>
      <w:r w:rsidRPr="007457E9">
        <w:t>документи подаються</w:t>
      </w:r>
      <w:r w:rsidR="00391A77" w:rsidRPr="007457E9">
        <w:t xml:space="preserve"> </w:t>
      </w:r>
      <w:r w:rsidR="00107E67" w:rsidRPr="007457E9">
        <w:t xml:space="preserve">верифікатору </w:t>
      </w:r>
      <w:r w:rsidR="00391A77" w:rsidRPr="007457E9">
        <w:t xml:space="preserve">відповідальним </w:t>
      </w:r>
      <w:r w:rsidR="00175F9D">
        <w:t>за моніторинг</w:t>
      </w:r>
      <w:r w:rsidR="00391A77" w:rsidRPr="007457E9">
        <w:t>. Після верифікації у</w:t>
      </w:r>
      <w:r w:rsidR="006E4E0A" w:rsidRPr="007457E9">
        <w:t xml:space="preserve"> </w:t>
      </w:r>
      <w:r w:rsidR="00391A77" w:rsidRPr="007457E9">
        <w:t xml:space="preserve">визначені </w:t>
      </w:r>
      <w:r w:rsidR="006E4E0A" w:rsidRPr="007457E9">
        <w:t>за</w:t>
      </w:r>
      <w:r w:rsidR="008677DE" w:rsidRPr="007457E9">
        <w:t xml:space="preserve">конодавством </w:t>
      </w:r>
      <w:r w:rsidR="00391A77" w:rsidRPr="007457E9">
        <w:t xml:space="preserve">терміни </w:t>
      </w:r>
      <w:r w:rsidR="00175F9D">
        <w:t>відповідальний за моніторинг</w:t>
      </w:r>
      <w:r w:rsidR="008677DE" w:rsidRPr="007457E9">
        <w:t xml:space="preserve"> надає пакет </w:t>
      </w:r>
      <w:r w:rsidR="00BD1452" w:rsidRPr="007457E9">
        <w:t>звітних</w:t>
      </w:r>
      <w:r w:rsidR="008677DE" w:rsidRPr="007457E9">
        <w:t xml:space="preserve"> документів </w:t>
      </w:r>
      <w:r w:rsidR="00175F9D">
        <w:t>в</w:t>
      </w:r>
      <w:r w:rsidR="00175F9D" w:rsidRPr="007457E9">
        <w:t xml:space="preserve"> </w:t>
      </w:r>
      <w:r w:rsidR="0006743E">
        <w:t>Міндовкілля</w:t>
      </w:r>
      <w:r w:rsidR="008677DE" w:rsidRPr="007457E9">
        <w:t>.</w:t>
      </w:r>
    </w:p>
    <w:p w:rsidR="00DB75FD" w:rsidRPr="007457E9" w:rsidRDefault="00DB75FD" w:rsidP="000C2E69">
      <w:r w:rsidRPr="007457E9">
        <w:t xml:space="preserve">Для забезпечення точності </w:t>
      </w:r>
      <w:r w:rsidR="00107E67">
        <w:t>оцінки викидів ПГ</w:t>
      </w:r>
      <w:r w:rsidRPr="007457E9">
        <w:t xml:space="preserve">, </w:t>
      </w:r>
      <w:r w:rsidR="00522FAB" w:rsidRPr="0003386C">
        <w:t>персонал з моніторингу</w:t>
      </w:r>
      <w:r w:rsidR="00522FAB" w:rsidRPr="007457E9">
        <w:t xml:space="preserve"> </w:t>
      </w:r>
      <w:r w:rsidRPr="007457E9">
        <w:t>зобов`язаний:</w:t>
      </w:r>
    </w:p>
    <w:p w:rsidR="00DB75FD" w:rsidRPr="007457E9" w:rsidRDefault="00DB75FD" w:rsidP="001A2D9B">
      <w:pPr>
        <w:pStyle w:val="a"/>
        <w:spacing w:before="60" w:after="0"/>
        <w:ind w:left="714" w:hanging="357"/>
      </w:pPr>
      <w:r w:rsidRPr="007457E9">
        <w:t xml:space="preserve">забезпечувати відсутність систематичних та свідомо неточних даних при визначенні </w:t>
      </w:r>
      <w:r w:rsidR="00107E67">
        <w:t xml:space="preserve">викидів </w:t>
      </w:r>
      <w:r w:rsidRPr="007457E9">
        <w:t>ПГ;</w:t>
      </w:r>
    </w:p>
    <w:p w:rsidR="00DB75FD" w:rsidRPr="007457E9" w:rsidRDefault="00DB75FD" w:rsidP="001A2D9B">
      <w:pPr>
        <w:pStyle w:val="a"/>
        <w:spacing w:before="60" w:after="0"/>
        <w:ind w:left="714" w:hanging="357"/>
      </w:pPr>
      <w:r w:rsidRPr="007457E9">
        <w:t>максимальною мірою виявляти та усувати неточності даних;</w:t>
      </w:r>
    </w:p>
    <w:p w:rsidR="00DB75FD" w:rsidRDefault="00DB75FD" w:rsidP="001A2D9B">
      <w:pPr>
        <w:pStyle w:val="a"/>
        <w:spacing w:before="60" w:after="0"/>
        <w:ind w:left="714" w:hanging="357"/>
      </w:pPr>
      <w:r w:rsidRPr="007457E9">
        <w:t xml:space="preserve">вживати належних заходів для забезпечення найбільш досяжної точності розрахунків </w:t>
      </w:r>
      <w:r w:rsidR="00107E67">
        <w:t xml:space="preserve">викидів </w:t>
      </w:r>
      <w:r w:rsidR="00107E67" w:rsidRPr="007457E9">
        <w:t>ПГ</w:t>
      </w:r>
      <w:r w:rsidRPr="007457E9">
        <w:t>.</w:t>
      </w:r>
    </w:p>
    <w:p w:rsidR="00F30D41" w:rsidRDefault="00F30D41" w:rsidP="00F30D41">
      <w:pPr>
        <w:spacing w:before="60" w:after="0"/>
      </w:pPr>
    </w:p>
    <w:tbl>
      <w:tblPr>
        <w:tblStyle w:val="a5"/>
        <w:tblW w:w="0" w:type="auto"/>
        <w:tblInd w:w="417" w:type="dxa"/>
        <w:tblLook w:val="04A0" w:firstRow="1" w:lastRow="0" w:firstColumn="1" w:lastColumn="0" w:noHBand="0" w:noVBand="1"/>
      </w:tblPr>
      <w:tblGrid>
        <w:gridCol w:w="9414"/>
      </w:tblGrid>
      <w:tr w:rsidR="00F30D41" w:rsidTr="00F515E9">
        <w:tc>
          <w:tcPr>
            <w:tcW w:w="9831" w:type="dxa"/>
            <w:shd w:val="clear" w:color="auto" w:fill="auto"/>
          </w:tcPr>
          <w:p w:rsidR="00F30D41" w:rsidRPr="00F30D41" w:rsidRDefault="00F30D41" w:rsidP="00EB28C6">
            <w:pPr>
              <w:ind w:left="113"/>
              <w:jc w:val="left"/>
              <w:rPr>
                <w:highlight w:val="lightGray"/>
              </w:rPr>
            </w:pPr>
            <w:r w:rsidRPr="00F30D41">
              <w:rPr>
                <w:highlight w:val="cyan"/>
              </w:rPr>
              <w:t>Посилання на процедур</w:t>
            </w:r>
            <w:r w:rsidR="00027CA3">
              <w:rPr>
                <w:highlight w:val="cyan"/>
              </w:rPr>
              <w:t xml:space="preserve">и (на </w:t>
            </w:r>
            <w:r w:rsidR="00027CA3" w:rsidRPr="00B171B7">
              <w:rPr>
                <w:highlight w:val="cyan"/>
              </w:rPr>
              <w:t>існуючи на установці керівн</w:t>
            </w:r>
            <w:r w:rsidR="00027CA3">
              <w:rPr>
                <w:highlight w:val="cyan"/>
              </w:rPr>
              <w:t>і</w:t>
            </w:r>
            <w:r w:rsidR="00027CA3" w:rsidRPr="00B171B7">
              <w:rPr>
                <w:highlight w:val="cyan"/>
              </w:rPr>
              <w:t xml:space="preserve"> документ</w:t>
            </w:r>
            <w:r w:rsidR="00027CA3">
              <w:rPr>
                <w:highlight w:val="cyan"/>
              </w:rPr>
              <w:t xml:space="preserve">и) </w:t>
            </w:r>
            <w:r w:rsidRPr="00F30D41">
              <w:rPr>
                <w:highlight w:val="cyan"/>
              </w:rPr>
              <w:t>відповідно розділів 7.6 – 7.10</w:t>
            </w:r>
            <w:r>
              <w:rPr>
                <w:highlight w:val="cyan"/>
              </w:rPr>
              <w:t xml:space="preserve"> ПМ, а саме</w:t>
            </w:r>
            <w:r w:rsidRPr="00F30D41">
              <w:rPr>
                <w:highlight w:val="cyan"/>
              </w:rPr>
              <w:t xml:space="preserve"> </w:t>
            </w:r>
            <w:r w:rsidR="00027CA3">
              <w:rPr>
                <w:highlight w:val="cyan"/>
              </w:rPr>
              <w:t xml:space="preserve">проведення </w:t>
            </w:r>
            <w:r w:rsidRPr="00F30D41">
              <w:rPr>
                <w:highlight w:val="cyan"/>
              </w:rPr>
              <w:t>лабораторних аналізів (</w:t>
            </w:r>
            <w:r w:rsidRPr="00027CA3">
              <w:rPr>
                <w:i/>
                <w:highlight w:val="cyan"/>
              </w:rPr>
              <w:t>якщо використовуються</w:t>
            </w:r>
            <w:r w:rsidRPr="00F30D41">
              <w:rPr>
                <w:highlight w:val="cyan"/>
              </w:rPr>
              <w:t>), оцінки запасів (</w:t>
            </w:r>
            <w:r w:rsidRPr="00027CA3">
              <w:rPr>
                <w:i/>
                <w:highlight w:val="cyan"/>
              </w:rPr>
              <w:t>якщо використовуються</w:t>
            </w:r>
            <w:r w:rsidRPr="00F30D41">
              <w:rPr>
                <w:highlight w:val="cyan"/>
              </w:rPr>
              <w:t>) та процедури, яка застосовується для ведення обліку</w:t>
            </w:r>
            <w:r w:rsidR="00B042B7">
              <w:rPr>
                <w:highlight w:val="cyan"/>
              </w:rPr>
              <w:t xml:space="preserve"> </w:t>
            </w:r>
            <w:r w:rsidRPr="00F30D41">
              <w:rPr>
                <w:highlight w:val="cyan"/>
              </w:rPr>
              <w:t>ЗВТ</w:t>
            </w:r>
            <w:r>
              <w:rPr>
                <w:highlight w:val="cyan"/>
              </w:rPr>
              <w:t xml:space="preserve"> оператор надає в цих розділах ПМ</w:t>
            </w:r>
            <w:r w:rsidRPr="00F30D41">
              <w:rPr>
                <w:highlight w:val="cyan"/>
              </w:rPr>
              <w:t>.</w:t>
            </w:r>
            <w:r w:rsidR="00175F9D">
              <w:rPr>
                <w:highlight w:val="cyan"/>
              </w:rPr>
              <w:t xml:space="preserve"> Якщо будь-яка </w:t>
            </w:r>
            <w:r w:rsidR="00B042B7">
              <w:rPr>
                <w:highlight w:val="cyan"/>
              </w:rPr>
              <w:t xml:space="preserve">необхідна </w:t>
            </w:r>
            <w:r w:rsidR="00175F9D">
              <w:rPr>
                <w:highlight w:val="cyan"/>
              </w:rPr>
              <w:t xml:space="preserve">процедура наразі відсутня, її треба </w:t>
            </w:r>
            <w:r w:rsidR="00B042B7">
              <w:rPr>
                <w:highlight w:val="cyan"/>
              </w:rPr>
              <w:t xml:space="preserve">або </w:t>
            </w:r>
            <w:r w:rsidR="00175F9D">
              <w:rPr>
                <w:highlight w:val="cyan"/>
              </w:rPr>
              <w:t xml:space="preserve">додати </w:t>
            </w:r>
            <w:r w:rsidR="00B042B7">
              <w:rPr>
                <w:highlight w:val="cyan"/>
              </w:rPr>
              <w:t>в цей документ, або прийняти як окрему процедуру, надавши тут посилання на неї.</w:t>
            </w:r>
          </w:p>
        </w:tc>
      </w:tr>
    </w:tbl>
    <w:p w:rsidR="00F30D41" w:rsidRPr="007457E9" w:rsidRDefault="00F30D41" w:rsidP="00F30D41">
      <w:pPr>
        <w:spacing w:before="60" w:after="0"/>
      </w:pPr>
    </w:p>
    <w:p w:rsidR="00EF71FA" w:rsidRDefault="00EF71FA" w:rsidP="000C2E69">
      <w:pPr>
        <w:rPr>
          <w:lang w:val="ru-RU"/>
        </w:rPr>
      </w:pPr>
      <w:r>
        <w:br w:type="page"/>
      </w:r>
    </w:p>
    <w:p w:rsidR="007717A3" w:rsidRPr="007457E9" w:rsidRDefault="00BC0857" w:rsidP="00DE7804">
      <w:pPr>
        <w:pStyle w:val="1"/>
      </w:pPr>
      <w:bookmarkStart w:id="28" w:name="_Toc56772801"/>
      <w:r w:rsidRPr="00BC0857">
        <w:lastRenderedPageBreak/>
        <w:t>Оцінка ризиків</w:t>
      </w:r>
      <w:bookmarkEnd w:id="28"/>
    </w:p>
    <w:p w:rsidR="007717A3" w:rsidRPr="007457E9" w:rsidRDefault="00B042B7" w:rsidP="00073134">
      <w:pPr>
        <w:pStyle w:val="2"/>
      </w:pPr>
      <w:r>
        <w:t xml:space="preserve"> </w:t>
      </w:r>
      <w:bookmarkStart w:id="29" w:name="_Toc56772802"/>
      <w:r w:rsidR="005F314E" w:rsidRPr="007457E9">
        <w:t>О</w:t>
      </w:r>
      <w:r w:rsidR="007717A3" w:rsidRPr="007457E9">
        <w:t>цінк</w:t>
      </w:r>
      <w:r w:rsidR="005F314E" w:rsidRPr="007457E9">
        <w:t>а</w:t>
      </w:r>
      <w:r w:rsidR="007717A3" w:rsidRPr="007457E9">
        <w:t xml:space="preserve"> </w:t>
      </w:r>
      <w:r w:rsidR="005D6386">
        <w:t>властив</w:t>
      </w:r>
      <w:r w:rsidR="000C1A9C" w:rsidRPr="000C1A9C">
        <w:t>и</w:t>
      </w:r>
      <w:r w:rsidR="000C1A9C">
        <w:t>х</w:t>
      </w:r>
      <w:r w:rsidR="000C1A9C" w:rsidRPr="007457E9">
        <w:t xml:space="preserve"> </w:t>
      </w:r>
      <w:r w:rsidR="007717A3" w:rsidRPr="007457E9">
        <w:t>ризиків та ризиків системи контрол</w:t>
      </w:r>
      <w:r w:rsidR="005F314E" w:rsidRPr="007457E9">
        <w:t>ю</w:t>
      </w:r>
      <w:bookmarkEnd w:id="29"/>
    </w:p>
    <w:p w:rsidR="008D6DAD" w:rsidRPr="007457E9" w:rsidRDefault="008D6DAD" w:rsidP="000C2E69">
      <w:r w:rsidRPr="007457E9">
        <w:t xml:space="preserve">Відповідальний за моніторинг впроваджує ефективну систему контролю та супроводжує її </w:t>
      </w:r>
      <w:r w:rsidR="007964BB">
        <w:t xml:space="preserve">функціонування </w:t>
      </w:r>
      <w:r w:rsidRPr="007457E9">
        <w:t xml:space="preserve">відповідно </w:t>
      </w:r>
      <w:r w:rsidR="00107E67">
        <w:t xml:space="preserve">вимог </w:t>
      </w:r>
      <w:r w:rsidRPr="007457E9">
        <w:t>ПМЗ. Для цього він аналізує кож</w:t>
      </w:r>
      <w:r w:rsidR="005D6386">
        <w:t>е</w:t>
      </w:r>
      <w:r w:rsidRPr="007457E9">
        <w:t>н</w:t>
      </w:r>
      <w:r w:rsidR="005D6386">
        <w:t xml:space="preserve"> крок </w:t>
      </w:r>
      <w:r w:rsidR="00B042B7">
        <w:t xml:space="preserve">з обробки </w:t>
      </w:r>
      <w:r w:rsidRPr="007457E9">
        <w:t>даних</w:t>
      </w:r>
      <w:r w:rsidR="005D6386">
        <w:t>,</w:t>
      </w:r>
      <w:r w:rsidRPr="007457E9">
        <w:t xml:space="preserve"> </w:t>
      </w:r>
      <w:r w:rsidR="00B042B7" w:rsidRPr="007457E9">
        <w:t>необхідн</w:t>
      </w:r>
      <w:r w:rsidR="00B042B7">
        <w:t>их</w:t>
      </w:r>
      <w:r w:rsidR="00B042B7" w:rsidRPr="007457E9">
        <w:t xml:space="preserve"> </w:t>
      </w:r>
      <w:r w:rsidRPr="007457E9">
        <w:t xml:space="preserve">для моніторингу викидів ПГ, </w:t>
      </w:r>
      <w:r w:rsidR="005D6386">
        <w:t>на предмет можливого</w:t>
      </w:r>
      <w:r w:rsidRPr="007457E9">
        <w:t xml:space="preserve"> ризик</w:t>
      </w:r>
      <w:r w:rsidR="005D6386">
        <w:t>у</w:t>
      </w:r>
      <w:r w:rsidRPr="007457E9">
        <w:t xml:space="preserve"> </w:t>
      </w:r>
      <w:r w:rsidR="005D6386">
        <w:t xml:space="preserve">втрати чи </w:t>
      </w:r>
      <w:r w:rsidRPr="007457E9">
        <w:t>спотворен</w:t>
      </w:r>
      <w:r w:rsidR="005D6386">
        <w:t>ня даних</w:t>
      </w:r>
      <w:r w:rsidRPr="007457E9">
        <w:t xml:space="preserve">. Крім того, оцінює потенційні причини </w:t>
      </w:r>
      <w:r w:rsidR="00B042B7">
        <w:t xml:space="preserve">виникнення </w:t>
      </w:r>
      <w:r w:rsidRPr="007457E9">
        <w:t>помилок та визначає, які заходи можуть зменшити знайдені потенційні ризики. Визначені заходи реалізуються для зменшення ризиків. Оцінка ризику переоцінюється з новими (зменшеними) ризиками, до тих пір поки вважатиметься, що ризики, які залишились</w:t>
      </w:r>
      <w:r w:rsidR="005D6386">
        <w:t>,</w:t>
      </w:r>
      <w:r w:rsidRPr="007457E9">
        <w:t xml:space="preserve"> </w:t>
      </w:r>
      <w:r w:rsidR="005D6386">
        <w:t>достатньо низькі</w:t>
      </w:r>
      <w:r w:rsidRPr="007457E9">
        <w:t xml:space="preserve"> для того, щоб розробити звіт </w:t>
      </w:r>
      <w:r w:rsidR="002D0774">
        <w:t>оператора</w:t>
      </w:r>
      <w:r w:rsidRPr="007457E9">
        <w:t xml:space="preserve">, який не містить значних </w:t>
      </w:r>
      <w:r w:rsidR="00E8095B">
        <w:t>спотворень</w:t>
      </w:r>
      <w:r w:rsidRPr="007457E9">
        <w:t>.</w:t>
      </w:r>
    </w:p>
    <w:p w:rsidR="00A924DB" w:rsidRPr="007457E9" w:rsidRDefault="004F3A2D" w:rsidP="000C2E69">
      <w:r w:rsidRPr="007457E9">
        <w:t>Оцінка ризик</w:t>
      </w:r>
      <w:r w:rsidR="005D6386">
        <w:t>ів</w:t>
      </w:r>
      <w:r w:rsidRPr="007457E9">
        <w:t xml:space="preserve"> включає в себе</w:t>
      </w:r>
      <w:r w:rsidR="003B0982">
        <w:t xml:space="preserve"> наступні етапи</w:t>
      </w:r>
      <w:r w:rsidRPr="007457E9">
        <w:t>:</w:t>
      </w:r>
    </w:p>
    <w:p w:rsidR="00E54C9B" w:rsidRPr="00E54C9B" w:rsidRDefault="004F3A2D" w:rsidP="00E54C9B">
      <w:pPr>
        <w:spacing w:before="60" w:after="60"/>
      </w:pPr>
      <w:r w:rsidRPr="007457E9">
        <w:t>1</w:t>
      </w:r>
      <w:r w:rsidR="00CA16D6" w:rsidRPr="007457E9">
        <w:t>. Визначення</w:t>
      </w:r>
      <w:r w:rsidRPr="007457E9">
        <w:t xml:space="preserve"> </w:t>
      </w:r>
      <w:r w:rsidR="005D6386">
        <w:t>властив</w:t>
      </w:r>
      <w:r w:rsidR="000C1A9C" w:rsidRPr="000C1A9C">
        <w:t>и</w:t>
      </w:r>
      <w:r w:rsidR="000C1A9C">
        <w:t>х</w:t>
      </w:r>
      <w:r w:rsidR="000C1A9C" w:rsidRPr="00E54C9B">
        <w:t xml:space="preserve"> </w:t>
      </w:r>
      <w:r w:rsidRPr="007457E9">
        <w:t>ризиків</w:t>
      </w:r>
      <w:r w:rsidR="00E54C9B">
        <w:t>:</w:t>
      </w:r>
      <w:r w:rsidR="00E54C9B" w:rsidRPr="00E54C9B">
        <w:t xml:space="preserve"> </w:t>
      </w:r>
    </w:p>
    <w:p w:rsidR="00E54C9B" w:rsidRPr="00E54C9B" w:rsidRDefault="00E54C9B" w:rsidP="0044579A">
      <w:pPr>
        <w:pStyle w:val="a"/>
        <w:numPr>
          <w:ilvl w:val="0"/>
          <w:numId w:val="16"/>
        </w:numPr>
        <w:spacing w:before="60" w:after="60"/>
      </w:pPr>
      <w:r>
        <w:t>т</w:t>
      </w:r>
      <w:r w:rsidRPr="00E54C9B">
        <w:t>ип інциденту - що може статись не так?</w:t>
      </w:r>
    </w:p>
    <w:p w:rsidR="00E54C9B" w:rsidRPr="00E54C9B" w:rsidRDefault="00E54C9B" w:rsidP="0044579A">
      <w:pPr>
        <w:pStyle w:val="a"/>
        <w:numPr>
          <w:ilvl w:val="0"/>
          <w:numId w:val="16"/>
        </w:numPr>
        <w:spacing w:before="60" w:after="60"/>
      </w:pPr>
      <w:r>
        <w:t>й</w:t>
      </w:r>
      <w:r w:rsidRPr="00E54C9B">
        <w:t>мовірність - наскільки імовірно</w:t>
      </w:r>
      <w:r>
        <w:t>, що це може трапитись?</w:t>
      </w:r>
    </w:p>
    <w:p w:rsidR="00E54C9B" w:rsidRPr="00E54C9B" w:rsidRDefault="00E54C9B" w:rsidP="0044579A">
      <w:pPr>
        <w:pStyle w:val="a"/>
        <w:numPr>
          <w:ilvl w:val="0"/>
          <w:numId w:val="16"/>
        </w:numPr>
        <w:spacing w:before="60" w:after="60"/>
      </w:pPr>
      <w:r>
        <w:t>в</w:t>
      </w:r>
      <w:r w:rsidRPr="00E54C9B">
        <w:t>плив - наскільки великою може бути помилка, якщо це трапиться (вплив на значення обсягу викидів ПГ)</w:t>
      </w:r>
      <w:r>
        <w:t>?</w:t>
      </w:r>
    </w:p>
    <w:p w:rsidR="004F3A2D" w:rsidRPr="007457E9" w:rsidRDefault="00CA16D6" w:rsidP="00522FAB">
      <w:pPr>
        <w:spacing w:before="60" w:after="60"/>
      </w:pPr>
      <w:r w:rsidRPr="007457E9">
        <w:t>2</w:t>
      </w:r>
      <w:r w:rsidR="004F3A2D" w:rsidRPr="007457E9">
        <w:t xml:space="preserve">. Опис методу оцінки </w:t>
      </w:r>
      <w:r w:rsidR="005D6386">
        <w:t>властив</w:t>
      </w:r>
      <w:r w:rsidR="000C1A9C" w:rsidRPr="000C1A9C">
        <w:t>и</w:t>
      </w:r>
      <w:r w:rsidR="000C1A9C">
        <w:t>х</w:t>
      </w:r>
      <w:r w:rsidR="000C1A9C" w:rsidRPr="003F051A">
        <w:rPr>
          <w:color w:val="000000" w:themeColor="text1"/>
          <w:sz w:val="28"/>
          <w:szCs w:val="28"/>
        </w:rPr>
        <w:t xml:space="preserve"> </w:t>
      </w:r>
      <w:r w:rsidR="004F3A2D" w:rsidRPr="007457E9">
        <w:t>ризиків</w:t>
      </w:r>
      <w:r w:rsidR="00AC5C20">
        <w:t>.</w:t>
      </w:r>
    </w:p>
    <w:p w:rsidR="004F3A2D" w:rsidRPr="007457E9" w:rsidRDefault="00CA16D6" w:rsidP="00522FAB">
      <w:pPr>
        <w:spacing w:before="60" w:after="60"/>
      </w:pPr>
      <w:r w:rsidRPr="007457E9">
        <w:t>3</w:t>
      </w:r>
      <w:r w:rsidR="004F3A2D" w:rsidRPr="007457E9">
        <w:t xml:space="preserve">. Оцінка </w:t>
      </w:r>
      <w:r w:rsidR="005D6386">
        <w:t>властив</w:t>
      </w:r>
      <w:r w:rsidR="000C1A9C" w:rsidRPr="000C1A9C">
        <w:t>и</w:t>
      </w:r>
      <w:r w:rsidR="000C1A9C">
        <w:t>х</w:t>
      </w:r>
      <w:r w:rsidR="000C1A9C" w:rsidRPr="003F051A">
        <w:rPr>
          <w:color w:val="000000" w:themeColor="text1"/>
          <w:sz w:val="28"/>
          <w:szCs w:val="28"/>
        </w:rPr>
        <w:t xml:space="preserve"> </w:t>
      </w:r>
      <w:r w:rsidR="004F3A2D" w:rsidRPr="007457E9">
        <w:t>ризиків</w:t>
      </w:r>
      <w:r w:rsidR="00AC5C20">
        <w:t>.</w:t>
      </w:r>
    </w:p>
    <w:p w:rsidR="004F3A2D" w:rsidRPr="007457E9" w:rsidRDefault="00CA16D6" w:rsidP="00522FAB">
      <w:pPr>
        <w:spacing w:before="60" w:after="60"/>
      </w:pPr>
      <w:r w:rsidRPr="007457E9">
        <w:t>4</w:t>
      </w:r>
      <w:r w:rsidR="004F3A2D" w:rsidRPr="007457E9">
        <w:t xml:space="preserve">. Зменшення </w:t>
      </w:r>
      <w:r w:rsidR="005D6386">
        <w:t>властив</w:t>
      </w:r>
      <w:r w:rsidR="000C1A9C" w:rsidRPr="000C1A9C">
        <w:t>и</w:t>
      </w:r>
      <w:r w:rsidR="000C1A9C">
        <w:t>х</w:t>
      </w:r>
      <w:r w:rsidR="000C1A9C" w:rsidRPr="003F051A">
        <w:rPr>
          <w:color w:val="000000" w:themeColor="text1"/>
          <w:sz w:val="28"/>
          <w:szCs w:val="28"/>
        </w:rPr>
        <w:t xml:space="preserve"> </w:t>
      </w:r>
      <w:r w:rsidR="00BD1452" w:rsidRPr="007457E9">
        <w:t>ризиків</w:t>
      </w:r>
      <w:r w:rsidR="00A924DB" w:rsidRPr="007457E9">
        <w:t>:</w:t>
      </w:r>
    </w:p>
    <w:p w:rsidR="004F3A2D" w:rsidRPr="007457E9" w:rsidRDefault="00A924DB" w:rsidP="0044579A">
      <w:pPr>
        <w:pStyle w:val="a"/>
        <w:numPr>
          <w:ilvl w:val="0"/>
          <w:numId w:val="16"/>
        </w:numPr>
        <w:spacing w:before="60" w:after="60"/>
      </w:pPr>
      <w:r w:rsidRPr="007457E9">
        <w:t xml:space="preserve">заходи </w:t>
      </w:r>
      <w:r w:rsidR="004F3A2D" w:rsidRPr="007457E9">
        <w:t>з</w:t>
      </w:r>
      <w:r w:rsidR="005D6386">
        <w:t>і</w:t>
      </w:r>
      <w:r w:rsidR="004F3A2D" w:rsidRPr="007457E9">
        <w:t xml:space="preserve"> </w:t>
      </w:r>
      <w:r w:rsidR="003B0982" w:rsidRPr="007457E9">
        <w:t xml:space="preserve">зменшення </w:t>
      </w:r>
      <w:r w:rsidR="005D6386">
        <w:t>властив</w:t>
      </w:r>
      <w:r w:rsidR="00EF71FA" w:rsidRPr="000C1A9C">
        <w:t>и</w:t>
      </w:r>
      <w:r w:rsidR="00EF71FA">
        <w:t>х</w:t>
      </w:r>
      <w:r w:rsidR="00EF71FA" w:rsidRPr="00E54C9B">
        <w:t xml:space="preserve"> </w:t>
      </w:r>
      <w:r w:rsidR="003B0982" w:rsidRPr="007457E9">
        <w:t xml:space="preserve">ризиків </w:t>
      </w:r>
      <w:r w:rsidR="004F3A2D" w:rsidRPr="007457E9">
        <w:t>та контролю</w:t>
      </w:r>
      <w:r w:rsidRPr="007457E9">
        <w:t>;</w:t>
      </w:r>
    </w:p>
    <w:p w:rsidR="004F3A2D" w:rsidRPr="007457E9" w:rsidRDefault="00A924DB" w:rsidP="0044579A">
      <w:pPr>
        <w:pStyle w:val="a"/>
        <w:numPr>
          <w:ilvl w:val="0"/>
          <w:numId w:val="16"/>
        </w:numPr>
        <w:spacing w:before="60" w:after="60"/>
      </w:pPr>
      <w:r w:rsidRPr="007457E9">
        <w:t>р</w:t>
      </w:r>
      <w:r w:rsidR="004F3A2D" w:rsidRPr="007457E9">
        <w:t xml:space="preserve">изики системи контролю та зменшення цих </w:t>
      </w:r>
      <w:r w:rsidR="00BD1452" w:rsidRPr="007457E9">
        <w:t>ризиків</w:t>
      </w:r>
      <w:r w:rsidRPr="007457E9">
        <w:t>.</w:t>
      </w:r>
    </w:p>
    <w:p w:rsidR="004F3A2D" w:rsidRPr="007457E9" w:rsidRDefault="00CA16D6" w:rsidP="00522FAB">
      <w:pPr>
        <w:spacing w:before="60" w:after="60"/>
      </w:pPr>
      <w:r w:rsidRPr="007457E9">
        <w:t>5</w:t>
      </w:r>
      <w:r w:rsidR="004F3A2D" w:rsidRPr="007457E9">
        <w:t xml:space="preserve">. </w:t>
      </w:r>
      <w:r w:rsidR="00BD1452" w:rsidRPr="007457E9">
        <w:t>Підсумок</w:t>
      </w:r>
      <w:r w:rsidR="004F3A2D" w:rsidRPr="007457E9">
        <w:t xml:space="preserve">: </w:t>
      </w:r>
      <w:r w:rsidR="00E54C9B">
        <w:rPr>
          <w:szCs w:val="24"/>
        </w:rPr>
        <w:t>о</w:t>
      </w:r>
      <w:r w:rsidR="00E54C9B" w:rsidRPr="00E54C9B">
        <w:rPr>
          <w:szCs w:val="24"/>
        </w:rPr>
        <w:t>статочний (кінцевий) ризик, що залишається при врахуванні заходу з контролю</w:t>
      </w:r>
      <w:r w:rsidR="00AC5C20" w:rsidRPr="00E54C9B">
        <w:t>.</w:t>
      </w:r>
    </w:p>
    <w:p w:rsidR="00CA16D6" w:rsidRPr="00430178" w:rsidRDefault="00CA16D6" w:rsidP="00430178">
      <w:pPr>
        <w:rPr>
          <w:rFonts w:ascii="Arial" w:hAnsi="Arial" w:cs="Arial"/>
          <w:b/>
          <w:u w:val="single"/>
        </w:rPr>
      </w:pPr>
      <w:r w:rsidRPr="00430178">
        <w:rPr>
          <w:rFonts w:ascii="Arial" w:hAnsi="Arial" w:cs="Arial"/>
          <w:b/>
          <w:u w:val="single"/>
        </w:rPr>
        <w:t xml:space="preserve">Визначення </w:t>
      </w:r>
      <w:r w:rsidR="005D6386">
        <w:rPr>
          <w:rFonts w:ascii="Arial" w:hAnsi="Arial" w:cs="Arial"/>
          <w:b/>
          <w:u w:val="single"/>
        </w:rPr>
        <w:t>властив</w:t>
      </w:r>
      <w:r w:rsidR="000C1A9C" w:rsidRPr="00430178">
        <w:rPr>
          <w:rFonts w:ascii="Arial" w:hAnsi="Arial" w:cs="Arial"/>
          <w:b/>
          <w:u w:val="single"/>
        </w:rPr>
        <w:t>их</w:t>
      </w:r>
      <w:r w:rsidR="000C1A9C" w:rsidRPr="00430178">
        <w:rPr>
          <w:rFonts w:ascii="Arial" w:hAnsi="Arial" w:cs="Arial"/>
          <w:b/>
          <w:color w:val="000000" w:themeColor="text1"/>
          <w:sz w:val="28"/>
          <w:szCs w:val="28"/>
          <w:u w:val="single"/>
        </w:rPr>
        <w:t xml:space="preserve"> </w:t>
      </w:r>
      <w:r w:rsidRPr="00430178">
        <w:rPr>
          <w:rFonts w:ascii="Arial" w:hAnsi="Arial" w:cs="Arial"/>
          <w:b/>
          <w:u w:val="single"/>
        </w:rPr>
        <w:t>ризиків</w:t>
      </w:r>
    </w:p>
    <w:p w:rsidR="004F3A2D" w:rsidRPr="007457E9" w:rsidRDefault="00CA16D6" w:rsidP="000C2E69">
      <w:r w:rsidRPr="007457E9">
        <w:t>П</w:t>
      </w:r>
      <w:r w:rsidR="004F3A2D" w:rsidRPr="007457E9">
        <w:t xml:space="preserve">ричинами можливих помилок та відхилень від </w:t>
      </w:r>
      <w:r w:rsidR="000F3C0B">
        <w:t>ПМ</w:t>
      </w:r>
      <w:r w:rsidR="004F3A2D" w:rsidRPr="007457E9">
        <w:t xml:space="preserve"> є всі події</w:t>
      </w:r>
      <w:r w:rsidR="005D6386">
        <w:t>,</w:t>
      </w:r>
      <w:r w:rsidR="004F3A2D" w:rsidRPr="007457E9">
        <w:t xml:space="preserve"> </w:t>
      </w:r>
      <w:r w:rsidR="00BD1452" w:rsidRPr="007457E9">
        <w:t>які</w:t>
      </w:r>
      <w:r w:rsidRPr="007457E9">
        <w:t xml:space="preserve"> </w:t>
      </w:r>
      <w:r w:rsidR="004F3A2D" w:rsidRPr="007457E9">
        <w:t>під час збору даних, обро</w:t>
      </w:r>
      <w:r w:rsidRPr="007457E9">
        <w:t xml:space="preserve">бки даних або управління даними </w:t>
      </w:r>
      <w:r w:rsidR="004F3A2D" w:rsidRPr="007457E9">
        <w:t>можуть</w:t>
      </w:r>
      <w:r w:rsidRPr="007457E9">
        <w:t xml:space="preserve"> мати вплив</w:t>
      </w:r>
      <w:r w:rsidR="004F3A2D" w:rsidRPr="007457E9">
        <w:t xml:space="preserve"> на викиди</w:t>
      </w:r>
      <w:r w:rsidRPr="007457E9">
        <w:t xml:space="preserve"> ПГ</w:t>
      </w:r>
      <w:r w:rsidR="00107E67">
        <w:t xml:space="preserve"> за звітній період</w:t>
      </w:r>
      <w:r w:rsidR="004F3A2D" w:rsidRPr="007457E9">
        <w:t>.</w:t>
      </w:r>
    </w:p>
    <w:p w:rsidR="004F3A2D" w:rsidRPr="007457E9" w:rsidRDefault="004F3A2D" w:rsidP="000C2E69">
      <w:r w:rsidRPr="007457E9">
        <w:t>За визначенням, кількість викидів</w:t>
      </w:r>
      <w:r w:rsidR="007964BB">
        <w:t xml:space="preserve"> ПГ</w:t>
      </w:r>
      <w:r w:rsidRPr="007457E9">
        <w:t xml:space="preserve"> визначається</w:t>
      </w:r>
      <w:r w:rsidR="00CA16D6" w:rsidRPr="007457E9">
        <w:t xml:space="preserve"> на </w:t>
      </w:r>
      <w:r w:rsidR="00BD1452" w:rsidRPr="007457E9">
        <w:t>основі</w:t>
      </w:r>
      <w:r w:rsidR="00CA16D6" w:rsidRPr="007457E9">
        <w:t xml:space="preserve"> наступних даних</w:t>
      </w:r>
      <w:r w:rsidR="00277FEE" w:rsidRPr="007457E9">
        <w:t xml:space="preserve"> </w:t>
      </w:r>
      <w:r w:rsidR="00615C76" w:rsidRPr="007457E9">
        <w:t xml:space="preserve">щодо </w:t>
      </w:r>
      <w:r w:rsidR="00B447F9" w:rsidRPr="007457E9">
        <w:t>спожитого палива</w:t>
      </w:r>
      <w:r w:rsidR="00CA16D6" w:rsidRPr="007457E9">
        <w:t>:</w:t>
      </w:r>
    </w:p>
    <w:p w:rsidR="004F3A2D" w:rsidRPr="007457E9" w:rsidRDefault="001554BB" w:rsidP="00522FAB">
      <w:pPr>
        <w:pStyle w:val="a"/>
        <w:numPr>
          <w:ilvl w:val="0"/>
          <w:numId w:val="3"/>
        </w:numPr>
        <w:spacing w:before="60" w:after="60"/>
        <w:ind w:left="1003" w:hanging="357"/>
      </w:pPr>
      <w:r>
        <w:t>дані про діяльність</w:t>
      </w:r>
      <w:r w:rsidR="00740FC4" w:rsidRPr="007457E9">
        <w:t xml:space="preserve"> (</w:t>
      </w:r>
      <w:r w:rsidR="00BD1452" w:rsidRPr="007457E9">
        <w:t>об</w:t>
      </w:r>
      <w:r w:rsidR="007964BB">
        <w:t>сяги</w:t>
      </w:r>
      <w:r w:rsidR="00A924DB" w:rsidRPr="007457E9">
        <w:t xml:space="preserve"> </w:t>
      </w:r>
      <w:r w:rsidR="00F515E9">
        <w:t xml:space="preserve">спалювання </w:t>
      </w:r>
      <w:r w:rsidR="00107E67" w:rsidRPr="007457E9">
        <w:t>палива</w:t>
      </w:r>
      <w:r w:rsidR="00740FC4" w:rsidRPr="007457E9">
        <w:t>)</w:t>
      </w:r>
      <w:r w:rsidR="00AA4C62" w:rsidRPr="007457E9">
        <w:t>;</w:t>
      </w:r>
    </w:p>
    <w:p w:rsidR="004F3A2D" w:rsidRPr="007457E9" w:rsidRDefault="00B447F9" w:rsidP="00522FAB">
      <w:pPr>
        <w:pStyle w:val="a"/>
        <w:numPr>
          <w:ilvl w:val="0"/>
          <w:numId w:val="3"/>
        </w:numPr>
        <w:spacing w:before="60" w:after="60"/>
        <w:ind w:left="1003" w:hanging="357"/>
      </w:pPr>
      <w:r w:rsidRPr="007457E9">
        <w:t xml:space="preserve">нижча </w:t>
      </w:r>
      <w:r w:rsidR="004F3A2D" w:rsidRPr="007457E9">
        <w:t xml:space="preserve">теплотворна </w:t>
      </w:r>
      <w:r w:rsidR="00BD1452" w:rsidRPr="007457E9">
        <w:t>здатність</w:t>
      </w:r>
      <w:r w:rsidR="001554BB">
        <w:t xml:space="preserve"> </w:t>
      </w:r>
      <w:r w:rsidR="001554BB" w:rsidRPr="007457E9">
        <w:t>палива</w:t>
      </w:r>
      <w:r w:rsidR="00AA4C62" w:rsidRPr="007457E9">
        <w:t>;</w:t>
      </w:r>
    </w:p>
    <w:p w:rsidR="004F3A2D" w:rsidRPr="007457E9" w:rsidRDefault="004F3A2D" w:rsidP="00522FAB">
      <w:pPr>
        <w:pStyle w:val="a"/>
        <w:numPr>
          <w:ilvl w:val="0"/>
          <w:numId w:val="3"/>
        </w:numPr>
        <w:spacing w:before="60" w:after="60"/>
        <w:ind w:left="1003" w:hanging="357"/>
      </w:pPr>
      <w:r w:rsidRPr="007457E9">
        <w:t xml:space="preserve">коефіцієнт </w:t>
      </w:r>
      <w:r w:rsidR="005D6386">
        <w:t xml:space="preserve">викидів або </w:t>
      </w:r>
      <w:r w:rsidR="00B447F9" w:rsidRPr="007457E9">
        <w:t>вміст вуглецю</w:t>
      </w:r>
      <w:r w:rsidR="001554BB">
        <w:t xml:space="preserve"> для </w:t>
      </w:r>
      <w:r w:rsidR="001554BB" w:rsidRPr="007457E9">
        <w:t>палива</w:t>
      </w:r>
      <w:r w:rsidR="0087646D" w:rsidRPr="007457E9">
        <w:t>;</w:t>
      </w:r>
    </w:p>
    <w:p w:rsidR="00B447F9" w:rsidRPr="007457E9" w:rsidRDefault="00BD1452" w:rsidP="00522FAB">
      <w:pPr>
        <w:pStyle w:val="a"/>
        <w:numPr>
          <w:ilvl w:val="0"/>
          <w:numId w:val="3"/>
        </w:numPr>
        <w:spacing w:before="60" w:after="60"/>
        <w:ind w:left="1003" w:hanging="357"/>
      </w:pPr>
      <w:r w:rsidRPr="007457E9">
        <w:t>коефіцієнт</w:t>
      </w:r>
      <w:r w:rsidR="00B447F9" w:rsidRPr="007457E9">
        <w:t xml:space="preserve"> окислення</w:t>
      </w:r>
      <w:r w:rsidR="001554BB">
        <w:t xml:space="preserve"> для </w:t>
      </w:r>
      <w:r w:rsidR="001554BB" w:rsidRPr="007457E9">
        <w:t>палива</w:t>
      </w:r>
      <w:r w:rsidR="0087646D" w:rsidRPr="007457E9">
        <w:t>.</w:t>
      </w:r>
    </w:p>
    <w:p w:rsidR="004F3A2D" w:rsidRPr="007457E9" w:rsidRDefault="004F3A2D" w:rsidP="000C2E69">
      <w:r w:rsidRPr="007457E9">
        <w:t xml:space="preserve">Отже, </w:t>
      </w:r>
      <w:r w:rsidR="005D6386">
        <w:t>властив</w:t>
      </w:r>
      <w:r w:rsidR="000C1A9C">
        <w:t>і</w:t>
      </w:r>
      <w:r w:rsidR="000C1A9C" w:rsidRPr="003F051A">
        <w:rPr>
          <w:color w:val="000000" w:themeColor="text1"/>
          <w:sz w:val="28"/>
          <w:szCs w:val="28"/>
        </w:rPr>
        <w:t xml:space="preserve"> </w:t>
      </w:r>
      <w:r w:rsidRPr="007457E9">
        <w:t xml:space="preserve">ризики </w:t>
      </w:r>
      <w:r w:rsidR="00CA16D6" w:rsidRPr="007457E9">
        <w:t>це ризики</w:t>
      </w:r>
      <w:r w:rsidR="005D6386">
        <w:t>,</w:t>
      </w:r>
      <w:r w:rsidR="00CA16D6" w:rsidRPr="007457E9">
        <w:t xml:space="preserve"> </w:t>
      </w:r>
      <w:r w:rsidR="00BD1452" w:rsidRPr="007457E9">
        <w:t>які</w:t>
      </w:r>
      <w:r w:rsidR="00CA16D6" w:rsidRPr="007457E9">
        <w:t xml:space="preserve"> можуть</w:t>
      </w:r>
      <w:r w:rsidRPr="007457E9">
        <w:t xml:space="preserve"> мати вплив на один або декілька з </w:t>
      </w:r>
      <w:r w:rsidR="00B447F9" w:rsidRPr="007457E9">
        <w:t xml:space="preserve">чотирьох </w:t>
      </w:r>
      <w:r w:rsidR="00BD1452" w:rsidRPr="007457E9">
        <w:t>параметрів</w:t>
      </w:r>
      <w:r w:rsidR="007C6BA7" w:rsidRPr="007457E9">
        <w:t xml:space="preserve"> </w:t>
      </w:r>
      <w:r w:rsidR="00AA4C62" w:rsidRPr="007457E9">
        <w:t xml:space="preserve">для визначення </w:t>
      </w:r>
      <w:r w:rsidR="00A924DB" w:rsidRPr="007457E9">
        <w:t xml:space="preserve">обсягів </w:t>
      </w:r>
      <w:r w:rsidRPr="007457E9">
        <w:t>викидів</w:t>
      </w:r>
      <w:r w:rsidR="007964BB">
        <w:t xml:space="preserve"> ПГ</w:t>
      </w:r>
      <w:r w:rsidRPr="007457E9">
        <w:t>.</w:t>
      </w:r>
    </w:p>
    <w:p w:rsidR="0041293C" w:rsidRPr="00B36DEB" w:rsidRDefault="0041293C" w:rsidP="00430178">
      <w:pPr>
        <w:rPr>
          <w:rFonts w:ascii="Arial" w:hAnsi="Arial" w:cs="Arial"/>
          <w:b/>
          <w:u w:val="single"/>
        </w:rPr>
      </w:pPr>
      <w:r w:rsidRPr="00B36DEB">
        <w:rPr>
          <w:rFonts w:ascii="Arial" w:hAnsi="Arial" w:cs="Arial"/>
          <w:b/>
          <w:u w:val="single"/>
        </w:rPr>
        <w:t xml:space="preserve">Опис методу оцінки </w:t>
      </w:r>
      <w:r w:rsidR="005D6386">
        <w:rPr>
          <w:rFonts w:ascii="Arial" w:hAnsi="Arial" w:cs="Arial"/>
          <w:b/>
          <w:u w:val="single"/>
        </w:rPr>
        <w:t>властив</w:t>
      </w:r>
      <w:r w:rsidR="000C1A9C" w:rsidRPr="00B36DEB">
        <w:rPr>
          <w:rFonts w:ascii="Arial" w:hAnsi="Arial" w:cs="Arial"/>
          <w:b/>
          <w:u w:val="single"/>
        </w:rPr>
        <w:t xml:space="preserve">их </w:t>
      </w:r>
      <w:r w:rsidRPr="00B36DEB">
        <w:rPr>
          <w:rFonts w:ascii="Arial" w:hAnsi="Arial" w:cs="Arial"/>
          <w:b/>
          <w:u w:val="single"/>
        </w:rPr>
        <w:t>ризиків</w:t>
      </w:r>
    </w:p>
    <w:p w:rsidR="0041293C" w:rsidRPr="007457E9" w:rsidRDefault="0087646D" w:rsidP="00522FAB">
      <w:pPr>
        <w:pStyle w:val="a"/>
        <w:numPr>
          <w:ilvl w:val="0"/>
          <w:numId w:val="3"/>
        </w:numPr>
        <w:spacing w:before="60" w:after="60"/>
        <w:ind w:left="1003" w:hanging="357"/>
      </w:pPr>
      <w:r w:rsidRPr="007457E9">
        <w:t>д</w:t>
      </w:r>
      <w:r w:rsidR="0041293C" w:rsidRPr="007457E9">
        <w:t xml:space="preserve">ля оцінки </w:t>
      </w:r>
      <w:r w:rsidR="005D6386">
        <w:t>властив</w:t>
      </w:r>
      <w:r w:rsidR="000C1A9C">
        <w:t>их</w:t>
      </w:r>
      <w:r w:rsidR="000C1A9C" w:rsidRPr="00522FAB">
        <w:t xml:space="preserve"> </w:t>
      </w:r>
      <w:r w:rsidR="0041293C" w:rsidRPr="007457E9">
        <w:t xml:space="preserve">ризиків використовується дедуктивний </w:t>
      </w:r>
      <w:r w:rsidR="00BD1452" w:rsidRPr="007457E9">
        <w:t>підхід</w:t>
      </w:r>
      <w:r w:rsidR="002A2F6A" w:rsidRPr="007457E9">
        <w:t xml:space="preserve"> (</w:t>
      </w:r>
      <w:r w:rsidR="00BD1452" w:rsidRPr="007457E9">
        <w:t>від</w:t>
      </w:r>
      <w:r w:rsidR="0041293C" w:rsidRPr="007457E9">
        <w:t xml:space="preserve"> загального</w:t>
      </w:r>
      <w:r w:rsidR="002A2F6A" w:rsidRPr="007457E9">
        <w:t xml:space="preserve"> до </w:t>
      </w:r>
      <w:r w:rsidR="005D6386">
        <w:t>конкретного</w:t>
      </w:r>
      <w:r w:rsidR="002A2F6A" w:rsidRPr="007457E9">
        <w:t xml:space="preserve">, тобто </w:t>
      </w:r>
      <w:r w:rsidR="00BD1452" w:rsidRPr="007457E9">
        <w:t>від</w:t>
      </w:r>
      <w:r w:rsidR="002A2F6A" w:rsidRPr="007457E9">
        <w:t xml:space="preserve"> </w:t>
      </w:r>
      <w:r w:rsidR="00BD1452" w:rsidRPr="007457E9">
        <w:t>параметрів</w:t>
      </w:r>
      <w:r w:rsidR="002A2F6A" w:rsidRPr="007457E9">
        <w:t xml:space="preserve"> до </w:t>
      </w:r>
      <w:r w:rsidR="005D6386">
        <w:t>властив</w:t>
      </w:r>
      <w:r w:rsidR="000C1A9C">
        <w:t>их</w:t>
      </w:r>
      <w:r w:rsidR="000C1A9C" w:rsidRPr="00522FAB">
        <w:t xml:space="preserve"> </w:t>
      </w:r>
      <w:r w:rsidR="002A2F6A" w:rsidRPr="007457E9">
        <w:t xml:space="preserve">ризиків). </w:t>
      </w:r>
      <w:r w:rsidR="0041293C" w:rsidRPr="007457E9">
        <w:t xml:space="preserve">При такому підході можна </w:t>
      </w:r>
      <w:r w:rsidR="002A2F6A" w:rsidRPr="007457E9">
        <w:t xml:space="preserve">визначити </w:t>
      </w:r>
      <w:r w:rsidR="00BD1452" w:rsidRPr="007457E9">
        <w:t>ймовірність</w:t>
      </w:r>
      <w:r w:rsidR="002A2F6A" w:rsidRPr="007457E9">
        <w:t xml:space="preserve"> т</w:t>
      </w:r>
      <w:r w:rsidR="00916D61" w:rsidRPr="007457E9">
        <w:t xml:space="preserve">а вплив </w:t>
      </w:r>
      <w:r w:rsidR="005D6386">
        <w:t>властив</w:t>
      </w:r>
      <w:r w:rsidR="000C1A9C">
        <w:t>их</w:t>
      </w:r>
      <w:r w:rsidR="000C1A9C" w:rsidRPr="00522FAB">
        <w:t xml:space="preserve"> </w:t>
      </w:r>
      <w:r w:rsidR="00916D61" w:rsidRPr="007457E9">
        <w:t xml:space="preserve">ризиків </w:t>
      </w:r>
      <w:r w:rsidR="00BD1452" w:rsidRPr="007457E9">
        <w:t>усіх</w:t>
      </w:r>
      <w:r w:rsidR="002A2F6A" w:rsidRPr="007457E9">
        <w:t xml:space="preserve"> </w:t>
      </w:r>
      <w:r w:rsidR="00BD1452" w:rsidRPr="007457E9">
        <w:t>параметрів</w:t>
      </w:r>
      <w:r w:rsidRPr="007457E9">
        <w:t>,</w:t>
      </w:r>
      <w:r w:rsidR="002A2F6A" w:rsidRPr="007457E9">
        <w:t xml:space="preserve"> визначених вище</w:t>
      </w:r>
      <w:r w:rsidR="005D6386">
        <w:t>,</w:t>
      </w:r>
      <w:r w:rsidR="002A2F6A" w:rsidRPr="007457E9">
        <w:t xml:space="preserve"> а також провести </w:t>
      </w:r>
      <w:r w:rsidR="00BD1452" w:rsidRPr="007457E9">
        <w:t>оцінку</w:t>
      </w:r>
      <w:r w:rsidR="002A2F6A" w:rsidRPr="007457E9">
        <w:t xml:space="preserve"> </w:t>
      </w:r>
      <w:r w:rsidR="00BD1452" w:rsidRPr="007457E9">
        <w:t>впливу</w:t>
      </w:r>
      <w:r w:rsidR="002A2F6A" w:rsidRPr="007457E9">
        <w:t xml:space="preserve"> цих </w:t>
      </w:r>
      <w:r w:rsidR="00BD1452" w:rsidRPr="007457E9">
        <w:t>ризиків</w:t>
      </w:r>
      <w:r w:rsidR="002A2F6A" w:rsidRPr="007457E9">
        <w:t xml:space="preserve"> </w:t>
      </w:r>
      <w:r w:rsidRPr="007457E9">
        <w:t>на кількість викидів</w:t>
      </w:r>
      <w:r w:rsidR="007964BB">
        <w:t xml:space="preserve"> ПГ</w:t>
      </w:r>
      <w:r w:rsidRPr="007457E9">
        <w:t>;</w:t>
      </w:r>
    </w:p>
    <w:p w:rsidR="0041293C" w:rsidRPr="007457E9" w:rsidRDefault="0087646D" w:rsidP="00522FAB">
      <w:pPr>
        <w:pStyle w:val="a"/>
        <w:numPr>
          <w:ilvl w:val="0"/>
          <w:numId w:val="3"/>
        </w:numPr>
        <w:spacing w:before="60" w:after="60"/>
        <w:ind w:left="1003" w:hanging="357"/>
      </w:pPr>
      <w:r w:rsidRPr="007457E9">
        <w:t>п</w:t>
      </w:r>
      <w:r w:rsidR="0041293C" w:rsidRPr="007457E9">
        <w:t xml:space="preserve">ершим кроком </w:t>
      </w:r>
      <w:r w:rsidR="002A2F6A" w:rsidRPr="007457E9">
        <w:t xml:space="preserve">для </w:t>
      </w:r>
      <w:r w:rsidR="00BD1452" w:rsidRPr="007457E9">
        <w:t>оцінки</w:t>
      </w:r>
      <w:r w:rsidR="002A2F6A" w:rsidRPr="007457E9">
        <w:t xml:space="preserve"> </w:t>
      </w:r>
      <w:r w:rsidR="0041293C" w:rsidRPr="007457E9">
        <w:t xml:space="preserve">є </w:t>
      </w:r>
      <w:r w:rsidR="00BD1452" w:rsidRPr="007457E9">
        <w:t>аналіз</w:t>
      </w:r>
      <w:r w:rsidR="0041293C" w:rsidRPr="007457E9">
        <w:t xml:space="preserve"> того, як часто відбуваються події</w:t>
      </w:r>
      <w:r w:rsidR="002A2F6A" w:rsidRPr="007457E9">
        <w:t xml:space="preserve"> (</w:t>
      </w:r>
      <w:r w:rsidR="00BD1452" w:rsidRPr="007457E9">
        <w:t>інциденти</w:t>
      </w:r>
      <w:r w:rsidR="002A2F6A" w:rsidRPr="007457E9">
        <w:t>)</w:t>
      </w:r>
      <w:r w:rsidR="0041293C" w:rsidRPr="007457E9">
        <w:t xml:space="preserve"> протягом календарного року, які впливають на </w:t>
      </w:r>
      <w:r w:rsidR="002A2F6A" w:rsidRPr="007457E9">
        <w:t>визначення</w:t>
      </w:r>
      <w:r w:rsidR="0041293C" w:rsidRPr="007457E9">
        <w:t xml:space="preserve"> викидів</w:t>
      </w:r>
      <w:r w:rsidR="007964BB">
        <w:t xml:space="preserve"> ПГ</w:t>
      </w:r>
      <w:r w:rsidRPr="007457E9">
        <w:t>;</w:t>
      </w:r>
    </w:p>
    <w:p w:rsidR="00F968C7" w:rsidRPr="007457E9" w:rsidRDefault="0087646D" w:rsidP="00522FAB">
      <w:pPr>
        <w:pStyle w:val="a"/>
        <w:numPr>
          <w:ilvl w:val="0"/>
          <w:numId w:val="3"/>
        </w:numPr>
        <w:spacing w:before="60" w:after="60"/>
        <w:ind w:left="1003" w:hanging="357"/>
      </w:pPr>
      <w:r w:rsidRPr="007457E9">
        <w:lastRenderedPageBreak/>
        <w:t>п</w:t>
      </w:r>
      <w:r w:rsidR="00BD1452" w:rsidRPr="007457E9">
        <w:t>ісля</w:t>
      </w:r>
      <w:r w:rsidR="002A2F6A" w:rsidRPr="007457E9">
        <w:t xml:space="preserve"> цього визначається </w:t>
      </w:r>
      <w:r w:rsidR="005D6386">
        <w:t>ступінь</w:t>
      </w:r>
      <w:r w:rsidR="005D6386" w:rsidRPr="007457E9">
        <w:t xml:space="preserve"> </w:t>
      </w:r>
      <w:r w:rsidR="0041293C" w:rsidRPr="007457E9">
        <w:t>вплив</w:t>
      </w:r>
      <w:r w:rsidR="002A2F6A" w:rsidRPr="007457E9">
        <w:t>у</w:t>
      </w:r>
      <w:r w:rsidR="0041293C" w:rsidRPr="007457E9">
        <w:t xml:space="preserve"> п</w:t>
      </w:r>
      <w:r w:rsidR="002A2F6A" w:rsidRPr="007457E9">
        <w:t>одії на кількість викидів</w:t>
      </w:r>
      <w:r w:rsidRPr="007457E9">
        <w:t xml:space="preserve"> ПГ</w:t>
      </w:r>
      <w:r w:rsidR="002A2F6A" w:rsidRPr="007457E9">
        <w:t xml:space="preserve">. </w:t>
      </w:r>
    </w:p>
    <w:p w:rsidR="00763F33" w:rsidRPr="007457E9" w:rsidRDefault="00E266E0" w:rsidP="000C2E69">
      <w:r w:rsidRPr="007457E9">
        <w:t>В</w:t>
      </w:r>
      <w:r w:rsidR="00763F33" w:rsidRPr="007457E9">
        <w:t>изначення 5 рівнів ймовірності</w:t>
      </w:r>
      <w:r w:rsidR="00916D61" w:rsidRPr="007457E9">
        <w:t xml:space="preserve"> виникнення </w:t>
      </w:r>
      <w:r w:rsidR="00BD1452" w:rsidRPr="007457E9">
        <w:t>інциденту</w:t>
      </w:r>
      <w:r w:rsidR="00EF71FA">
        <w:t>:</w:t>
      </w:r>
    </w:p>
    <w:tbl>
      <w:tblPr>
        <w:tblW w:w="88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92"/>
        <w:gridCol w:w="4421"/>
      </w:tblGrid>
      <w:tr w:rsidR="00407D29" w:rsidRPr="000C2E69" w:rsidTr="004859E2">
        <w:trPr>
          <w:trHeight w:val="350"/>
        </w:trPr>
        <w:tc>
          <w:tcPr>
            <w:tcW w:w="4392" w:type="dxa"/>
            <w:shd w:val="clear" w:color="auto" w:fill="D9D9D9" w:themeFill="background1" w:themeFillShade="D9"/>
            <w:tcMar>
              <w:top w:w="15" w:type="dxa"/>
              <w:left w:w="108" w:type="dxa"/>
              <w:bottom w:w="0" w:type="dxa"/>
              <w:right w:w="108" w:type="dxa"/>
            </w:tcMar>
          </w:tcPr>
          <w:p w:rsidR="00407D29" w:rsidRPr="000C2E69" w:rsidRDefault="00BD1452" w:rsidP="000C2E69">
            <w:pPr>
              <w:jc w:val="center"/>
              <w:rPr>
                <w:i/>
              </w:rPr>
            </w:pPr>
            <w:r w:rsidRPr="000C2E69">
              <w:rPr>
                <w:i/>
              </w:rPr>
              <w:t>Оцінка</w:t>
            </w:r>
            <w:r w:rsidR="00E266E0" w:rsidRPr="000C2E69">
              <w:rPr>
                <w:i/>
              </w:rPr>
              <w:t xml:space="preserve"> </w:t>
            </w:r>
            <w:r w:rsidR="005D6386">
              <w:rPr>
                <w:i/>
              </w:rPr>
              <w:t>властив</w:t>
            </w:r>
            <w:r w:rsidR="000C1A9C" w:rsidRPr="000C2E69">
              <w:rPr>
                <w:i/>
              </w:rPr>
              <w:t xml:space="preserve">ого </w:t>
            </w:r>
            <w:r w:rsidR="00E266E0" w:rsidRPr="000C2E69">
              <w:rPr>
                <w:i/>
              </w:rPr>
              <w:t>ризику</w:t>
            </w:r>
          </w:p>
        </w:tc>
        <w:tc>
          <w:tcPr>
            <w:tcW w:w="4421" w:type="dxa"/>
            <w:shd w:val="clear" w:color="auto" w:fill="D9D9D9" w:themeFill="background1" w:themeFillShade="D9"/>
            <w:tcMar>
              <w:top w:w="15" w:type="dxa"/>
              <w:left w:w="108" w:type="dxa"/>
              <w:bottom w:w="0" w:type="dxa"/>
              <w:right w:w="108" w:type="dxa"/>
            </w:tcMar>
          </w:tcPr>
          <w:p w:rsidR="00407D29" w:rsidRPr="000C2E69" w:rsidRDefault="00407D29" w:rsidP="000C2E69">
            <w:pPr>
              <w:jc w:val="center"/>
              <w:rPr>
                <w:i/>
              </w:rPr>
            </w:pPr>
            <w:r w:rsidRPr="000C2E69">
              <w:rPr>
                <w:i/>
              </w:rPr>
              <w:t xml:space="preserve">Як часто </w:t>
            </w:r>
            <w:r w:rsidR="00BD1452" w:rsidRPr="000C2E69">
              <w:rPr>
                <w:i/>
              </w:rPr>
              <w:t>відбувається</w:t>
            </w:r>
            <w:r w:rsidRPr="000C2E69">
              <w:rPr>
                <w:i/>
              </w:rPr>
              <w:t xml:space="preserve"> </w:t>
            </w:r>
            <w:r w:rsidR="00BD1452" w:rsidRPr="000C2E69">
              <w:rPr>
                <w:i/>
              </w:rPr>
              <w:t>інцидент</w:t>
            </w:r>
            <w:r w:rsidR="00916D61" w:rsidRPr="000C2E69">
              <w:rPr>
                <w:i/>
              </w:rPr>
              <w:t xml:space="preserve"> (шанс у % що </w:t>
            </w:r>
            <w:r w:rsidR="00BD1452" w:rsidRPr="000C2E69">
              <w:rPr>
                <w:i/>
              </w:rPr>
              <w:t>інцидент</w:t>
            </w:r>
            <w:r w:rsidR="00916D61" w:rsidRPr="000C2E69">
              <w:rPr>
                <w:i/>
              </w:rPr>
              <w:t xml:space="preserve"> виникне наступного року)</w:t>
            </w:r>
          </w:p>
        </w:tc>
      </w:tr>
      <w:tr w:rsidR="00763F33" w:rsidRPr="007457E9" w:rsidTr="00FC6237">
        <w:trPr>
          <w:trHeight w:val="217"/>
        </w:trPr>
        <w:tc>
          <w:tcPr>
            <w:tcW w:w="4392" w:type="dxa"/>
            <w:shd w:val="clear" w:color="auto" w:fill="FFFFFF" w:themeFill="background1"/>
            <w:tcMar>
              <w:top w:w="15" w:type="dxa"/>
              <w:left w:w="108" w:type="dxa"/>
              <w:bottom w:w="0" w:type="dxa"/>
              <w:right w:w="108" w:type="dxa"/>
            </w:tcMar>
            <w:vAlign w:val="center"/>
            <w:hideMark/>
          </w:tcPr>
          <w:p w:rsidR="00763F33" w:rsidRPr="000C2E69" w:rsidRDefault="00763F33" w:rsidP="000C2E69">
            <w:pPr>
              <w:ind w:left="360"/>
              <w:rPr>
                <w:sz w:val="20"/>
              </w:rPr>
            </w:pPr>
            <w:r w:rsidRPr="007457E9">
              <w:t>Дуже низький</w:t>
            </w:r>
          </w:p>
        </w:tc>
        <w:tc>
          <w:tcPr>
            <w:tcW w:w="4421" w:type="dxa"/>
            <w:shd w:val="clear" w:color="auto" w:fill="FFFFFF" w:themeFill="background1"/>
            <w:tcMar>
              <w:top w:w="15" w:type="dxa"/>
              <w:left w:w="108" w:type="dxa"/>
              <w:bottom w:w="0" w:type="dxa"/>
              <w:right w:w="108" w:type="dxa"/>
            </w:tcMar>
            <w:vAlign w:val="center"/>
            <w:hideMark/>
          </w:tcPr>
          <w:p w:rsidR="00763F33" w:rsidRPr="007457E9" w:rsidRDefault="00916D61" w:rsidP="000C2E69">
            <w:pPr>
              <w:ind w:left="360"/>
            </w:pPr>
            <w:r w:rsidRPr="007457E9">
              <w:t>&lt; 1%</w:t>
            </w:r>
          </w:p>
        </w:tc>
      </w:tr>
      <w:tr w:rsidR="00763F33" w:rsidRPr="007457E9" w:rsidTr="00FC6237">
        <w:trPr>
          <w:trHeight w:val="251"/>
        </w:trPr>
        <w:tc>
          <w:tcPr>
            <w:tcW w:w="4392" w:type="dxa"/>
            <w:shd w:val="clear" w:color="auto" w:fill="FFFFFF" w:themeFill="background1"/>
            <w:tcMar>
              <w:top w:w="15" w:type="dxa"/>
              <w:left w:w="108" w:type="dxa"/>
              <w:bottom w:w="0" w:type="dxa"/>
              <w:right w:w="108" w:type="dxa"/>
            </w:tcMar>
            <w:vAlign w:val="center"/>
            <w:hideMark/>
          </w:tcPr>
          <w:p w:rsidR="00763F33" w:rsidRPr="007457E9" w:rsidRDefault="00763F33" w:rsidP="000C2E69">
            <w:pPr>
              <w:ind w:left="360"/>
            </w:pPr>
            <w:r w:rsidRPr="007457E9">
              <w:t>Низький</w:t>
            </w:r>
          </w:p>
        </w:tc>
        <w:tc>
          <w:tcPr>
            <w:tcW w:w="4421" w:type="dxa"/>
            <w:shd w:val="clear" w:color="auto" w:fill="FFFFFF" w:themeFill="background1"/>
            <w:tcMar>
              <w:top w:w="15" w:type="dxa"/>
              <w:left w:w="108" w:type="dxa"/>
              <w:bottom w:w="0" w:type="dxa"/>
              <w:right w:w="108" w:type="dxa"/>
            </w:tcMar>
            <w:vAlign w:val="center"/>
            <w:hideMark/>
          </w:tcPr>
          <w:p w:rsidR="00763F33" w:rsidRPr="007457E9" w:rsidRDefault="00916D61" w:rsidP="000C2E69">
            <w:pPr>
              <w:ind w:left="360"/>
            </w:pPr>
            <w:r w:rsidRPr="007457E9">
              <w:t>1 - 10%</w:t>
            </w:r>
          </w:p>
        </w:tc>
      </w:tr>
      <w:tr w:rsidR="00763F33" w:rsidRPr="007457E9" w:rsidTr="00FC6237">
        <w:trPr>
          <w:trHeight w:val="254"/>
        </w:trPr>
        <w:tc>
          <w:tcPr>
            <w:tcW w:w="4392" w:type="dxa"/>
            <w:shd w:val="clear" w:color="auto" w:fill="FFFFFF" w:themeFill="background1"/>
            <w:tcMar>
              <w:top w:w="15" w:type="dxa"/>
              <w:left w:w="108" w:type="dxa"/>
              <w:bottom w:w="0" w:type="dxa"/>
              <w:right w:w="108" w:type="dxa"/>
            </w:tcMar>
            <w:vAlign w:val="center"/>
            <w:hideMark/>
          </w:tcPr>
          <w:p w:rsidR="00763F33" w:rsidRPr="007457E9" w:rsidRDefault="00763F33" w:rsidP="000C2E69">
            <w:pPr>
              <w:ind w:left="360"/>
            </w:pPr>
            <w:r w:rsidRPr="007457E9">
              <w:t>Середній</w:t>
            </w:r>
          </w:p>
        </w:tc>
        <w:tc>
          <w:tcPr>
            <w:tcW w:w="4421" w:type="dxa"/>
            <w:shd w:val="clear" w:color="auto" w:fill="FFFFFF" w:themeFill="background1"/>
            <w:tcMar>
              <w:top w:w="15" w:type="dxa"/>
              <w:left w:w="108" w:type="dxa"/>
              <w:bottom w:w="0" w:type="dxa"/>
              <w:right w:w="108" w:type="dxa"/>
            </w:tcMar>
            <w:vAlign w:val="center"/>
            <w:hideMark/>
          </w:tcPr>
          <w:p w:rsidR="00763F33" w:rsidRPr="007457E9" w:rsidRDefault="00916D61" w:rsidP="000C2E69">
            <w:pPr>
              <w:ind w:left="360"/>
            </w:pPr>
            <w:r w:rsidRPr="007457E9">
              <w:t xml:space="preserve">10 - 20% </w:t>
            </w:r>
          </w:p>
        </w:tc>
      </w:tr>
      <w:tr w:rsidR="00763F33" w:rsidRPr="007457E9" w:rsidTr="00FC6237">
        <w:trPr>
          <w:trHeight w:val="272"/>
        </w:trPr>
        <w:tc>
          <w:tcPr>
            <w:tcW w:w="4392" w:type="dxa"/>
            <w:shd w:val="clear" w:color="auto" w:fill="FFFFFF" w:themeFill="background1"/>
            <w:tcMar>
              <w:top w:w="15" w:type="dxa"/>
              <w:left w:w="108" w:type="dxa"/>
              <w:bottom w:w="0" w:type="dxa"/>
              <w:right w:w="108" w:type="dxa"/>
            </w:tcMar>
            <w:vAlign w:val="center"/>
            <w:hideMark/>
          </w:tcPr>
          <w:p w:rsidR="00763F33" w:rsidRPr="007457E9" w:rsidRDefault="00763F33" w:rsidP="000C2E69">
            <w:pPr>
              <w:ind w:left="360"/>
            </w:pPr>
            <w:r w:rsidRPr="007457E9">
              <w:t>Високий</w:t>
            </w:r>
          </w:p>
        </w:tc>
        <w:tc>
          <w:tcPr>
            <w:tcW w:w="4421" w:type="dxa"/>
            <w:shd w:val="clear" w:color="auto" w:fill="FFFFFF" w:themeFill="background1"/>
            <w:tcMar>
              <w:top w:w="15" w:type="dxa"/>
              <w:left w:w="108" w:type="dxa"/>
              <w:bottom w:w="0" w:type="dxa"/>
              <w:right w:w="108" w:type="dxa"/>
            </w:tcMar>
            <w:vAlign w:val="center"/>
            <w:hideMark/>
          </w:tcPr>
          <w:p w:rsidR="00763F33" w:rsidRPr="007457E9" w:rsidRDefault="000C281E" w:rsidP="000C2E69">
            <w:pPr>
              <w:ind w:left="360"/>
            </w:pPr>
            <w:r w:rsidRPr="007457E9">
              <w:t>20 - 50 %</w:t>
            </w:r>
          </w:p>
        </w:tc>
      </w:tr>
      <w:tr w:rsidR="00763F33" w:rsidRPr="007457E9" w:rsidTr="00FC6237">
        <w:trPr>
          <w:trHeight w:val="248"/>
        </w:trPr>
        <w:tc>
          <w:tcPr>
            <w:tcW w:w="4392" w:type="dxa"/>
            <w:shd w:val="clear" w:color="auto" w:fill="FFFFFF" w:themeFill="background1"/>
            <w:tcMar>
              <w:top w:w="15" w:type="dxa"/>
              <w:left w:w="108" w:type="dxa"/>
              <w:bottom w:w="0" w:type="dxa"/>
              <w:right w:w="108" w:type="dxa"/>
            </w:tcMar>
            <w:vAlign w:val="center"/>
            <w:hideMark/>
          </w:tcPr>
          <w:p w:rsidR="00763F33" w:rsidRPr="007457E9" w:rsidRDefault="00763F33" w:rsidP="000C2E69">
            <w:pPr>
              <w:ind w:left="360"/>
            </w:pPr>
            <w:r w:rsidRPr="007457E9">
              <w:t>Дуже високий</w:t>
            </w:r>
          </w:p>
        </w:tc>
        <w:tc>
          <w:tcPr>
            <w:tcW w:w="4421" w:type="dxa"/>
            <w:shd w:val="clear" w:color="auto" w:fill="FFFFFF" w:themeFill="background1"/>
            <w:tcMar>
              <w:top w:w="15" w:type="dxa"/>
              <w:left w:w="108" w:type="dxa"/>
              <w:bottom w:w="0" w:type="dxa"/>
              <w:right w:w="108" w:type="dxa"/>
            </w:tcMar>
            <w:vAlign w:val="center"/>
            <w:hideMark/>
          </w:tcPr>
          <w:p w:rsidR="00763F33" w:rsidRPr="007457E9" w:rsidRDefault="00916D61" w:rsidP="000C2E69">
            <w:pPr>
              <w:ind w:left="360"/>
            </w:pPr>
            <w:r w:rsidRPr="007457E9">
              <w:t>&gt; 50%</w:t>
            </w:r>
          </w:p>
        </w:tc>
      </w:tr>
    </w:tbl>
    <w:p w:rsidR="00E266E0" w:rsidRPr="007457E9" w:rsidRDefault="00E266E0" w:rsidP="000C2E69"/>
    <w:p w:rsidR="0011204E" w:rsidRPr="007457E9" w:rsidRDefault="00E266E0" w:rsidP="000C2E69">
      <w:r w:rsidRPr="007457E9">
        <w:t>Визначення 5 рівнів впливу:</w:t>
      </w:r>
    </w:p>
    <w:tbl>
      <w:tblPr>
        <w:tblW w:w="88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7"/>
        <w:gridCol w:w="6686"/>
      </w:tblGrid>
      <w:tr w:rsidR="00E266E0" w:rsidRPr="000C2E69" w:rsidTr="00FC6237">
        <w:trPr>
          <w:trHeight w:val="426"/>
        </w:trPr>
        <w:tc>
          <w:tcPr>
            <w:tcW w:w="2127" w:type="dxa"/>
            <w:shd w:val="clear" w:color="auto" w:fill="D9D9D9" w:themeFill="background1" w:themeFillShade="D9"/>
            <w:tcMar>
              <w:top w:w="15" w:type="dxa"/>
              <w:left w:w="108" w:type="dxa"/>
              <w:bottom w:w="0" w:type="dxa"/>
              <w:right w:w="108" w:type="dxa"/>
            </w:tcMar>
          </w:tcPr>
          <w:p w:rsidR="00E266E0" w:rsidRPr="000C2E69" w:rsidRDefault="00BD1452" w:rsidP="000C2E69">
            <w:pPr>
              <w:jc w:val="center"/>
              <w:rPr>
                <w:i/>
              </w:rPr>
            </w:pPr>
            <w:r w:rsidRPr="000C2E69">
              <w:rPr>
                <w:i/>
              </w:rPr>
              <w:t>Оцінка</w:t>
            </w:r>
            <w:r w:rsidR="00E266E0" w:rsidRPr="000C2E69">
              <w:rPr>
                <w:i/>
              </w:rPr>
              <w:t xml:space="preserve"> </w:t>
            </w:r>
            <w:r w:rsidR="005D6386">
              <w:rPr>
                <w:i/>
              </w:rPr>
              <w:t>властив</w:t>
            </w:r>
            <w:r w:rsidR="000C1A9C" w:rsidRPr="000C2E69">
              <w:rPr>
                <w:i/>
              </w:rPr>
              <w:t>ого</w:t>
            </w:r>
            <w:r w:rsidR="000C1A9C" w:rsidRPr="000C2E69">
              <w:rPr>
                <w:i/>
                <w:color w:val="000000" w:themeColor="text1"/>
                <w:sz w:val="28"/>
                <w:szCs w:val="28"/>
              </w:rPr>
              <w:t xml:space="preserve"> </w:t>
            </w:r>
            <w:r w:rsidR="00E266E0" w:rsidRPr="000C2E69">
              <w:rPr>
                <w:i/>
              </w:rPr>
              <w:t>ризику</w:t>
            </w:r>
          </w:p>
        </w:tc>
        <w:tc>
          <w:tcPr>
            <w:tcW w:w="6686" w:type="dxa"/>
            <w:shd w:val="clear" w:color="auto" w:fill="D9D9D9" w:themeFill="background1" w:themeFillShade="D9"/>
            <w:tcMar>
              <w:top w:w="15" w:type="dxa"/>
              <w:left w:w="108" w:type="dxa"/>
              <w:bottom w:w="0" w:type="dxa"/>
              <w:right w:w="108" w:type="dxa"/>
            </w:tcMar>
          </w:tcPr>
          <w:p w:rsidR="00E266E0" w:rsidRPr="000C2E69" w:rsidRDefault="00E266E0" w:rsidP="000C2E69">
            <w:pPr>
              <w:jc w:val="center"/>
              <w:rPr>
                <w:i/>
              </w:rPr>
            </w:pPr>
            <w:r w:rsidRPr="000C2E69">
              <w:rPr>
                <w:i/>
              </w:rPr>
              <w:t xml:space="preserve">Вплив на </w:t>
            </w:r>
            <w:r w:rsidR="00BD1452" w:rsidRPr="000C2E69">
              <w:rPr>
                <w:i/>
              </w:rPr>
              <w:t>кількість</w:t>
            </w:r>
            <w:r w:rsidRPr="000C2E69">
              <w:rPr>
                <w:i/>
              </w:rPr>
              <w:t xml:space="preserve"> </w:t>
            </w:r>
            <w:r w:rsidR="00BD1452" w:rsidRPr="000C2E69">
              <w:rPr>
                <w:i/>
              </w:rPr>
              <w:t>викидів</w:t>
            </w:r>
            <w:r w:rsidRPr="000C2E69">
              <w:rPr>
                <w:i/>
              </w:rPr>
              <w:t xml:space="preserve"> ПГ</w:t>
            </w:r>
          </w:p>
        </w:tc>
      </w:tr>
      <w:tr w:rsidR="00E266E0" w:rsidRPr="00836A0B" w:rsidTr="00FC6237">
        <w:trPr>
          <w:trHeight w:val="181"/>
        </w:trPr>
        <w:tc>
          <w:tcPr>
            <w:tcW w:w="2127" w:type="dxa"/>
            <w:shd w:val="clear" w:color="auto" w:fill="auto"/>
            <w:tcMar>
              <w:top w:w="15" w:type="dxa"/>
              <w:left w:w="108" w:type="dxa"/>
              <w:bottom w:w="0" w:type="dxa"/>
              <w:right w:w="108" w:type="dxa"/>
            </w:tcMar>
            <w:vAlign w:val="center"/>
            <w:hideMark/>
          </w:tcPr>
          <w:p w:rsidR="00E266E0" w:rsidRPr="007457E9" w:rsidRDefault="00E266E0" w:rsidP="000C2E69">
            <w:pPr>
              <w:ind w:left="360"/>
            </w:pPr>
            <w:r w:rsidRPr="007457E9">
              <w:t>Дуже низький</w:t>
            </w:r>
          </w:p>
        </w:tc>
        <w:tc>
          <w:tcPr>
            <w:tcW w:w="6686" w:type="dxa"/>
            <w:shd w:val="clear" w:color="auto" w:fill="auto"/>
            <w:tcMar>
              <w:top w:w="15" w:type="dxa"/>
              <w:left w:w="108" w:type="dxa"/>
              <w:bottom w:w="0" w:type="dxa"/>
              <w:right w:w="108" w:type="dxa"/>
            </w:tcMar>
            <w:vAlign w:val="center"/>
            <w:hideMark/>
          </w:tcPr>
          <w:p w:rsidR="00E266E0" w:rsidRPr="007457E9" w:rsidRDefault="00E266E0" w:rsidP="000C2E69">
            <w:pPr>
              <w:ind w:left="360"/>
            </w:pPr>
            <w:r w:rsidRPr="007457E9">
              <w:t>Немає помітного впливу на вимірюваний параметр</w:t>
            </w:r>
            <w:r w:rsidR="000C2E69">
              <w:t xml:space="preserve"> &lt;±</w:t>
            </w:r>
            <w:r w:rsidR="00916D61" w:rsidRPr="000C2E69">
              <w:rPr>
                <w:b/>
                <w:bCs/>
              </w:rPr>
              <w:t>0,05</w:t>
            </w:r>
            <w:r w:rsidR="00A230F1" w:rsidRPr="000C2E69">
              <w:rPr>
                <w:b/>
                <w:bCs/>
              </w:rPr>
              <w:t>%</w:t>
            </w:r>
          </w:p>
        </w:tc>
      </w:tr>
      <w:tr w:rsidR="00E266E0" w:rsidRPr="007457E9" w:rsidTr="00FC6237">
        <w:trPr>
          <w:trHeight w:val="184"/>
        </w:trPr>
        <w:tc>
          <w:tcPr>
            <w:tcW w:w="2127" w:type="dxa"/>
            <w:shd w:val="clear" w:color="auto" w:fill="auto"/>
            <w:tcMar>
              <w:top w:w="15" w:type="dxa"/>
              <w:left w:w="108" w:type="dxa"/>
              <w:bottom w:w="0" w:type="dxa"/>
              <w:right w:w="108" w:type="dxa"/>
            </w:tcMar>
            <w:vAlign w:val="center"/>
            <w:hideMark/>
          </w:tcPr>
          <w:p w:rsidR="00E266E0" w:rsidRPr="007457E9" w:rsidRDefault="00E266E0" w:rsidP="000C2E69">
            <w:pPr>
              <w:ind w:left="360"/>
            </w:pPr>
            <w:r w:rsidRPr="007457E9">
              <w:t>Низький</w:t>
            </w:r>
          </w:p>
        </w:tc>
        <w:tc>
          <w:tcPr>
            <w:tcW w:w="6686" w:type="dxa"/>
            <w:shd w:val="clear" w:color="auto" w:fill="auto"/>
            <w:tcMar>
              <w:top w:w="15" w:type="dxa"/>
              <w:left w:w="108" w:type="dxa"/>
              <w:bottom w:w="0" w:type="dxa"/>
              <w:right w:w="108" w:type="dxa"/>
            </w:tcMar>
            <w:vAlign w:val="center"/>
            <w:hideMark/>
          </w:tcPr>
          <w:p w:rsidR="00E266E0" w:rsidRPr="000E2A81" w:rsidRDefault="000E2A81" w:rsidP="000E2A81">
            <w:pPr>
              <w:ind w:left="360"/>
              <w:rPr>
                <w:rFonts w:eastAsia="Arial"/>
                <w:szCs w:val="24"/>
              </w:rPr>
            </w:pPr>
            <w:r w:rsidRPr="00850A79">
              <w:rPr>
                <w:rFonts w:eastAsia="Arial"/>
                <w:szCs w:val="24"/>
              </w:rPr>
              <w:t xml:space="preserve">Вплив призведе до </w:t>
            </w:r>
            <w:r>
              <w:rPr>
                <w:rFonts w:eastAsia="Arial"/>
                <w:szCs w:val="24"/>
              </w:rPr>
              <w:t xml:space="preserve">спотворення </w:t>
            </w:r>
            <w:r w:rsidRPr="00850A79">
              <w:rPr>
                <w:rFonts w:eastAsia="Arial"/>
                <w:szCs w:val="24"/>
              </w:rPr>
              <w:t>максимально</w:t>
            </w:r>
            <w:r>
              <w:rPr>
                <w:rFonts w:eastAsia="Arial"/>
                <w:szCs w:val="24"/>
              </w:rPr>
              <w:t xml:space="preserve"> </w:t>
            </w:r>
            <w:r w:rsidR="000C2E69">
              <w:t>±</w:t>
            </w:r>
            <w:r w:rsidR="00E266E0" w:rsidRPr="000C2E69">
              <w:rPr>
                <w:b/>
                <w:bCs/>
              </w:rPr>
              <w:t>0,</w:t>
            </w:r>
            <w:r w:rsidR="00A230F1" w:rsidRPr="000C2E69">
              <w:rPr>
                <w:b/>
                <w:bCs/>
              </w:rPr>
              <w:t>5</w:t>
            </w:r>
            <w:r w:rsidR="00E266E0" w:rsidRPr="000C2E69">
              <w:rPr>
                <w:b/>
                <w:bCs/>
              </w:rPr>
              <w:t>%</w:t>
            </w:r>
            <w:r w:rsidR="00E266E0" w:rsidRPr="007457E9">
              <w:t xml:space="preserve"> </w:t>
            </w:r>
          </w:p>
        </w:tc>
      </w:tr>
      <w:tr w:rsidR="00E266E0" w:rsidRPr="007457E9" w:rsidTr="00FC6237">
        <w:trPr>
          <w:trHeight w:val="189"/>
        </w:trPr>
        <w:tc>
          <w:tcPr>
            <w:tcW w:w="2127" w:type="dxa"/>
            <w:shd w:val="clear" w:color="auto" w:fill="auto"/>
            <w:tcMar>
              <w:top w:w="15" w:type="dxa"/>
              <w:left w:w="108" w:type="dxa"/>
              <w:bottom w:w="0" w:type="dxa"/>
              <w:right w:w="108" w:type="dxa"/>
            </w:tcMar>
            <w:vAlign w:val="center"/>
            <w:hideMark/>
          </w:tcPr>
          <w:p w:rsidR="00E266E0" w:rsidRPr="007457E9" w:rsidRDefault="00E266E0" w:rsidP="000C2E69">
            <w:pPr>
              <w:ind w:left="360"/>
            </w:pPr>
            <w:r w:rsidRPr="007457E9">
              <w:t>Середній</w:t>
            </w:r>
          </w:p>
        </w:tc>
        <w:tc>
          <w:tcPr>
            <w:tcW w:w="6686" w:type="dxa"/>
            <w:shd w:val="clear" w:color="auto" w:fill="auto"/>
            <w:tcMar>
              <w:top w:w="15" w:type="dxa"/>
              <w:left w:w="108" w:type="dxa"/>
              <w:bottom w:w="0" w:type="dxa"/>
              <w:right w:w="108" w:type="dxa"/>
            </w:tcMar>
            <w:vAlign w:val="center"/>
            <w:hideMark/>
          </w:tcPr>
          <w:p w:rsidR="00E266E0" w:rsidRPr="007457E9" w:rsidRDefault="000E2A81" w:rsidP="000C2E69">
            <w:pPr>
              <w:ind w:left="360"/>
            </w:pPr>
            <w:r w:rsidRPr="00850A79">
              <w:rPr>
                <w:rFonts w:eastAsia="Arial"/>
                <w:szCs w:val="24"/>
              </w:rPr>
              <w:t xml:space="preserve">Вплив призведе до </w:t>
            </w:r>
            <w:r>
              <w:rPr>
                <w:rFonts w:eastAsia="Arial"/>
                <w:szCs w:val="24"/>
              </w:rPr>
              <w:t xml:space="preserve">спотворення </w:t>
            </w:r>
            <w:r w:rsidRPr="00850A79">
              <w:rPr>
                <w:rFonts w:eastAsia="Arial"/>
                <w:szCs w:val="24"/>
              </w:rPr>
              <w:t>максимально</w:t>
            </w:r>
            <w:r>
              <w:rPr>
                <w:rFonts w:eastAsia="Arial"/>
                <w:szCs w:val="24"/>
              </w:rPr>
              <w:t xml:space="preserve"> </w:t>
            </w:r>
            <w:r w:rsidR="000C2E69">
              <w:t>±</w:t>
            </w:r>
            <w:r w:rsidR="00A230F1" w:rsidRPr="000C2E69">
              <w:rPr>
                <w:b/>
                <w:bCs/>
              </w:rPr>
              <w:t>1</w:t>
            </w:r>
            <w:r w:rsidR="00E266E0" w:rsidRPr="000C2E69">
              <w:rPr>
                <w:b/>
                <w:bCs/>
              </w:rPr>
              <w:t>%</w:t>
            </w:r>
          </w:p>
        </w:tc>
      </w:tr>
      <w:tr w:rsidR="00E266E0" w:rsidRPr="007457E9" w:rsidTr="00FC6237">
        <w:trPr>
          <w:trHeight w:val="206"/>
        </w:trPr>
        <w:tc>
          <w:tcPr>
            <w:tcW w:w="2127" w:type="dxa"/>
            <w:shd w:val="clear" w:color="auto" w:fill="auto"/>
            <w:tcMar>
              <w:top w:w="15" w:type="dxa"/>
              <w:left w:w="108" w:type="dxa"/>
              <w:bottom w:w="0" w:type="dxa"/>
              <w:right w:w="108" w:type="dxa"/>
            </w:tcMar>
            <w:vAlign w:val="center"/>
            <w:hideMark/>
          </w:tcPr>
          <w:p w:rsidR="00E266E0" w:rsidRPr="007457E9" w:rsidRDefault="00E266E0" w:rsidP="000C2E69">
            <w:pPr>
              <w:ind w:left="360"/>
            </w:pPr>
            <w:r w:rsidRPr="007457E9">
              <w:t>Високий</w:t>
            </w:r>
          </w:p>
        </w:tc>
        <w:tc>
          <w:tcPr>
            <w:tcW w:w="6686" w:type="dxa"/>
            <w:shd w:val="clear" w:color="auto" w:fill="auto"/>
            <w:tcMar>
              <w:top w:w="15" w:type="dxa"/>
              <w:left w:w="108" w:type="dxa"/>
              <w:bottom w:w="0" w:type="dxa"/>
              <w:right w:w="108" w:type="dxa"/>
            </w:tcMar>
            <w:vAlign w:val="center"/>
            <w:hideMark/>
          </w:tcPr>
          <w:p w:rsidR="00E266E0" w:rsidRPr="007457E9" w:rsidRDefault="000E2A81" w:rsidP="000C2E69">
            <w:pPr>
              <w:ind w:left="360"/>
            </w:pPr>
            <w:r w:rsidRPr="00850A79">
              <w:rPr>
                <w:rFonts w:eastAsia="Arial"/>
                <w:szCs w:val="24"/>
              </w:rPr>
              <w:t xml:space="preserve">Вплив призведе до </w:t>
            </w:r>
            <w:r>
              <w:rPr>
                <w:rFonts w:eastAsia="Arial"/>
                <w:szCs w:val="24"/>
              </w:rPr>
              <w:t xml:space="preserve">спотворення </w:t>
            </w:r>
            <w:r w:rsidRPr="00850A79">
              <w:rPr>
                <w:rFonts w:eastAsia="Arial"/>
                <w:szCs w:val="24"/>
              </w:rPr>
              <w:t>максимально</w:t>
            </w:r>
            <w:r>
              <w:rPr>
                <w:rFonts w:eastAsia="Arial"/>
                <w:szCs w:val="24"/>
              </w:rPr>
              <w:t xml:space="preserve"> </w:t>
            </w:r>
            <w:r w:rsidR="000C2E69">
              <w:t>±</w:t>
            </w:r>
            <w:r w:rsidR="00916D61" w:rsidRPr="000C2E69">
              <w:rPr>
                <w:b/>
                <w:bCs/>
              </w:rPr>
              <w:t>5</w:t>
            </w:r>
            <w:r w:rsidR="00E266E0" w:rsidRPr="000C2E69">
              <w:rPr>
                <w:b/>
                <w:bCs/>
              </w:rPr>
              <w:t>%</w:t>
            </w:r>
            <w:r w:rsidR="007652E1" w:rsidRPr="007457E9">
              <w:t xml:space="preserve"> </w:t>
            </w:r>
          </w:p>
        </w:tc>
      </w:tr>
      <w:tr w:rsidR="00E266E0" w:rsidRPr="00836A0B" w:rsidTr="00FC6237">
        <w:trPr>
          <w:trHeight w:val="197"/>
        </w:trPr>
        <w:tc>
          <w:tcPr>
            <w:tcW w:w="2127" w:type="dxa"/>
            <w:shd w:val="clear" w:color="auto" w:fill="auto"/>
            <w:tcMar>
              <w:top w:w="15" w:type="dxa"/>
              <w:left w:w="108" w:type="dxa"/>
              <w:bottom w:w="0" w:type="dxa"/>
              <w:right w:w="108" w:type="dxa"/>
            </w:tcMar>
            <w:vAlign w:val="center"/>
            <w:hideMark/>
          </w:tcPr>
          <w:p w:rsidR="00E266E0" w:rsidRPr="007457E9" w:rsidRDefault="00E266E0" w:rsidP="000C2E69">
            <w:pPr>
              <w:ind w:left="360"/>
            </w:pPr>
            <w:r w:rsidRPr="007457E9">
              <w:t>Дуже високий</w:t>
            </w:r>
          </w:p>
        </w:tc>
        <w:tc>
          <w:tcPr>
            <w:tcW w:w="6686" w:type="dxa"/>
            <w:shd w:val="clear" w:color="auto" w:fill="auto"/>
            <w:tcMar>
              <w:top w:w="15" w:type="dxa"/>
              <w:left w:w="108" w:type="dxa"/>
              <w:bottom w:w="0" w:type="dxa"/>
              <w:right w:w="108" w:type="dxa"/>
            </w:tcMar>
            <w:vAlign w:val="center"/>
            <w:hideMark/>
          </w:tcPr>
          <w:p w:rsidR="00E266E0" w:rsidRPr="007457E9" w:rsidRDefault="000E2A81" w:rsidP="000C2E69">
            <w:pPr>
              <w:ind w:left="360"/>
            </w:pPr>
            <w:r w:rsidRPr="00850A79">
              <w:rPr>
                <w:rFonts w:eastAsia="Arial"/>
                <w:szCs w:val="24"/>
              </w:rPr>
              <w:t xml:space="preserve">Вплив призведе до </w:t>
            </w:r>
            <w:r>
              <w:rPr>
                <w:rFonts w:eastAsia="Arial"/>
                <w:szCs w:val="24"/>
              </w:rPr>
              <w:t xml:space="preserve">спотворення </w:t>
            </w:r>
            <w:r w:rsidRPr="00850A79">
              <w:rPr>
                <w:rFonts w:eastAsia="Arial"/>
                <w:szCs w:val="24"/>
              </w:rPr>
              <w:t>максимально</w:t>
            </w:r>
            <w:r>
              <w:rPr>
                <w:rFonts w:eastAsia="Arial"/>
                <w:szCs w:val="24"/>
              </w:rPr>
              <w:t xml:space="preserve"> </w:t>
            </w:r>
            <w:r w:rsidR="000C2E69">
              <w:t>±</w:t>
            </w:r>
            <w:r w:rsidR="00916D61" w:rsidRPr="000C2E69">
              <w:rPr>
                <w:b/>
                <w:bCs/>
              </w:rPr>
              <w:t>20</w:t>
            </w:r>
            <w:r w:rsidR="00E266E0" w:rsidRPr="000C2E69">
              <w:rPr>
                <w:b/>
                <w:bCs/>
              </w:rPr>
              <w:t>%</w:t>
            </w:r>
            <w:r w:rsidR="007652E1" w:rsidRPr="007457E9">
              <w:t xml:space="preserve"> </w:t>
            </w:r>
          </w:p>
        </w:tc>
      </w:tr>
    </w:tbl>
    <w:p w:rsidR="0011204E" w:rsidRPr="007457E9" w:rsidRDefault="0011204E" w:rsidP="000C2E69"/>
    <w:p w:rsidR="00F968C7" w:rsidRPr="00430178" w:rsidRDefault="007652E1" w:rsidP="00430178">
      <w:pPr>
        <w:ind w:left="360"/>
        <w:rPr>
          <w:rFonts w:ascii="Arial" w:hAnsi="Arial" w:cs="Arial"/>
          <w:b/>
          <w:u w:val="single"/>
        </w:rPr>
      </w:pPr>
      <w:r w:rsidRPr="00430178">
        <w:rPr>
          <w:rFonts w:ascii="Arial" w:hAnsi="Arial" w:cs="Arial"/>
          <w:b/>
          <w:u w:val="single"/>
        </w:rPr>
        <w:t xml:space="preserve">Оцінка </w:t>
      </w:r>
      <w:r w:rsidR="005D6386">
        <w:rPr>
          <w:rFonts w:ascii="Arial" w:hAnsi="Arial" w:cs="Arial"/>
          <w:b/>
          <w:u w:val="single"/>
        </w:rPr>
        <w:t>властив</w:t>
      </w:r>
      <w:r w:rsidR="00A26AC7" w:rsidRPr="00430178">
        <w:rPr>
          <w:rFonts w:ascii="Arial" w:hAnsi="Arial" w:cs="Arial"/>
          <w:b/>
          <w:u w:val="single"/>
        </w:rPr>
        <w:t xml:space="preserve">их </w:t>
      </w:r>
      <w:r w:rsidRPr="00430178">
        <w:rPr>
          <w:rFonts w:ascii="Arial" w:hAnsi="Arial" w:cs="Arial"/>
          <w:b/>
          <w:u w:val="single"/>
        </w:rPr>
        <w:t>ризиків</w:t>
      </w:r>
    </w:p>
    <w:p w:rsidR="00DA06FA" w:rsidRPr="004A7ACB" w:rsidRDefault="004A7ACB" w:rsidP="000C2E69">
      <w:r w:rsidRPr="00836A0B">
        <w:t>Д</w:t>
      </w:r>
      <w:r w:rsidR="007652E1" w:rsidRPr="007457E9">
        <w:t>ля оцінки ймовірності появи (частота подій</w:t>
      </w:r>
      <w:r w:rsidR="00DA06FA" w:rsidRPr="007457E9">
        <w:t xml:space="preserve"> / </w:t>
      </w:r>
      <w:r w:rsidR="00BD1452" w:rsidRPr="007457E9">
        <w:t>інцидентів</w:t>
      </w:r>
      <w:r w:rsidR="007652E1" w:rsidRPr="007457E9">
        <w:t>) і вплив</w:t>
      </w:r>
      <w:r w:rsidR="00DA06FA" w:rsidRPr="007457E9">
        <w:t>у</w:t>
      </w:r>
      <w:r w:rsidR="007652E1" w:rsidRPr="007457E9">
        <w:t xml:space="preserve"> на річний обся</w:t>
      </w:r>
      <w:r w:rsidR="00DA06FA" w:rsidRPr="007457E9">
        <w:t xml:space="preserve">г викидів </w:t>
      </w:r>
      <w:r w:rsidR="00AE46F6" w:rsidRPr="007457E9">
        <w:t xml:space="preserve">ПГ </w:t>
      </w:r>
      <w:r w:rsidR="00DA06FA" w:rsidRPr="007457E9">
        <w:t xml:space="preserve">(серйозність подій) </w:t>
      </w:r>
      <w:r w:rsidRPr="00836A0B">
        <w:t xml:space="preserve">використовуються </w:t>
      </w:r>
      <w:r w:rsidR="00EF71FA">
        <w:t>і</w:t>
      </w:r>
      <w:r w:rsidR="00EF71FA" w:rsidRPr="00836A0B">
        <w:t>нформац</w:t>
      </w:r>
      <w:r w:rsidR="00EF71FA">
        <w:t>і</w:t>
      </w:r>
      <w:r w:rsidR="00EF71FA" w:rsidRPr="00836A0B">
        <w:t>я</w:t>
      </w:r>
      <w:r w:rsidR="00321DDC">
        <w:t>,</w:t>
      </w:r>
      <w:r w:rsidRPr="00836A0B">
        <w:t xml:space="preserve"> що є наявною на </w:t>
      </w:r>
      <w:r w:rsidR="007964BB">
        <w:t>установці</w:t>
      </w:r>
      <w:r w:rsidRPr="00836A0B">
        <w:t>.</w:t>
      </w:r>
    </w:p>
    <w:p w:rsidR="007652E1" w:rsidRPr="00864929" w:rsidRDefault="00DA06FA" w:rsidP="000C2E69">
      <w:pPr>
        <w:rPr>
          <w:b/>
        </w:rPr>
      </w:pPr>
      <w:r w:rsidRPr="00864929">
        <w:rPr>
          <w:b/>
        </w:rPr>
        <w:t xml:space="preserve">Оцінка ймовірності появи </w:t>
      </w:r>
      <w:r w:rsidR="00BD1452" w:rsidRPr="00864929">
        <w:rPr>
          <w:b/>
        </w:rPr>
        <w:t>інциденту</w:t>
      </w:r>
    </w:p>
    <w:p w:rsidR="009E3A0D" w:rsidRPr="007457E9" w:rsidRDefault="00B64663" w:rsidP="000C2E69">
      <w:r>
        <w:rPr>
          <w:u w:val="single"/>
        </w:rPr>
        <w:t>Обсяг</w:t>
      </w:r>
      <w:r w:rsidR="000C09B9" w:rsidRPr="007457E9">
        <w:rPr>
          <w:u w:val="single"/>
        </w:rPr>
        <w:t xml:space="preserve"> </w:t>
      </w:r>
      <w:r w:rsidR="00916D61" w:rsidRPr="007457E9">
        <w:rPr>
          <w:u w:val="single"/>
        </w:rPr>
        <w:t>спожитого палива</w:t>
      </w:r>
      <w:r w:rsidR="000C09B9" w:rsidRPr="007457E9">
        <w:t xml:space="preserve"> – дуже низька </w:t>
      </w:r>
      <w:r w:rsidR="00BD1452" w:rsidRPr="007457E9">
        <w:t>ймовірність</w:t>
      </w:r>
      <w:r w:rsidR="00EF71FA">
        <w:t>.</w:t>
      </w:r>
    </w:p>
    <w:p w:rsidR="007652E1" w:rsidRPr="007457E9" w:rsidRDefault="00DA06FA" w:rsidP="000C2E69">
      <w:pPr>
        <w:rPr>
          <w:i/>
        </w:rPr>
      </w:pPr>
      <w:r w:rsidRPr="007457E9">
        <w:t>Йм</w:t>
      </w:r>
      <w:r w:rsidR="007652E1" w:rsidRPr="007457E9">
        <w:t xml:space="preserve">овірність виникнення подій </w:t>
      </w:r>
      <w:r w:rsidRPr="007457E9">
        <w:t xml:space="preserve">/ </w:t>
      </w:r>
      <w:r w:rsidR="00BD1452" w:rsidRPr="007457E9">
        <w:t>інцидентів</w:t>
      </w:r>
      <w:r w:rsidRPr="007457E9">
        <w:t xml:space="preserve"> з</w:t>
      </w:r>
      <w:r w:rsidR="00321DDC">
        <w:t>і</w:t>
      </w:r>
      <w:r w:rsidRPr="007457E9">
        <w:t xml:space="preserve"> </w:t>
      </w:r>
      <w:r w:rsidR="00731FE9" w:rsidRPr="007457E9">
        <w:t>значним впливом на обсяг викидів ПГ</w:t>
      </w:r>
      <w:r w:rsidR="007652E1" w:rsidRPr="007457E9">
        <w:t xml:space="preserve"> дуже низька.</w:t>
      </w:r>
      <w:r w:rsidR="006D4426" w:rsidRPr="007457E9">
        <w:t xml:space="preserve"> </w:t>
      </w:r>
      <w:r w:rsidR="000C09B9" w:rsidRPr="007457E9">
        <w:t xml:space="preserve">За </w:t>
      </w:r>
      <w:r w:rsidR="00BD1452" w:rsidRPr="007457E9">
        <w:t>останній</w:t>
      </w:r>
      <w:r w:rsidR="000C09B9" w:rsidRPr="007457E9">
        <w:t xml:space="preserve"> час на </w:t>
      </w:r>
      <w:r w:rsidR="00AE46F6" w:rsidRPr="007457E9">
        <w:t xml:space="preserve">установці </w:t>
      </w:r>
      <w:r w:rsidR="000C09B9" w:rsidRPr="007457E9">
        <w:t xml:space="preserve">не </w:t>
      </w:r>
      <w:r w:rsidR="00BD1452" w:rsidRPr="007457E9">
        <w:t>відбулося</w:t>
      </w:r>
      <w:r w:rsidR="000C09B9" w:rsidRPr="007457E9">
        <w:t xml:space="preserve"> жодних </w:t>
      </w:r>
      <w:r w:rsidR="00BD1452" w:rsidRPr="007457E9">
        <w:t>інцидентів</w:t>
      </w:r>
      <w:r w:rsidR="00321DDC">
        <w:t>,</w:t>
      </w:r>
      <w:r w:rsidR="000C09B9" w:rsidRPr="007457E9">
        <w:t xml:space="preserve"> </w:t>
      </w:r>
      <w:r w:rsidR="00BD1452" w:rsidRPr="007457E9">
        <w:t>які</w:t>
      </w:r>
      <w:r w:rsidR="000C09B9" w:rsidRPr="007457E9">
        <w:t xml:space="preserve"> призвели б до</w:t>
      </w:r>
      <w:r w:rsidR="006D4426" w:rsidRPr="007457E9">
        <w:t xml:space="preserve"> зміни </w:t>
      </w:r>
      <w:r w:rsidR="00321DDC">
        <w:t xml:space="preserve">показників </w:t>
      </w:r>
      <w:r w:rsidR="006D4426" w:rsidRPr="007457E9">
        <w:t>кількості палива через помилки або відхилення в зборі даних (</w:t>
      </w:r>
      <w:r w:rsidR="00321DDC">
        <w:t xml:space="preserve">наприклад, </w:t>
      </w:r>
      <w:r w:rsidR="00BD1452" w:rsidRPr="007457E9">
        <w:t>внаслідок</w:t>
      </w:r>
      <w:r w:rsidR="000C09B9" w:rsidRPr="007457E9">
        <w:t xml:space="preserve"> </w:t>
      </w:r>
      <w:r w:rsidR="00BD1452" w:rsidRPr="007457E9">
        <w:t>несправності</w:t>
      </w:r>
      <w:r w:rsidR="000C09B9" w:rsidRPr="007457E9">
        <w:t xml:space="preserve"> </w:t>
      </w:r>
      <w:r w:rsidR="006D4426" w:rsidRPr="007457E9">
        <w:t>системи вимірювання), обробки даних (</w:t>
      </w:r>
      <w:r w:rsidR="000C09B9" w:rsidRPr="007457E9">
        <w:t xml:space="preserve">через </w:t>
      </w:r>
      <w:r w:rsidR="006D4426" w:rsidRPr="007457E9">
        <w:t>несправні системи ІТ) і керування даними (</w:t>
      </w:r>
      <w:r w:rsidR="00BD1452" w:rsidRPr="007457E9">
        <w:t>звітності</w:t>
      </w:r>
      <w:r w:rsidR="000C09B9" w:rsidRPr="007457E9">
        <w:t xml:space="preserve"> та обрахунку</w:t>
      </w:r>
      <w:r w:rsidR="006D4426" w:rsidRPr="007457E9">
        <w:t xml:space="preserve"> </w:t>
      </w:r>
      <w:r w:rsidR="00B64663">
        <w:t>обсягів</w:t>
      </w:r>
      <w:r w:rsidR="000C09B9" w:rsidRPr="007457E9">
        <w:t xml:space="preserve"> спожитого палива). </w:t>
      </w:r>
    </w:p>
    <w:p w:rsidR="007652E1" w:rsidRPr="007457E9" w:rsidRDefault="00EE331B" w:rsidP="000C2E69">
      <w:r w:rsidRPr="007457E9">
        <w:rPr>
          <w:u w:val="single"/>
        </w:rPr>
        <w:t>Нижча т</w:t>
      </w:r>
      <w:r w:rsidR="0005732D" w:rsidRPr="007457E9">
        <w:rPr>
          <w:u w:val="single"/>
        </w:rPr>
        <w:t xml:space="preserve">еплотворна </w:t>
      </w:r>
      <w:r w:rsidR="00BD1452" w:rsidRPr="007457E9">
        <w:rPr>
          <w:u w:val="single"/>
        </w:rPr>
        <w:t>здатність</w:t>
      </w:r>
      <w:r w:rsidR="0005732D" w:rsidRPr="007457E9">
        <w:t xml:space="preserve"> </w:t>
      </w:r>
      <w:r w:rsidR="000C09B9" w:rsidRPr="007457E9">
        <w:t>–</w:t>
      </w:r>
      <w:r w:rsidR="0005732D" w:rsidRPr="007457E9">
        <w:t xml:space="preserve"> дуже </w:t>
      </w:r>
      <w:r w:rsidR="007652E1" w:rsidRPr="007457E9">
        <w:t xml:space="preserve">низька </w:t>
      </w:r>
      <w:r w:rsidR="00BD1452" w:rsidRPr="007457E9">
        <w:t>ймовірність</w:t>
      </w:r>
      <w:r w:rsidR="00EF71FA">
        <w:t>.</w:t>
      </w:r>
    </w:p>
    <w:p w:rsidR="007652E1" w:rsidRPr="007457E9" w:rsidRDefault="00BD1452" w:rsidP="000C2E69">
      <w:r w:rsidRPr="007457E9">
        <w:t>Дані</w:t>
      </w:r>
      <w:r w:rsidR="0005732D" w:rsidRPr="007457E9">
        <w:t xml:space="preserve"> </w:t>
      </w:r>
      <w:r w:rsidR="00321DDC">
        <w:t>щодо</w:t>
      </w:r>
      <w:r w:rsidR="00321DDC" w:rsidRPr="007457E9">
        <w:t xml:space="preserve"> </w:t>
      </w:r>
      <w:r w:rsidR="00AE46F6" w:rsidRPr="007457E9">
        <w:t>НТЗ</w:t>
      </w:r>
      <w:r w:rsidR="0005732D" w:rsidRPr="007457E9">
        <w:t xml:space="preserve"> палива є досить </w:t>
      </w:r>
      <w:r w:rsidRPr="007457E9">
        <w:t>стабільним</w:t>
      </w:r>
      <w:r w:rsidR="0005732D" w:rsidRPr="007457E9">
        <w:t xml:space="preserve"> показником, як</w:t>
      </w:r>
      <w:r w:rsidR="00007E1C" w:rsidRPr="007457E9">
        <w:t>і</w:t>
      </w:r>
      <w:r w:rsidR="0005732D" w:rsidRPr="007457E9">
        <w:t xml:space="preserve"> </w:t>
      </w:r>
      <w:r w:rsidR="00007E1C" w:rsidRPr="007457E9">
        <w:t>визначаються на основі проведення лабораторних аналізів</w:t>
      </w:r>
      <w:r w:rsidR="0087646D" w:rsidRPr="007457E9">
        <w:t xml:space="preserve"> і, </w:t>
      </w:r>
      <w:r w:rsidR="0005732D" w:rsidRPr="007457E9">
        <w:t>також</w:t>
      </w:r>
      <w:r w:rsidR="0087646D" w:rsidRPr="007457E9">
        <w:t>,</w:t>
      </w:r>
      <w:r w:rsidR="0005732D" w:rsidRPr="007457E9">
        <w:t xml:space="preserve"> </w:t>
      </w:r>
      <w:r w:rsidRPr="007457E9">
        <w:t>перевіряться</w:t>
      </w:r>
      <w:r w:rsidR="0005732D" w:rsidRPr="007457E9">
        <w:t xml:space="preserve"> виробнич</w:t>
      </w:r>
      <w:r w:rsidR="00AE46F6" w:rsidRPr="007457E9">
        <w:t>о-технічним</w:t>
      </w:r>
      <w:r w:rsidR="0005732D" w:rsidRPr="007457E9">
        <w:t xml:space="preserve"> </w:t>
      </w:r>
      <w:r w:rsidRPr="007457E9">
        <w:t>відділом</w:t>
      </w:r>
      <w:r w:rsidR="0005732D" w:rsidRPr="007457E9">
        <w:t xml:space="preserve"> </w:t>
      </w:r>
      <w:r w:rsidR="000F49D4" w:rsidRPr="007457E9">
        <w:t xml:space="preserve">i </w:t>
      </w:r>
      <w:r w:rsidR="00321DDC" w:rsidRPr="007457E9">
        <w:lastRenderedPageBreak/>
        <w:t>порівню</w:t>
      </w:r>
      <w:r w:rsidR="00321DDC">
        <w:t>ю</w:t>
      </w:r>
      <w:r w:rsidR="00321DDC" w:rsidRPr="007457E9">
        <w:t xml:space="preserve">ться </w:t>
      </w:r>
      <w:r w:rsidR="0005732D" w:rsidRPr="007457E9">
        <w:t>з</w:t>
      </w:r>
      <w:r w:rsidR="000F49D4" w:rsidRPr="007457E9">
        <w:t>і</w:t>
      </w:r>
      <w:r w:rsidR="0005732D" w:rsidRPr="007457E9">
        <w:t xml:space="preserve"> </w:t>
      </w:r>
      <w:r w:rsidR="002262D1" w:rsidRPr="007457E9">
        <w:t>встановле</w:t>
      </w:r>
      <w:r w:rsidR="000F49D4" w:rsidRPr="007457E9">
        <w:t xml:space="preserve">ними вимогами до </w:t>
      </w:r>
      <w:r w:rsidR="00916D61" w:rsidRPr="007457E9">
        <w:t xml:space="preserve">палив. </w:t>
      </w:r>
      <w:r w:rsidR="0005732D" w:rsidRPr="007457E9">
        <w:t>П</w:t>
      </w:r>
      <w:r w:rsidR="00C06346" w:rsidRPr="007457E9">
        <w:t xml:space="preserve">омилки або відхилення </w:t>
      </w:r>
      <w:r w:rsidRPr="007457E9">
        <w:t>під</w:t>
      </w:r>
      <w:r w:rsidR="00C06346" w:rsidRPr="007457E9">
        <w:t xml:space="preserve"> час збору</w:t>
      </w:r>
      <w:r w:rsidR="0005732D" w:rsidRPr="007457E9">
        <w:t xml:space="preserve"> даних (</w:t>
      </w:r>
      <w:r w:rsidRPr="007457E9">
        <w:t>внаслідок</w:t>
      </w:r>
      <w:r w:rsidR="0005732D" w:rsidRPr="007457E9">
        <w:t xml:space="preserve"> </w:t>
      </w:r>
      <w:r w:rsidRPr="007457E9">
        <w:t>несправності</w:t>
      </w:r>
      <w:r w:rsidR="0005732D" w:rsidRPr="007457E9">
        <w:t xml:space="preserve"> системи </w:t>
      </w:r>
      <w:r w:rsidR="002262D1" w:rsidRPr="007457E9">
        <w:t xml:space="preserve">аналізу </w:t>
      </w:r>
      <w:r w:rsidR="008A7DE8">
        <w:t xml:space="preserve">компонентного </w:t>
      </w:r>
      <w:r w:rsidR="002262D1" w:rsidRPr="007457E9">
        <w:t xml:space="preserve">складу </w:t>
      </w:r>
      <w:r w:rsidR="00916D61" w:rsidRPr="007457E9">
        <w:t>палива</w:t>
      </w:r>
      <w:r w:rsidR="0005732D" w:rsidRPr="007457E9">
        <w:t>), обробки даних (через несправні системи ІТ) і керування даними (</w:t>
      </w:r>
      <w:r w:rsidRPr="007457E9">
        <w:t>звітності</w:t>
      </w:r>
      <w:r w:rsidR="0005732D" w:rsidRPr="007457E9">
        <w:t xml:space="preserve"> та </w:t>
      </w:r>
      <w:r w:rsidR="002262D1" w:rsidRPr="007457E9">
        <w:t xml:space="preserve">ручного </w:t>
      </w:r>
      <w:r w:rsidR="0005732D" w:rsidRPr="007457E9">
        <w:t xml:space="preserve">обрахунку </w:t>
      </w:r>
      <w:r w:rsidR="002262D1" w:rsidRPr="007457E9">
        <w:t>внаслідок людського фактору</w:t>
      </w:r>
      <w:r w:rsidR="0005732D" w:rsidRPr="007457E9">
        <w:t xml:space="preserve">) </w:t>
      </w:r>
      <w:r w:rsidRPr="007457E9">
        <w:t>відбувалися</w:t>
      </w:r>
      <w:r w:rsidR="0005732D" w:rsidRPr="007457E9">
        <w:t xml:space="preserve"> дуже </w:t>
      </w:r>
      <w:r w:rsidR="00EC0317">
        <w:t>рідко</w:t>
      </w:r>
      <w:r w:rsidR="00931684" w:rsidRPr="007457E9">
        <w:t xml:space="preserve">. </w:t>
      </w:r>
    </w:p>
    <w:p w:rsidR="0005732D" w:rsidRPr="007457E9" w:rsidRDefault="0005732D" w:rsidP="000C2E69">
      <w:r w:rsidRPr="007457E9">
        <w:rPr>
          <w:u w:val="single"/>
        </w:rPr>
        <w:t xml:space="preserve">Коефіцієнт </w:t>
      </w:r>
      <w:r w:rsidR="00916D61" w:rsidRPr="007457E9">
        <w:rPr>
          <w:u w:val="single"/>
        </w:rPr>
        <w:t>окислення</w:t>
      </w:r>
      <w:r w:rsidR="00B042B7">
        <w:t xml:space="preserve"> </w:t>
      </w:r>
      <w:r w:rsidRPr="007457E9">
        <w:t xml:space="preserve">– низька </w:t>
      </w:r>
      <w:r w:rsidR="00BD1452" w:rsidRPr="007457E9">
        <w:t>ймовірність</w:t>
      </w:r>
      <w:r w:rsidR="00B64663">
        <w:t>.</w:t>
      </w:r>
    </w:p>
    <w:p w:rsidR="0005732D" w:rsidRPr="007457E9" w:rsidRDefault="0005732D" w:rsidP="000C2E69">
      <w:r w:rsidRPr="007457E9">
        <w:t xml:space="preserve">Для </w:t>
      </w:r>
      <w:r w:rsidR="00A81745" w:rsidRPr="007457E9">
        <w:t>обрахунку</w:t>
      </w:r>
      <w:r w:rsidRPr="007457E9">
        <w:t xml:space="preserve"> коефіцієнт</w:t>
      </w:r>
      <w:r w:rsidR="00EE331B" w:rsidRPr="007457E9">
        <w:t>а</w:t>
      </w:r>
      <w:r w:rsidRPr="007457E9">
        <w:t xml:space="preserve"> </w:t>
      </w:r>
      <w:r w:rsidR="00EE331B" w:rsidRPr="007457E9">
        <w:t xml:space="preserve">окислення </w:t>
      </w:r>
      <w:r w:rsidR="00BD1452" w:rsidRPr="007457E9">
        <w:t>вугілля</w:t>
      </w:r>
      <w:r w:rsidRPr="007457E9">
        <w:t xml:space="preserve"> </w:t>
      </w:r>
      <w:r w:rsidR="00EE331B" w:rsidRPr="007457E9">
        <w:t>використову</w:t>
      </w:r>
      <w:r w:rsidR="00B64663">
        <w:t>ються</w:t>
      </w:r>
      <w:r w:rsidR="00EE331B" w:rsidRPr="007457E9">
        <w:t xml:space="preserve"> результати розрахунку </w:t>
      </w:r>
      <w:r w:rsidR="00022413" w:rsidRPr="007457E9">
        <w:t>КО</w:t>
      </w:r>
      <w:r w:rsidR="002F5844" w:rsidRPr="007457E9">
        <w:t xml:space="preserve"> для звітування</w:t>
      </w:r>
      <w:r w:rsidR="00022413" w:rsidRPr="007457E9">
        <w:t xml:space="preserve"> </w:t>
      </w:r>
      <w:r w:rsidR="00EE331B" w:rsidRPr="007457E9">
        <w:t xml:space="preserve">по </w:t>
      </w:r>
      <w:r w:rsidR="00BD1452" w:rsidRPr="007457E9">
        <w:t>Формі</w:t>
      </w:r>
      <w:r w:rsidR="00EE331B" w:rsidRPr="007457E9">
        <w:t xml:space="preserve"> №3-тех-ТЕС. </w:t>
      </w:r>
      <w:r w:rsidR="00BD1452" w:rsidRPr="007457E9">
        <w:t>Найбільш</w:t>
      </w:r>
      <w:r w:rsidR="00A81745" w:rsidRPr="007457E9">
        <w:t xml:space="preserve"> </w:t>
      </w:r>
      <w:r w:rsidR="00BD1452" w:rsidRPr="007457E9">
        <w:t>вірогідно</w:t>
      </w:r>
      <w:r w:rsidR="00C06346" w:rsidRPr="007457E9">
        <w:t>,</w:t>
      </w:r>
      <w:r w:rsidR="00A81745" w:rsidRPr="007457E9">
        <w:t xml:space="preserve"> що помилки</w:t>
      </w:r>
      <w:r w:rsidR="00B042B7">
        <w:t>,</w:t>
      </w:r>
      <w:r w:rsidR="00A81745" w:rsidRPr="007457E9">
        <w:t xml:space="preserve"> </w:t>
      </w:r>
      <w:r w:rsidR="00BD1452" w:rsidRPr="007457E9">
        <w:t>пов’язані</w:t>
      </w:r>
      <w:r w:rsidR="00A81745" w:rsidRPr="007457E9">
        <w:t xml:space="preserve"> з цим параметром</w:t>
      </w:r>
      <w:r w:rsidR="00321DDC">
        <w:t>,</w:t>
      </w:r>
      <w:r w:rsidR="00A81745" w:rsidRPr="007457E9">
        <w:t xml:space="preserve"> можуть трапитися </w:t>
      </w:r>
      <w:r w:rsidR="00BD1452" w:rsidRPr="007457E9">
        <w:t>внаслідок</w:t>
      </w:r>
      <w:r w:rsidR="00A81745" w:rsidRPr="007457E9">
        <w:t xml:space="preserve"> неправильного перенесення даних </w:t>
      </w:r>
      <w:r w:rsidR="00BD1452" w:rsidRPr="007457E9">
        <w:t>аналізу</w:t>
      </w:r>
      <w:r w:rsidR="00A81745" w:rsidRPr="007457E9">
        <w:t xml:space="preserve"> у розрахункову модель </w:t>
      </w:r>
      <w:r w:rsidR="00B042B7">
        <w:t>з</w:t>
      </w:r>
      <w:r w:rsidR="00B042B7" w:rsidRPr="007457E9">
        <w:t xml:space="preserve"> </w:t>
      </w:r>
      <w:r w:rsidR="00A4051B" w:rsidRPr="007457E9">
        <w:t>обчисленн</w:t>
      </w:r>
      <w:r w:rsidR="00B042B7">
        <w:t>я</w:t>
      </w:r>
      <w:r w:rsidR="00A81745" w:rsidRPr="007457E9">
        <w:t xml:space="preserve"> </w:t>
      </w:r>
      <w:r w:rsidR="00022413" w:rsidRPr="007457E9">
        <w:t>КО</w:t>
      </w:r>
      <w:r w:rsidR="00EE331B" w:rsidRPr="007457E9">
        <w:t>.</w:t>
      </w:r>
    </w:p>
    <w:p w:rsidR="00607DA1" w:rsidRPr="00430178" w:rsidRDefault="00607DA1" w:rsidP="00430178">
      <w:pPr>
        <w:ind w:left="360"/>
        <w:rPr>
          <w:rFonts w:ascii="Arial" w:hAnsi="Arial" w:cs="Arial"/>
          <w:b/>
          <w:u w:val="single"/>
        </w:rPr>
      </w:pPr>
      <w:r w:rsidRPr="00430178">
        <w:rPr>
          <w:rFonts w:ascii="Arial" w:hAnsi="Arial" w:cs="Arial"/>
          <w:b/>
          <w:u w:val="single"/>
        </w:rPr>
        <w:t xml:space="preserve">Зменшення </w:t>
      </w:r>
      <w:r w:rsidR="005D6386">
        <w:rPr>
          <w:rFonts w:ascii="Arial" w:hAnsi="Arial" w:cs="Arial"/>
          <w:b/>
          <w:u w:val="single"/>
        </w:rPr>
        <w:t>властив</w:t>
      </w:r>
      <w:r w:rsidR="00A26AC7" w:rsidRPr="00430178">
        <w:rPr>
          <w:rFonts w:ascii="Arial" w:hAnsi="Arial" w:cs="Arial"/>
          <w:b/>
          <w:u w:val="single"/>
        </w:rPr>
        <w:t xml:space="preserve">их </w:t>
      </w:r>
      <w:r w:rsidR="00BD1452" w:rsidRPr="00430178">
        <w:rPr>
          <w:rFonts w:ascii="Arial" w:hAnsi="Arial" w:cs="Arial"/>
          <w:b/>
          <w:u w:val="single"/>
        </w:rPr>
        <w:t>ризиків</w:t>
      </w:r>
      <w:r w:rsidR="006662AB" w:rsidRPr="00430178">
        <w:rPr>
          <w:rFonts w:ascii="Arial" w:hAnsi="Arial" w:cs="Arial"/>
          <w:b/>
          <w:u w:val="single"/>
        </w:rPr>
        <w:t xml:space="preserve"> для </w:t>
      </w:r>
      <w:r w:rsidR="00BD1452" w:rsidRPr="00430178">
        <w:rPr>
          <w:rFonts w:ascii="Arial" w:hAnsi="Arial" w:cs="Arial"/>
          <w:b/>
          <w:u w:val="single"/>
        </w:rPr>
        <w:t>оцінки</w:t>
      </w:r>
      <w:r w:rsidR="006662AB" w:rsidRPr="00430178">
        <w:rPr>
          <w:rFonts w:ascii="Arial" w:hAnsi="Arial" w:cs="Arial"/>
          <w:b/>
          <w:u w:val="single"/>
        </w:rPr>
        <w:t xml:space="preserve"> </w:t>
      </w:r>
      <w:r w:rsidR="007C6EF8" w:rsidRPr="00430178">
        <w:rPr>
          <w:rFonts w:ascii="Arial" w:hAnsi="Arial" w:cs="Arial"/>
          <w:b/>
          <w:u w:val="single"/>
        </w:rPr>
        <w:t>обсягів</w:t>
      </w:r>
      <w:r w:rsidR="006662AB" w:rsidRPr="00430178">
        <w:rPr>
          <w:rFonts w:ascii="Arial" w:hAnsi="Arial" w:cs="Arial"/>
          <w:b/>
          <w:u w:val="single"/>
        </w:rPr>
        <w:t xml:space="preserve"> п</w:t>
      </w:r>
      <w:r w:rsidR="003C0905" w:rsidRPr="00430178">
        <w:rPr>
          <w:rFonts w:ascii="Arial" w:hAnsi="Arial" w:cs="Arial"/>
          <w:b/>
          <w:u w:val="single"/>
        </w:rPr>
        <w:t>алива</w:t>
      </w:r>
    </w:p>
    <w:p w:rsidR="00607DA1" w:rsidRPr="007457E9" w:rsidRDefault="00607DA1" w:rsidP="000C2E69">
      <w:r w:rsidRPr="007457E9">
        <w:t>Для зменшення ідентифікованих ризиків використовуються методи вертикального та горизонтального аналізу даних. Вертикальний аналіз даних включає в себе контроль над декількома незалежними системами</w:t>
      </w:r>
      <w:r w:rsidR="00864929">
        <w:t>, данні від яких залучені до моніторингу</w:t>
      </w:r>
      <w:r w:rsidRPr="007457E9">
        <w:t xml:space="preserve">. У випадку з аналізом горизонтальних даних моніторинг здійснюється шляхом спостереження та оцінки кількох різних періодів часу. Контрольні заходи детально представлені для відповідних </w:t>
      </w:r>
      <w:r w:rsidR="00BD1452" w:rsidRPr="007457E9">
        <w:t>параметрів</w:t>
      </w:r>
      <w:r w:rsidRPr="007457E9">
        <w:t xml:space="preserve"> нижче:</w:t>
      </w:r>
    </w:p>
    <w:p w:rsidR="00C41D7F" w:rsidRPr="00864929" w:rsidRDefault="00C41D7F" w:rsidP="000C2E69">
      <w:pPr>
        <w:rPr>
          <w:b/>
        </w:rPr>
      </w:pPr>
      <w:r w:rsidRPr="00864929">
        <w:rPr>
          <w:b/>
        </w:rPr>
        <w:t>Заходи контролю за збором даних:</w:t>
      </w:r>
    </w:p>
    <w:p w:rsidR="00C41D7F" w:rsidRPr="007457E9" w:rsidRDefault="006F245A" w:rsidP="00522FAB">
      <w:pPr>
        <w:pStyle w:val="a"/>
        <w:numPr>
          <w:ilvl w:val="0"/>
          <w:numId w:val="2"/>
        </w:numPr>
        <w:spacing w:before="60" w:after="60"/>
        <w:ind w:left="714" w:hanging="357"/>
      </w:pPr>
      <w:r w:rsidRPr="007457E9">
        <w:t xml:space="preserve">Контроль і держповірка виконуються згідно вимог, встановлених на кожен вид приладів обліку. </w:t>
      </w:r>
      <w:r w:rsidRPr="00864929">
        <w:rPr>
          <w:highlight w:val="cyan"/>
        </w:rPr>
        <w:t xml:space="preserve">Приклад: </w:t>
      </w:r>
      <w:r w:rsidR="00B042B7">
        <w:rPr>
          <w:highlight w:val="cyan"/>
        </w:rPr>
        <w:t>залізничні</w:t>
      </w:r>
      <w:r w:rsidRPr="00864929">
        <w:rPr>
          <w:highlight w:val="cyan"/>
        </w:rPr>
        <w:t xml:space="preserve"> ваги - контроль придатності кожні 3 місяці. Кожні 6 місяців - ТО з подальшою держповірк</w:t>
      </w:r>
      <w:r w:rsidR="00BC1160" w:rsidRPr="00864929">
        <w:rPr>
          <w:highlight w:val="cyan"/>
        </w:rPr>
        <w:t>ою</w:t>
      </w:r>
      <w:r w:rsidRPr="00864929">
        <w:rPr>
          <w:highlight w:val="cyan"/>
        </w:rPr>
        <w:t>.</w:t>
      </w:r>
    </w:p>
    <w:p w:rsidR="00C41D7F" w:rsidRPr="007457E9" w:rsidRDefault="00C41D7F" w:rsidP="00522FAB">
      <w:pPr>
        <w:pStyle w:val="a"/>
        <w:numPr>
          <w:ilvl w:val="0"/>
          <w:numId w:val="2"/>
        </w:numPr>
        <w:spacing w:before="60" w:after="60"/>
        <w:ind w:left="714" w:hanging="357"/>
      </w:pPr>
      <w:r w:rsidRPr="007457E9">
        <w:t>У разі несправності не</w:t>
      </w:r>
      <w:r w:rsidR="00E54C9B">
        <w:t>відкладно</w:t>
      </w:r>
      <w:r w:rsidRPr="007457E9">
        <w:t xml:space="preserve"> розпочинаються </w:t>
      </w:r>
      <w:r w:rsidR="00BD1452" w:rsidRPr="007457E9">
        <w:t>корегувальні</w:t>
      </w:r>
      <w:r w:rsidRPr="007457E9">
        <w:t xml:space="preserve"> </w:t>
      </w:r>
      <w:r w:rsidR="00BD1452" w:rsidRPr="007457E9">
        <w:t>дії</w:t>
      </w:r>
      <w:r w:rsidR="00F42C82" w:rsidRPr="007457E9">
        <w:t>.</w:t>
      </w:r>
    </w:p>
    <w:p w:rsidR="00C41D7F" w:rsidRPr="00864929" w:rsidRDefault="00C41D7F" w:rsidP="000C2E69">
      <w:pPr>
        <w:rPr>
          <w:b/>
        </w:rPr>
      </w:pPr>
      <w:r w:rsidRPr="00864929">
        <w:rPr>
          <w:b/>
        </w:rPr>
        <w:t>Заходи контролю за обробкою даних:</w:t>
      </w:r>
    </w:p>
    <w:p w:rsidR="00C41D7F" w:rsidRPr="007457E9" w:rsidRDefault="00C41D7F" w:rsidP="000C2E69">
      <w:r w:rsidRPr="007457E9">
        <w:t xml:space="preserve">Дані вимірювань </w:t>
      </w:r>
      <w:r w:rsidR="00EE331B" w:rsidRPr="007457E9">
        <w:t xml:space="preserve">з </w:t>
      </w:r>
      <w:r w:rsidR="00B64663">
        <w:t>ЗВТ</w:t>
      </w:r>
      <w:r w:rsidR="003E77D1" w:rsidRPr="007457E9">
        <w:t xml:space="preserve"> передаються та</w:t>
      </w:r>
      <w:r w:rsidRPr="007457E9">
        <w:t xml:space="preserve"> зберігаються на захищених серверах</w:t>
      </w:r>
      <w:r w:rsidR="003E77D1" w:rsidRPr="007457E9">
        <w:t xml:space="preserve"> </w:t>
      </w:r>
      <w:r w:rsidR="00BD1452" w:rsidRPr="007457E9">
        <w:t xml:space="preserve">установки </w:t>
      </w:r>
      <w:r w:rsidR="00F42C82" w:rsidRPr="007457E9">
        <w:t xml:space="preserve">та відповідних </w:t>
      </w:r>
      <w:r w:rsidR="000F1FEE" w:rsidRPr="007457E9">
        <w:t>пристроях резервного копіювання</w:t>
      </w:r>
      <w:r w:rsidRPr="007457E9">
        <w:t>.</w:t>
      </w:r>
    </w:p>
    <w:p w:rsidR="00C41D7F" w:rsidRPr="00864929" w:rsidRDefault="00C41D7F" w:rsidP="000C2E69">
      <w:pPr>
        <w:rPr>
          <w:b/>
        </w:rPr>
      </w:pPr>
      <w:r w:rsidRPr="00864929">
        <w:rPr>
          <w:b/>
        </w:rPr>
        <w:t>Заходи контролю за управління даними:</w:t>
      </w:r>
    </w:p>
    <w:p w:rsidR="00C41D7F" w:rsidRPr="007457E9" w:rsidRDefault="003E77D1" w:rsidP="000C2E69">
      <w:r w:rsidRPr="007457E9">
        <w:t xml:space="preserve">Споживання </w:t>
      </w:r>
      <w:r w:rsidR="00EE331B" w:rsidRPr="007457E9">
        <w:t>палива</w:t>
      </w:r>
      <w:r w:rsidRPr="007457E9">
        <w:t xml:space="preserve"> </w:t>
      </w:r>
      <w:r w:rsidR="00BD1452" w:rsidRPr="007457E9">
        <w:t>співвідноситься</w:t>
      </w:r>
      <w:r w:rsidRPr="007457E9">
        <w:t xml:space="preserve"> з </w:t>
      </w:r>
      <w:r w:rsidR="00BD1452" w:rsidRPr="007457E9">
        <w:t>кількістю</w:t>
      </w:r>
      <w:r w:rsidRPr="007457E9">
        <w:t xml:space="preserve"> вироблен</w:t>
      </w:r>
      <w:r w:rsidR="002262D1" w:rsidRPr="007457E9">
        <w:t>ої</w:t>
      </w:r>
      <w:r w:rsidRPr="007457E9">
        <w:t xml:space="preserve"> </w:t>
      </w:r>
      <w:r w:rsidR="002262D1" w:rsidRPr="007457E9">
        <w:t>продукції</w:t>
      </w:r>
      <w:r w:rsidR="002F5844" w:rsidRPr="007457E9">
        <w:t>, а саме електроенергії</w:t>
      </w:r>
      <w:r w:rsidRPr="007457E9">
        <w:t xml:space="preserve">. </w:t>
      </w:r>
      <w:r w:rsidR="00292C65" w:rsidRPr="007457E9">
        <w:t>У випадку невідповідності даних більше</w:t>
      </w:r>
      <w:r w:rsidR="002347A0">
        <w:t>,</w:t>
      </w:r>
      <w:r w:rsidR="00292C65" w:rsidRPr="007457E9">
        <w:t xml:space="preserve"> ніж </w:t>
      </w:r>
      <w:r w:rsidR="002347A0" w:rsidRPr="00864929">
        <w:rPr>
          <w:highlight w:val="cyan"/>
        </w:rPr>
        <w:t xml:space="preserve">встановлені нормативні показники АБО </w:t>
      </w:r>
      <w:r w:rsidR="00BD1452" w:rsidRPr="00864929">
        <w:rPr>
          <w:highlight w:val="cyan"/>
        </w:rPr>
        <w:t>дозволені</w:t>
      </w:r>
      <w:r w:rsidR="00292C65" w:rsidRPr="00864929">
        <w:rPr>
          <w:highlight w:val="cyan"/>
        </w:rPr>
        <w:t xml:space="preserve"> рівні похибки приладів</w:t>
      </w:r>
      <w:r w:rsidR="00292C65" w:rsidRPr="007457E9">
        <w:t xml:space="preserve">, невідкладно приймаються коригувальні дії. </w:t>
      </w:r>
      <w:r w:rsidR="00C41D7F" w:rsidRPr="007457E9">
        <w:t xml:space="preserve">Наприкінці року проводиться подальший </w:t>
      </w:r>
      <w:r w:rsidRPr="007457E9">
        <w:t xml:space="preserve">перегляд </w:t>
      </w:r>
      <w:r w:rsidR="006662AB" w:rsidRPr="007457E9">
        <w:t>даних</w:t>
      </w:r>
      <w:r w:rsidR="00C41D7F" w:rsidRPr="007457E9">
        <w:t xml:space="preserve"> на підставі агрег</w:t>
      </w:r>
      <w:r w:rsidR="006662AB" w:rsidRPr="007457E9">
        <w:t xml:space="preserve">ованих місячних значень минулих </w:t>
      </w:r>
      <w:r w:rsidR="00BD1452" w:rsidRPr="007457E9">
        <w:t>років</w:t>
      </w:r>
      <w:r w:rsidR="006662AB" w:rsidRPr="007457E9">
        <w:t xml:space="preserve">. </w:t>
      </w:r>
    </w:p>
    <w:p w:rsidR="00607DA1" w:rsidRPr="00864929" w:rsidRDefault="006662AB" w:rsidP="000C2E69">
      <w:pPr>
        <w:rPr>
          <w:b/>
        </w:rPr>
      </w:pPr>
      <w:r w:rsidRPr="00864929">
        <w:rPr>
          <w:b/>
        </w:rPr>
        <w:t xml:space="preserve">Зменшення </w:t>
      </w:r>
      <w:r w:rsidR="005D6386" w:rsidRPr="00864929">
        <w:rPr>
          <w:b/>
        </w:rPr>
        <w:t>властив</w:t>
      </w:r>
      <w:r w:rsidR="00A26AC7" w:rsidRPr="00864929">
        <w:rPr>
          <w:b/>
        </w:rPr>
        <w:t>их</w:t>
      </w:r>
      <w:r w:rsidR="00A26AC7" w:rsidRPr="00864929">
        <w:rPr>
          <w:b/>
          <w:color w:val="000000" w:themeColor="text1"/>
          <w:sz w:val="28"/>
          <w:szCs w:val="28"/>
        </w:rPr>
        <w:t xml:space="preserve"> </w:t>
      </w:r>
      <w:r w:rsidR="00BD1452" w:rsidRPr="00864929">
        <w:rPr>
          <w:b/>
        </w:rPr>
        <w:t>ризиків</w:t>
      </w:r>
      <w:r w:rsidRPr="00864929">
        <w:rPr>
          <w:b/>
        </w:rPr>
        <w:t xml:space="preserve"> для </w:t>
      </w:r>
      <w:r w:rsidR="00BD1452" w:rsidRPr="00864929">
        <w:rPr>
          <w:b/>
        </w:rPr>
        <w:t>оцінки</w:t>
      </w:r>
      <w:r w:rsidRPr="00864929">
        <w:rPr>
          <w:b/>
        </w:rPr>
        <w:t xml:space="preserve"> </w:t>
      </w:r>
      <w:r w:rsidR="000F1FEE" w:rsidRPr="00864929">
        <w:rPr>
          <w:b/>
        </w:rPr>
        <w:t>НТЗ</w:t>
      </w:r>
      <w:r w:rsidR="00EE331B" w:rsidRPr="00864929">
        <w:rPr>
          <w:b/>
        </w:rPr>
        <w:t xml:space="preserve"> палив</w:t>
      </w:r>
      <w:r w:rsidRPr="00864929">
        <w:rPr>
          <w:b/>
        </w:rPr>
        <w:t xml:space="preserve"> і </w:t>
      </w:r>
      <w:r w:rsidR="000F1FEE" w:rsidRPr="00864929">
        <w:rPr>
          <w:b/>
        </w:rPr>
        <w:t>КО</w:t>
      </w:r>
      <w:r w:rsidR="00EE331B" w:rsidRPr="00864929">
        <w:rPr>
          <w:b/>
        </w:rPr>
        <w:t xml:space="preserve"> </w:t>
      </w:r>
      <w:r w:rsidR="00BD1452" w:rsidRPr="00864929">
        <w:rPr>
          <w:b/>
        </w:rPr>
        <w:t>вугілля</w:t>
      </w:r>
    </w:p>
    <w:p w:rsidR="00457694" w:rsidRPr="007457E9" w:rsidRDefault="00457694" w:rsidP="000C2E69">
      <w:r w:rsidRPr="007457E9">
        <w:t xml:space="preserve">Наприкінці року проводиться </w:t>
      </w:r>
      <w:r w:rsidR="00B64663">
        <w:t>аналіз</w:t>
      </w:r>
      <w:r w:rsidRPr="007457E9">
        <w:t xml:space="preserve"> на підставі агрегованих місячних значень минулого року та історичних річних значень. </w:t>
      </w:r>
      <w:r w:rsidR="00CB27D9" w:rsidRPr="007457E9">
        <w:t xml:space="preserve">Кожного </w:t>
      </w:r>
      <w:r w:rsidR="00BD1452" w:rsidRPr="007457E9">
        <w:t>місяця</w:t>
      </w:r>
      <w:r w:rsidR="00CB27D9" w:rsidRPr="007457E9">
        <w:t xml:space="preserve"> </w:t>
      </w:r>
      <w:r w:rsidR="00BD1452" w:rsidRPr="007457E9">
        <w:t>усі</w:t>
      </w:r>
      <w:r w:rsidR="00CB27D9" w:rsidRPr="007457E9">
        <w:t xml:space="preserve"> </w:t>
      </w:r>
      <w:r w:rsidR="00BD1452" w:rsidRPr="007457E9">
        <w:t>дані</w:t>
      </w:r>
      <w:r w:rsidR="003407FD" w:rsidRPr="007457E9">
        <w:t xml:space="preserve"> та</w:t>
      </w:r>
      <w:r w:rsidR="00CB27D9" w:rsidRPr="007457E9">
        <w:t xml:space="preserve"> розрахунки</w:t>
      </w:r>
      <w:r w:rsidR="003407FD" w:rsidRPr="007457E9">
        <w:t>, а також</w:t>
      </w:r>
      <w:r w:rsidR="00CB27D9" w:rsidRPr="007457E9">
        <w:t xml:space="preserve"> </w:t>
      </w:r>
      <w:r w:rsidR="00BD1452" w:rsidRPr="007457E9">
        <w:t>звіт</w:t>
      </w:r>
      <w:r w:rsidR="00CB27D9" w:rsidRPr="007457E9">
        <w:t xml:space="preserve"> </w:t>
      </w:r>
      <w:r w:rsidR="002D0774">
        <w:t>оператора</w:t>
      </w:r>
      <w:r w:rsidR="00CB27D9" w:rsidRPr="007457E9">
        <w:t xml:space="preserve"> </w:t>
      </w:r>
      <w:r w:rsidR="003407FD" w:rsidRPr="007457E9">
        <w:t>(</w:t>
      </w:r>
      <w:r w:rsidR="00BD0011" w:rsidRPr="007457E9">
        <w:t>після</w:t>
      </w:r>
      <w:r w:rsidR="003407FD" w:rsidRPr="007457E9">
        <w:t xml:space="preserve"> </w:t>
      </w:r>
      <w:r w:rsidR="00BD0011" w:rsidRPr="007457E9">
        <w:t>звітного</w:t>
      </w:r>
      <w:r w:rsidR="003407FD" w:rsidRPr="007457E9">
        <w:t xml:space="preserve"> </w:t>
      </w:r>
      <w:r w:rsidR="00BD0011" w:rsidRPr="007457E9">
        <w:t>періоду</w:t>
      </w:r>
      <w:r w:rsidR="003407FD" w:rsidRPr="007457E9">
        <w:t xml:space="preserve">) </w:t>
      </w:r>
      <w:r w:rsidR="00BD1452" w:rsidRPr="007457E9">
        <w:t>підлягають</w:t>
      </w:r>
      <w:r w:rsidR="00CB27D9" w:rsidRPr="007457E9">
        <w:t xml:space="preserve"> </w:t>
      </w:r>
      <w:r w:rsidR="00BD1452" w:rsidRPr="007457E9">
        <w:t>перевірці</w:t>
      </w:r>
      <w:r w:rsidR="00CB27D9" w:rsidRPr="007457E9">
        <w:t xml:space="preserve"> </w:t>
      </w:r>
      <w:r w:rsidR="00BD1452" w:rsidRPr="007457E9">
        <w:t>іншою</w:t>
      </w:r>
      <w:r w:rsidR="00CB27D9" w:rsidRPr="007457E9">
        <w:t xml:space="preserve"> особою (з </w:t>
      </w:r>
      <w:r w:rsidR="00BD1452" w:rsidRPr="007457E9">
        <w:t>відділу</w:t>
      </w:r>
      <w:r w:rsidR="00EE331B" w:rsidRPr="007457E9">
        <w:t xml:space="preserve"> </w:t>
      </w:r>
      <w:r w:rsidR="00BD1452" w:rsidRPr="00EC0317">
        <w:rPr>
          <w:highlight w:val="cyan"/>
        </w:rPr>
        <w:t>екології</w:t>
      </w:r>
      <w:r w:rsidR="007C6EF8" w:rsidRPr="00EC0317">
        <w:rPr>
          <w:highlight w:val="cyan"/>
        </w:rPr>
        <w:t>/ВТВ</w:t>
      </w:r>
      <w:r w:rsidR="00CB27D9" w:rsidRPr="007457E9">
        <w:t xml:space="preserve">), що не брала </w:t>
      </w:r>
      <w:r w:rsidR="00BD1452" w:rsidRPr="007457E9">
        <w:t>участі</w:t>
      </w:r>
      <w:r w:rsidR="00CB27D9" w:rsidRPr="007457E9">
        <w:t xml:space="preserve"> в </w:t>
      </w:r>
      <w:r w:rsidR="00BD1452" w:rsidRPr="007457E9">
        <w:t>процесі</w:t>
      </w:r>
      <w:r w:rsidR="00CB27D9" w:rsidRPr="007457E9">
        <w:t xml:space="preserve"> </w:t>
      </w:r>
      <w:r w:rsidR="00BD1452" w:rsidRPr="007457E9">
        <w:t>моніторингу</w:t>
      </w:r>
      <w:r w:rsidR="00CB27D9" w:rsidRPr="007457E9">
        <w:t xml:space="preserve">. </w:t>
      </w:r>
    </w:p>
    <w:p w:rsidR="00CB27D9" w:rsidRPr="00864929" w:rsidRDefault="00CB27D9" w:rsidP="000C2E69">
      <w:pPr>
        <w:rPr>
          <w:b/>
        </w:rPr>
      </w:pPr>
      <w:r w:rsidRPr="00864929">
        <w:rPr>
          <w:b/>
        </w:rPr>
        <w:t xml:space="preserve">Визначення ризиків </w:t>
      </w:r>
      <w:r w:rsidR="00C06346" w:rsidRPr="00864929">
        <w:rPr>
          <w:b/>
        </w:rPr>
        <w:t xml:space="preserve">системи </w:t>
      </w:r>
      <w:r w:rsidRPr="00864929">
        <w:rPr>
          <w:b/>
        </w:rPr>
        <w:t>контролю</w:t>
      </w:r>
    </w:p>
    <w:p w:rsidR="00CB27D9" w:rsidRPr="007457E9" w:rsidRDefault="00CB27D9" w:rsidP="000C2E69">
      <w:r w:rsidRPr="007457E9">
        <w:t xml:space="preserve">Ризики </w:t>
      </w:r>
      <w:r w:rsidR="00C06346" w:rsidRPr="007457E9">
        <w:t xml:space="preserve">системи </w:t>
      </w:r>
      <w:r w:rsidRPr="007457E9">
        <w:t xml:space="preserve">контролю виникають при </w:t>
      </w:r>
      <w:r w:rsidR="00BD1452" w:rsidRPr="007457E9">
        <w:t>зборі</w:t>
      </w:r>
      <w:r w:rsidRPr="007457E9">
        <w:t xml:space="preserve">, </w:t>
      </w:r>
      <w:r w:rsidR="002347A0" w:rsidRPr="007457E9">
        <w:t>оброб</w:t>
      </w:r>
      <w:r w:rsidR="002347A0">
        <w:t>ці</w:t>
      </w:r>
      <w:r w:rsidR="002347A0" w:rsidRPr="007457E9">
        <w:t xml:space="preserve"> </w:t>
      </w:r>
      <w:r w:rsidRPr="007457E9">
        <w:t xml:space="preserve">та </w:t>
      </w:r>
      <w:r w:rsidR="002347A0" w:rsidRPr="007457E9">
        <w:t>управлінн</w:t>
      </w:r>
      <w:r w:rsidR="002347A0">
        <w:t>і</w:t>
      </w:r>
      <w:r w:rsidR="002347A0" w:rsidRPr="007457E9">
        <w:t xml:space="preserve"> </w:t>
      </w:r>
      <w:r w:rsidRPr="007457E9">
        <w:t xml:space="preserve">даними. </w:t>
      </w:r>
      <w:r w:rsidR="00BD1452" w:rsidRPr="007457E9">
        <w:t>Такі</w:t>
      </w:r>
      <w:r w:rsidR="00E54C9B">
        <w:t xml:space="preserve"> ризики виникають у випадках</w:t>
      </w:r>
      <w:r w:rsidR="00292C65" w:rsidRPr="007457E9">
        <w:t xml:space="preserve">, </w:t>
      </w:r>
      <w:r w:rsidRPr="007457E9">
        <w:t>коли внутрішні механізми контролю не визначають одну або декілька помилок та / або відх</w:t>
      </w:r>
      <w:r w:rsidR="002A102A" w:rsidRPr="007457E9">
        <w:t>илень, тобто у випадках</w:t>
      </w:r>
      <w:r w:rsidR="002347A0">
        <w:t>,</w:t>
      </w:r>
      <w:r w:rsidRPr="007457E9">
        <w:t xml:space="preserve"> коли один або декілька з елементів управління </w:t>
      </w:r>
      <w:r w:rsidR="002A102A" w:rsidRPr="007457E9">
        <w:t>(</w:t>
      </w:r>
      <w:r w:rsidRPr="007457E9">
        <w:t xml:space="preserve">в першу чергу, людина, </w:t>
      </w:r>
      <w:r w:rsidR="002A102A" w:rsidRPr="007457E9">
        <w:t>або системний</w:t>
      </w:r>
      <w:r w:rsidRPr="007457E9">
        <w:t xml:space="preserve"> </w:t>
      </w:r>
      <w:r w:rsidR="002A102A" w:rsidRPr="007457E9">
        <w:t>чи організаційний</w:t>
      </w:r>
      <w:r w:rsidRPr="007457E9">
        <w:t xml:space="preserve"> </w:t>
      </w:r>
      <w:r w:rsidR="002A102A" w:rsidRPr="007457E9">
        <w:t xml:space="preserve">контроль) не </w:t>
      </w:r>
      <w:r w:rsidR="00292C65" w:rsidRPr="007457E9">
        <w:t>функціонують</w:t>
      </w:r>
      <w:r w:rsidR="002A102A" w:rsidRPr="007457E9">
        <w:t>.</w:t>
      </w:r>
    </w:p>
    <w:p w:rsidR="00CB27D9" w:rsidRPr="007457E9" w:rsidRDefault="00CB27D9" w:rsidP="000C2E69">
      <w:r w:rsidRPr="007457E9">
        <w:t xml:space="preserve">Для того, щоб звести до мінімуму ризик контролю </w:t>
      </w:r>
      <w:r w:rsidR="002A102A" w:rsidRPr="007457E9">
        <w:t xml:space="preserve">мають бути </w:t>
      </w:r>
      <w:r w:rsidR="00BD1452" w:rsidRPr="007457E9">
        <w:t>впроваджені</w:t>
      </w:r>
      <w:r w:rsidR="002A102A" w:rsidRPr="007457E9">
        <w:t xml:space="preserve"> системи контролю </w:t>
      </w:r>
      <w:r w:rsidRPr="007457E9">
        <w:t>для кожного рівня (збір даних, обробка даних і управління даними), і</w:t>
      </w:r>
      <w:r w:rsidR="002A102A" w:rsidRPr="007457E9">
        <w:t xml:space="preserve"> для </w:t>
      </w:r>
      <w:r w:rsidR="00292C65" w:rsidRPr="007457E9">
        <w:t>кожного</w:t>
      </w:r>
      <w:r w:rsidR="002A102A" w:rsidRPr="007457E9">
        <w:t xml:space="preserve"> з </w:t>
      </w:r>
      <w:r w:rsidR="005D6386">
        <w:t>властив</w:t>
      </w:r>
      <w:r w:rsidR="00A26AC7">
        <w:t>их</w:t>
      </w:r>
      <w:r w:rsidR="00A26AC7" w:rsidRPr="003F051A">
        <w:rPr>
          <w:color w:val="000000" w:themeColor="text1"/>
          <w:sz w:val="28"/>
          <w:szCs w:val="28"/>
        </w:rPr>
        <w:t xml:space="preserve"> </w:t>
      </w:r>
      <w:r w:rsidR="002A102A" w:rsidRPr="007457E9">
        <w:t xml:space="preserve">ризиків. </w:t>
      </w:r>
      <w:r w:rsidRPr="007457E9">
        <w:t>Ефективність окремих систем управління завжди перевіря</w:t>
      </w:r>
      <w:r w:rsidR="00B64663">
        <w:t>ю</w:t>
      </w:r>
      <w:r w:rsidRPr="007457E9">
        <w:t>т</w:t>
      </w:r>
      <w:r w:rsidR="00B64663">
        <w:t>ь</w:t>
      </w:r>
      <w:r w:rsidRPr="007457E9">
        <w:t>ся</w:t>
      </w:r>
      <w:r w:rsidR="002347A0">
        <w:t>,</w:t>
      </w:r>
      <w:r w:rsidRPr="007457E9">
        <w:t xml:space="preserve"> коли </w:t>
      </w:r>
      <w:r w:rsidR="002A102A" w:rsidRPr="007457E9">
        <w:lastRenderedPageBreak/>
        <w:t xml:space="preserve">заходами контролю будуть </w:t>
      </w:r>
      <w:r w:rsidR="00BD1452" w:rsidRPr="007457E9">
        <w:t>виявлені</w:t>
      </w:r>
      <w:r w:rsidR="002A102A" w:rsidRPr="007457E9">
        <w:t xml:space="preserve"> </w:t>
      </w:r>
      <w:r w:rsidRPr="007457E9">
        <w:t xml:space="preserve">помилки та відхилення. Це </w:t>
      </w:r>
      <w:r w:rsidR="002A102A" w:rsidRPr="007457E9">
        <w:t>роб</w:t>
      </w:r>
      <w:r w:rsidR="00B64663">
        <w:t>иться</w:t>
      </w:r>
      <w:r w:rsidR="002A102A" w:rsidRPr="007457E9">
        <w:t xml:space="preserve"> шляхом перехресної перевірки.</w:t>
      </w:r>
    </w:p>
    <w:p w:rsidR="002F5844" w:rsidRPr="00430178" w:rsidRDefault="003B0982" w:rsidP="00430178">
      <w:pPr>
        <w:ind w:left="360"/>
        <w:rPr>
          <w:rFonts w:ascii="Arial" w:hAnsi="Arial" w:cs="Arial"/>
          <w:b/>
          <w:u w:val="single"/>
        </w:rPr>
      </w:pPr>
      <w:r w:rsidRPr="00430178">
        <w:rPr>
          <w:rFonts w:ascii="Arial" w:hAnsi="Arial" w:cs="Arial"/>
          <w:b/>
          <w:u w:val="single"/>
        </w:rPr>
        <w:t>Результати оцінки ризиків</w:t>
      </w:r>
    </w:p>
    <w:p w:rsidR="00E54C9B" w:rsidRDefault="00310985" w:rsidP="00E54C9B">
      <w:pPr>
        <w:rPr>
          <w:lang w:val="ru-RU"/>
        </w:rPr>
      </w:pPr>
      <w:r w:rsidRPr="007457E9">
        <w:t xml:space="preserve">В </w:t>
      </w:r>
      <w:r w:rsidR="00BD1452" w:rsidRPr="007457E9">
        <w:t>результаті</w:t>
      </w:r>
      <w:r w:rsidR="002A102A" w:rsidRPr="007457E9">
        <w:t xml:space="preserve"> </w:t>
      </w:r>
      <w:r w:rsidR="00BD1452" w:rsidRPr="007457E9">
        <w:t>аналізу</w:t>
      </w:r>
      <w:r w:rsidR="002A102A" w:rsidRPr="007457E9">
        <w:t xml:space="preserve"> не було визначено</w:t>
      </w:r>
      <w:r w:rsidR="00CB27D9" w:rsidRPr="007457E9">
        <w:t xml:space="preserve"> жодних значних </w:t>
      </w:r>
      <w:r w:rsidR="005D6386">
        <w:t>властив</w:t>
      </w:r>
      <w:r w:rsidR="00A26AC7">
        <w:t>их</w:t>
      </w:r>
      <w:r w:rsidR="00A26AC7" w:rsidRPr="003F051A">
        <w:rPr>
          <w:color w:val="000000" w:themeColor="text1"/>
          <w:sz w:val="28"/>
          <w:szCs w:val="28"/>
        </w:rPr>
        <w:t xml:space="preserve"> </w:t>
      </w:r>
      <w:r w:rsidR="00CB27D9" w:rsidRPr="007457E9">
        <w:t>ризиків</w:t>
      </w:r>
      <w:r w:rsidR="002347A0" w:rsidRPr="002347A0">
        <w:t xml:space="preserve"> </w:t>
      </w:r>
      <w:r w:rsidR="002347A0" w:rsidRPr="007457E9">
        <w:t>чи ризиків</w:t>
      </w:r>
      <w:r w:rsidR="002347A0">
        <w:t xml:space="preserve"> системи контролю</w:t>
      </w:r>
      <w:r w:rsidR="00CB27D9" w:rsidRPr="007457E9">
        <w:t xml:space="preserve">. Помилки та відхилення від </w:t>
      </w:r>
      <w:r w:rsidR="006B6A69">
        <w:t xml:space="preserve">положень </w:t>
      </w:r>
      <w:r w:rsidR="00F937FE" w:rsidRPr="007457E9">
        <w:t>ПМ</w:t>
      </w:r>
      <w:r w:rsidR="00CB27D9" w:rsidRPr="007457E9">
        <w:t xml:space="preserve"> </w:t>
      </w:r>
      <w:r w:rsidR="00BD1452" w:rsidRPr="007457E9">
        <w:t>е</w:t>
      </w:r>
      <w:r w:rsidR="002A102A" w:rsidRPr="007457E9">
        <w:t xml:space="preserve">фективно </w:t>
      </w:r>
      <w:r w:rsidR="002347A0">
        <w:t>контролю</w:t>
      </w:r>
      <w:r w:rsidR="006B6A69">
        <w:t>ється</w:t>
      </w:r>
      <w:r w:rsidR="002A102A" w:rsidRPr="007457E9">
        <w:t xml:space="preserve">. </w:t>
      </w:r>
      <w:r w:rsidR="006A52A5">
        <w:t>Заходи з контролю</w:t>
      </w:r>
      <w:r w:rsidR="002A102A" w:rsidRPr="007457E9">
        <w:t xml:space="preserve"> дозволя</w:t>
      </w:r>
      <w:r w:rsidR="006A52A5">
        <w:t>ють</w:t>
      </w:r>
      <w:r w:rsidR="002A102A" w:rsidRPr="007457E9">
        <w:t xml:space="preserve"> </w:t>
      </w:r>
      <w:r w:rsidR="00BD1452" w:rsidRPr="007457E9">
        <w:t>мінімізувати</w:t>
      </w:r>
      <w:r w:rsidR="002A102A" w:rsidRPr="007457E9">
        <w:t xml:space="preserve"> вплив для кожного </w:t>
      </w:r>
      <w:r w:rsidR="00FD4E6F">
        <w:t>властивого</w:t>
      </w:r>
      <w:r w:rsidR="00FD4E6F" w:rsidRPr="003F051A">
        <w:rPr>
          <w:color w:val="000000" w:themeColor="text1"/>
          <w:sz w:val="28"/>
          <w:szCs w:val="28"/>
        </w:rPr>
        <w:t xml:space="preserve"> </w:t>
      </w:r>
      <w:r w:rsidR="00CB27D9" w:rsidRPr="007457E9">
        <w:t>ризик</w:t>
      </w:r>
      <w:r w:rsidR="002A102A" w:rsidRPr="007457E9">
        <w:t>у.</w:t>
      </w:r>
      <w:r w:rsidR="00E54C9B" w:rsidRPr="00E54C9B">
        <w:t xml:space="preserve"> </w:t>
      </w:r>
      <w:r w:rsidR="00E54C9B" w:rsidRPr="007457E9">
        <w:t xml:space="preserve">Результати оцінки ризиків представлені в </w:t>
      </w:r>
      <w:r w:rsidR="00E54C9B">
        <w:t xml:space="preserve">файлі </w:t>
      </w:r>
      <w:r w:rsidR="00E54C9B" w:rsidRPr="00B64663">
        <w:rPr>
          <w:highlight w:val="cyan"/>
        </w:rPr>
        <w:t xml:space="preserve">формату </w:t>
      </w:r>
      <w:r w:rsidR="00E54C9B" w:rsidRPr="00B64663">
        <w:rPr>
          <w:highlight w:val="cyan"/>
          <w:lang w:val="en-US"/>
        </w:rPr>
        <w:t>Excel</w:t>
      </w:r>
      <w:r w:rsidR="00E54C9B" w:rsidRPr="00B64663">
        <w:rPr>
          <w:highlight w:val="cyan"/>
          <w:lang w:val="ru-RU"/>
        </w:rPr>
        <w:t xml:space="preserve"> «</w:t>
      </w:r>
      <w:r w:rsidR="00E54C9B">
        <w:rPr>
          <w:highlight w:val="cyan"/>
        </w:rPr>
        <w:t>8</w:t>
      </w:r>
      <w:r w:rsidR="00E54C9B" w:rsidRPr="00B64663">
        <w:rPr>
          <w:highlight w:val="cyan"/>
        </w:rPr>
        <w:t xml:space="preserve">. </w:t>
      </w:r>
      <w:r w:rsidR="00E54C9B" w:rsidRPr="00864929">
        <w:rPr>
          <w:highlight w:val="cyan"/>
        </w:rPr>
        <w:t>Приклад_Оцінка ризиків - ТЕС</w:t>
      </w:r>
      <w:r w:rsidR="00E54C9B">
        <w:rPr>
          <w:lang w:val="ru-RU"/>
        </w:rPr>
        <w:t>».</w:t>
      </w:r>
    </w:p>
    <w:p w:rsidR="00B47AC1" w:rsidRDefault="000F3C0B" w:rsidP="00073134">
      <w:pPr>
        <w:pStyle w:val="2"/>
      </w:pPr>
      <w:r>
        <w:t xml:space="preserve"> </w:t>
      </w:r>
      <w:bookmarkStart w:id="30" w:name="_Toc56772803"/>
      <w:r w:rsidR="00B47AC1">
        <w:t>Заходи з контролю</w:t>
      </w:r>
      <w:bookmarkEnd w:id="30"/>
    </w:p>
    <w:p w:rsidR="00B47AC1" w:rsidRPr="006A52A5" w:rsidRDefault="006A52A5" w:rsidP="006A52A5">
      <w:r>
        <w:t>З</w:t>
      </w:r>
      <w:r w:rsidR="00B47AC1" w:rsidRPr="006A52A5">
        <w:t xml:space="preserve"> урахуванням властивих ризиків та ризиків системи контролю, виявлених у процесі проведення оцінки ризиків, </w:t>
      </w:r>
      <w:r w:rsidR="00FA05DA">
        <w:t>з</w:t>
      </w:r>
      <w:r w:rsidR="00FA05DA" w:rsidRPr="00FA05DA">
        <w:t>аступник відповідального за моніторинг</w:t>
      </w:r>
      <w:r w:rsidR="00FA05DA">
        <w:rPr>
          <w:b/>
          <w:sz w:val="22"/>
        </w:rPr>
        <w:t xml:space="preserve"> </w:t>
      </w:r>
      <w:r w:rsidR="00B47AC1" w:rsidRPr="006A52A5">
        <w:t>проводить перевірку та підтвердження даних, отриманих у результаті обробки даних.</w:t>
      </w:r>
    </w:p>
    <w:p w:rsidR="00B47AC1" w:rsidRDefault="00B47AC1" w:rsidP="006A52A5">
      <w:r w:rsidRPr="006A52A5">
        <w:t>Така внутрішня перевірка та підтвердження даних повинні включа</w:t>
      </w:r>
      <w:r w:rsidR="006A52A5" w:rsidRPr="006A52A5">
        <w:t>є</w:t>
      </w:r>
      <w:r w:rsidRPr="006A52A5">
        <w:t>, зокрема:</w:t>
      </w:r>
    </w:p>
    <w:p w:rsidR="00B47AC1" w:rsidRPr="006B6A69" w:rsidRDefault="00B47AC1" w:rsidP="0044579A">
      <w:pPr>
        <w:pStyle w:val="a"/>
        <w:widowControl w:val="0"/>
        <w:numPr>
          <w:ilvl w:val="0"/>
          <w:numId w:val="10"/>
        </w:numPr>
        <w:tabs>
          <w:tab w:val="left" w:pos="1438"/>
        </w:tabs>
        <w:ind w:left="641" w:right="57" w:hanging="357"/>
        <w:rPr>
          <w:color w:val="000000" w:themeColor="text1"/>
          <w:szCs w:val="24"/>
        </w:rPr>
      </w:pPr>
      <w:r w:rsidRPr="006B6A69">
        <w:rPr>
          <w:color w:val="000000" w:themeColor="text1"/>
          <w:szCs w:val="24"/>
        </w:rPr>
        <w:t>перевірку повноти даних;</w:t>
      </w:r>
    </w:p>
    <w:p w:rsidR="00B47AC1" w:rsidRPr="006B6A69" w:rsidRDefault="00B47AC1" w:rsidP="0044579A">
      <w:pPr>
        <w:pStyle w:val="a"/>
        <w:widowControl w:val="0"/>
        <w:numPr>
          <w:ilvl w:val="0"/>
          <w:numId w:val="10"/>
        </w:numPr>
        <w:tabs>
          <w:tab w:val="left" w:pos="1438"/>
        </w:tabs>
        <w:ind w:left="641" w:right="57" w:hanging="357"/>
        <w:rPr>
          <w:color w:val="000000" w:themeColor="text1"/>
          <w:szCs w:val="24"/>
        </w:rPr>
      </w:pPr>
      <w:r w:rsidRPr="006B6A69">
        <w:rPr>
          <w:color w:val="000000" w:themeColor="text1"/>
          <w:szCs w:val="24"/>
        </w:rPr>
        <w:t xml:space="preserve">порівняння з даними, які </w:t>
      </w:r>
      <w:r w:rsidR="004D7EFB">
        <w:t>персонал з моніторингу</w:t>
      </w:r>
      <w:r w:rsidR="004D7EFB" w:rsidRPr="006A52A5">
        <w:t xml:space="preserve"> </w:t>
      </w:r>
      <w:r w:rsidRPr="006B6A69">
        <w:rPr>
          <w:color w:val="000000" w:themeColor="text1"/>
          <w:szCs w:val="24"/>
        </w:rPr>
        <w:t xml:space="preserve">отримував та щодо яких </w:t>
      </w:r>
      <w:r w:rsidR="00DC4DA1" w:rsidRPr="00DC4DA1">
        <w:rPr>
          <w:szCs w:val="28"/>
        </w:rPr>
        <w:t xml:space="preserve">здійснював </w:t>
      </w:r>
      <w:r w:rsidRPr="006B6A69">
        <w:rPr>
          <w:color w:val="000000" w:themeColor="text1"/>
          <w:szCs w:val="24"/>
        </w:rPr>
        <w:t xml:space="preserve">моніторинг та звітність щодо викидів </w:t>
      </w:r>
      <w:r w:rsidR="006B6A69" w:rsidRPr="006B6A69">
        <w:rPr>
          <w:color w:val="000000" w:themeColor="text1"/>
          <w:szCs w:val="24"/>
        </w:rPr>
        <w:t>ПГ</w:t>
      </w:r>
      <w:r w:rsidR="006A52A5" w:rsidRPr="006B6A69">
        <w:rPr>
          <w:color w:val="000000" w:themeColor="text1"/>
          <w:szCs w:val="24"/>
        </w:rPr>
        <w:t xml:space="preserve"> протягом останніх </w:t>
      </w:r>
      <w:r w:rsidRPr="006B6A69">
        <w:rPr>
          <w:color w:val="000000" w:themeColor="text1"/>
          <w:szCs w:val="24"/>
        </w:rPr>
        <w:t>трьох років;</w:t>
      </w:r>
    </w:p>
    <w:p w:rsidR="00B47AC1" w:rsidRPr="006B6A69" w:rsidRDefault="00B47AC1" w:rsidP="0044579A">
      <w:pPr>
        <w:pStyle w:val="a"/>
        <w:widowControl w:val="0"/>
        <w:numPr>
          <w:ilvl w:val="0"/>
          <w:numId w:val="10"/>
        </w:numPr>
        <w:tabs>
          <w:tab w:val="left" w:pos="1438"/>
        </w:tabs>
        <w:ind w:left="641" w:right="57" w:hanging="357"/>
        <w:rPr>
          <w:color w:val="000000" w:themeColor="text1"/>
          <w:szCs w:val="24"/>
        </w:rPr>
      </w:pPr>
      <w:r w:rsidRPr="006B6A69">
        <w:rPr>
          <w:color w:val="000000" w:themeColor="text1"/>
          <w:szCs w:val="24"/>
        </w:rPr>
        <w:t>порівняння даних і значень, отриманих із різних діючих систем збору даних, у тому числі, у відповідних випадках, такі порівняння:</w:t>
      </w:r>
    </w:p>
    <w:p w:rsidR="00B47AC1" w:rsidRPr="00415804" w:rsidRDefault="00B47AC1" w:rsidP="0044579A">
      <w:pPr>
        <w:widowControl w:val="0"/>
        <w:numPr>
          <w:ilvl w:val="1"/>
          <w:numId w:val="11"/>
        </w:numPr>
        <w:spacing w:before="0" w:after="0"/>
        <w:ind w:left="1208" w:right="57" w:hanging="357"/>
        <w:contextualSpacing/>
        <w:rPr>
          <w:color w:val="000000" w:themeColor="text1"/>
          <w:szCs w:val="24"/>
        </w:rPr>
      </w:pPr>
      <w:r w:rsidRPr="00415804">
        <w:rPr>
          <w:color w:val="000000" w:themeColor="text1"/>
          <w:szCs w:val="24"/>
        </w:rPr>
        <w:t>порівняння даних про закупівлю палива чи матеріалу з даними обліку складських запасів та з даними щодо споживання для відповідних матеріальних потоків;</w:t>
      </w:r>
    </w:p>
    <w:p w:rsidR="00B47AC1" w:rsidRPr="00415804" w:rsidRDefault="00B47AC1" w:rsidP="0044579A">
      <w:pPr>
        <w:widowControl w:val="0"/>
        <w:numPr>
          <w:ilvl w:val="1"/>
          <w:numId w:val="11"/>
        </w:numPr>
        <w:spacing w:before="0" w:after="0"/>
        <w:ind w:left="1208" w:right="57" w:hanging="357"/>
        <w:contextualSpacing/>
        <w:rPr>
          <w:color w:val="000000" w:themeColor="text1"/>
          <w:szCs w:val="24"/>
        </w:rPr>
      </w:pPr>
      <w:r w:rsidRPr="00415804">
        <w:rPr>
          <w:color w:val="000000" w:themeColor="text1"/>
          <w:szCs w:val="24"/>
        </w:rPr>
        <w:t xml:space="preserve">порівняння розрахункових коефіцієнтів, які були визначені на основі </w:t>
      </w:r>
      <w:r w:rsidR="006A52A5">
        <w:rPr>
          <w:color w:val="000000" w:themeColor="text1"/>
          <w:szCs w:val="24"/>
        </w:rPr>
        <w:t xml:space="preserve">лабораторних </w:t>
      </w:r>
      <w:r w:rsidRPr="00415804">
        <w:rPr>
          <w:color w:val="000000" w:themeColor="text1"/>
          <w:szCs w:val="24"/>
        </w:rPr>
        <w:t>аналізів, розраховані або отримані від постачальників палива або матеріалу, з національними або міжнародними довідковими значеннями коефіцієнтів, визначеними для відповідних видів палива чи матеріалу;</w:t>
      </w:r>
    </w:p>
    <w:p w:rsidR="00DC4DA1" w:rsidRPr="00DC4DA1" w:rsidRDefault="00B47AC1" w:rsidP="0044579A">
      <w:pPr>
        <w:widowControl w:val="0"/>
        <w:numPr>
          <w:ilvl w:val="1"/>
          <w:numId w:val="11"/>
        </w:numPr>
        <w:spacing w:before="0" w:after="0"/>
        <w:ind w:left="1208" w:right="57" w:hanging="357"/>
        <w:contextualSpacing/>
        <w:rPr>
          <w:color w:val="000000" w:themeColor="text1"/>
          <w:szCs w:val="24"/>
        </w:rPr>
      </w:pPr>
      <w:r w:rsidRPr="00DC4DA1">
        <w:rPr>
          <w:color w:val="000000" w:themeColor="text1"/>
          <w:szCs w:val="24"/>
        </w:rPr>
        <w:t xml:space="preserve">порівняння </w:t>
      </w:r>
      <w:r w:rsidR="00DC4DA1" w:rsidRPr="00DC4DA1">
        <w:rPr>
          <w:szCs w:val="28"/>
        </w:rPr>
        <w:t xml:space="preserve">узагальнених </w:t>
      </w:r>
      <w:r w:rsidRPr="00DC4DA1">
        <w:rPr>
          <w:color w:val="000000" w:themeColor="text1"/>
          <w:szCs w:val="24"/>
        </w:rPr>
        <w:t>даних із первинними даними.</w:t>
      </w:r>
    </w:p>
    <w:p w:rsidR="00B47AC1" w:rsidRPr="00415804" w:rsidRDefault="00FA05DA" w:rsidP="00B47AC1">
      <w:pPr>
        <w:widowControl w:val="0"/>
        <w:tabs>
          <w:tab w:val="left" w:pos="1438"/>
        </w:tabs>
        <w:ind w:right="80" w:firstLine="709"/>
        <w:rPr>
          <w:color w:val="000000" w:themeColor="text1"/>
          <w:szCs w:val="24"/>
        </w:rPr>
      </w:pPr>
      <w:r>
        <w:t>З</w:t>
      </w:r>
      <w:r w:rsidRPr="00FA05DA">
        <w:t>аступник відповідального за моніторинг</w:t>
      </w:r>
      <w:r>
        <w:rPr>
          <w:b/>
          <w:sz w:val="22"/>
        </w:rPr>
        <w:t xml:space="preserve"> </w:t>
      </w:r>
      <w:r w:rsidR="00B47AC1" w:rsidRPr="00415804">
        <w:rPr>
          <w:color w:val="000000" w:themeColor="text1"/>
          <w:szCs w:val="24"/>
        </w:rPr>
        <w:t>докла</w:t>
      </w:r>
      <w:r w:rsidR="006A52A5">
        <w:rPr>
          <w:color w:val="000000" w:themeColor="text1"/>
          <w:szCs w:val="24"/>
        </w:rPr>
        <w:t>дає</w:t>
      </w:r>
      <w:r w:rsidR="00B47AC1" w:rsidRPr="00415804">
        <w:rPr>
          <w:color w:val="000000" w:themeColor="text1"/>
          <w:szCs w:val="24"/>
        </w:rPr>
        <w:t xml:space="preserve"> максимальних зусиль для завчасного встановлення критеріїв припустимого відхилення даних як складової частини перевірки та підтвердження. З цією метою критерії для відхилення даних </w:t>
      </w:r>
      <w:r w:rsidR="006A52A5">
        <w:rPr>
          <w:color w:val="000000" w:themeColor="text1"/>
          <w:szCs w:val="24"/>
        </w:rPr>
        <w:t>визначаються</w:t>
      </w:r>
      <w:r w:rsidR="00B47AC1" w:rsidRPr="00415804">
        <w:rPr>
          <w:color w:val="000000" w:themeColor="text1"/>
          <w:szCs w:val="24"/>
        </w:rPr>
        <w:t xml:space="preserve"> в документації щодо відповідних письмових процедур.</w:t>
      </w:r>
    </w:p>
    <w:p w:rsidR="00085A22" w:rsidRPr="00085A22" w:rsidRDefault="00085A22" w:rsidP="00DE7804">
      <w:pPr>
        <w:pStyle w:val="1"/>
      </w:pPr>
      <w:bookmarkStart w:id="31" w:name="_Toc56772804"/>
      <w:r w:rsidRPr="00085A22">
        <w:t>Система метрологічного нагляду</w:t>
      </w:r>
      <w:bookmarkEnd w:id="31"/>
      <w:r>
        <w:t xml:space="preserve"> </w:t>
      </w:r>
    </w:p>
    <w:p w:rsidR="00E664F2" w:rsidRPr="007457E9" w:rsidRDefault="0072498F" w:rsidP="000C2E69">
      <w:r w:rsidRPr="007457E9">
        <w:t>К</w:t>
      </w:r>
      <w:r w:rsidR="00E664F2" w:rsidRPr="007457E9">
        <w:t>алібр</w:t>
      </w:r>
      <w:r w:rsidR="002B703B" w:rsidRPr="007457E9">
        <w:t>ування</w:t>
      </w:r>
      <w:r w:rsidRPr="007457E9">
        <w:t xml:space="preserve"> та </w:t>
      </w:r>
      <w:r w:rsidR="00056924" w:rsidRPr="007457E9">
        <w:t>п</w:t>
      </w:r>
      <w:r w:rsidR="00056924">
        <w:t>о</w:t>
      </w:r>
      <w:r w:rsidR="00056924" w:rsidRPr="007457E9">
        <w:t xml:space="preserve">вірка </w:t>
      </w:r>
      <w:r w:rsidR="00E664F2" w:rsidRPr="007457E9">
        <w:t>вс</w:t>
      </w:r>
      <w:r w:rsidR="006B6A69">
        <w:t>іх</w:t>
      </w:r>
      <w:r w:rsidR="00E664F2" w:rsidRPr="007457E9">
        <w:t xml:space="preserve"> відповід</w:t>
      </w:r>
      <w:r w:rsidRPr="007457E9">
        <w:t>н</w:t>
      </w:r>
      <w:r w:rsidR="006B6A69">
        <w:t>их</w:t>
      </w:r>
      <w:r w:rsidRPr="007457E9">
        <w:t xml:space="preserve"> </w:t>
      </w:r>
      <w:r w:rsidR="006B6A69">
        <w:t>ЗВТ</w:t>
      </w:r>
      <w:r w:rsidRPr="007457E9">
        <w:t xml:space="preserve"> провод</w:t>
      </w:r>
      <w:r w:rsidR="003C0905" w:rsidRPr="007457E9">
        <w:t>и</w:t>
      </w:r>
      <w:r w:rsidRPr="007457E9">
        <w:t xml:space="preserve">ться </w:t>
      </w:r>
      <w:r w:rsidR="00056924" w:rsidRPr="007457E9">
        <w:t xml:space="preserve">на регулярній основі </w:t>
      </w:r>
      <w:r w:rsidR="00BD1452" w:rsidRPr="007457E9">
        <w:t>відділом</w:t>
      </w:r>
      <w:r w:rsidRPr="007457E9">
        <w:t xml:space="preserve"> </w:t>
      </w:r>
      <w:r w:rsidR="00BD1452" w:rsidRPr="007457E9">
        <w:t>метрології</w:t>
      </w:r>
      <w:r w:rsidRPr="007457E9">
        <w:t xml:space="preserve"> </w:t>
      </w:r>
      <w:r w:rsidR="00BD1452" w:rsidRPr="007457E9">
        <w:t xml:space="preserve">установки </w:t>
      </w:r>
      <w:r w:rsidRPr="007457E9">
        <w:t xml:space="preserve">на </w:t>
      </w:r>
      <w:r w:rsidR="00BD1452" w:rsidRPr="007457E9">
        <w:t>основі</w:t>
      </w:r>
      <w:r w:rsidRPr="007457E9">
        <w:t xml:space="preserve"> </w:t>
      </w:r>
      <w:r w:rsidR="003C0905" w:rsidRPr="007457E9">
        <w:t>п</w:t>
      </w:r>
      <w:r w:rsidR="00555B92" w:rsidRPr="007457E9">
        <w:t xml:space="preserve">оложення «Управління засобами вимірювальної техніки» </w:t>
      </w:r>
      <w:r w:rsidR="00555B92" w:rsidRPr="00FA05DA">
        <w:rPr>
          <w:highlight w:val="cyan"/>
        </w:rPr>
        <w:t>П№</w:t>
      </w:r>
      <w:r w:rsidR="007C6EF8" w:rsidRPr="00FA05DA">
        <w:rPr>
          <w:highlight w:val="cyan"/>
        </w:rPr>
        <w:t>ХХХ</w:t>
      </w:r>
      <w:r w:rsidR="00555B92" w:rsidRPr="007457E9">
        <w:t xml:space="preserve">, розроблено згідно з вимогами міжнародного стандарту OHSAS 18001:2007. </w:t>
      </w:r>
    </w:p>
    <w:p w:rsidR="002F5844" w:rsidRPr="007457E9" w:rsidRDefault="00555B92" w:rsidP="000C2E69">
      <w:r w:rsidRPr="007457E9">
        <w:t xml:space="preserve">Всі </w:t>
      </w:r>
      <w:r w:rsidR="006B6A69">
        <w:t>ЗВТ</w:t>
      </w:r>
      <w:r w:rsidRPr="007457E9">
        <w:t xml:space="preserve">, що використовуються на </w:t>
      </w:r>
      <w:r w:rsidR="002F5844" w:rsidRPr="007457E9">
        <w:t xml:space="preserve">установці </w:t>
      </w:r>
      <w:r w:rsidRPr="007457E9">
        <w:t>при вимірюванні, підлягають обов'язковому управлінню</w:t>
      </w:r>
      <w:r w:rsidR="002F5844" w:rsidRPr="007457E9">
        <w:t xml:space="preserve"> та контролю</w:t>
      </w:r>
      <w:r w:rsidR="00B042B7">
        <w:t>, що включає наступні дії</w:t>
      </w:r>
      <w:r w:rsidRPr="007457E9">
        <w:t>:</w:t>
      </w:r>
    </w:p>
    <w:p w:rsidR="002F5844" w:rsidRPr="007457E9" w:rsidRDefault="002F5844" w:rsidP="00522FAB">
      <w:pPr>
        <w:pStyle w:val="a"/>
        <w:spacing w:before="60" w:after="60"/>
        <w:ind w:left="714" w:hanging="357"/>
      </w:pPr>
      <w:r w:rsidRPr="007457E9">
        <w:t>в</w:t>
      </w:r>
      <w:r w:rsidR="00555B92" w:rsidRPr="007457E9">
        <w:t xml:space="preserve">иявлення потреби в </w:t>
      </w:r>
      <w:r w:rsidR="006B6A69">
        <w:t>ЗВТ</w:t>
      </w:r>
      <w:r w:rsidR="00555B92" w:rsidRPr="007457E9">
        <w:t>;</w:t>
      </w:r>
    </w:p>
    <w:p w:rsidR="002F5844" w:rsidRPr="007457E9" w:rsidRDefault="002F5844" w:rsidP="00522FAB">
      <w:pPr>
        <w:pStyle w:val="a"/>
        <w:spacing w:before="60" w:after="60"/>
        <w:ind w:left="714" w:hanging="357"/>
      </w:pPr>
      <w:r w:rsidRPr="007457E9">
        <w:t>з</w:t>
      </w:r>
      <w:r w:rsidR="00555B92" w:rsidRPr="007457E9">
        <w:t>акупівлю</w:t>
      </w:r>
      <w:r w:rsidR="006B6A69">
        <w:t xml:space="preserve"> ЗВТ</w:t>
      </w:r>
      <w:r w:rsidR="00555B92" w:rsidRPr="007457E9">
        <w:t>;</w:t>
      </w:r>
    </w:p>
    <w:p w:rsidR="002F5844" w:rsidRPr="007457E9" w:rsidRDefault="002F5844" w:rsidP="00522FAB">
      <w:pPr>
        <w:pStyle w:val="a"/>
        <w:spacing w:before="60" w:after="60"/>
        <w:ind w:left="714" w:hanging="357"/>
      </w:pPr>
      <w:r w:rsidRPr="007457E9">
        <w:t>п</w:t>
      </w:r>
      <w:r w:rsidR="00555B92" w:rsidRPr="007457E9">
        <w:t xml:space="preserve">риймальний контроль, постановку на облік і наочну ідентифікацію </w:t>
      </w:r>
      <w:r w:rsidR="006B6A69">
        <w:t>ЗВТ</w:t>
      </w:r>
      <w:r w:rsidR="00555B92" w:rsidRPr="007457E9">
        <w:t>;</w:t>
      </w:r>
    </w:p>
    <w:p w:rsidR="002F5844" w:rsidRPr="007457E9" w:rsidRDefault="002F5844" w:rsidP="00522FAB">
      <w:pPr>
        <w:pStyle w:val="a"/>
        <w:spacing w:before="60" w:after="60"/>
        <w:ind w:left="714" w:hanging="357"/>
      </w:pPr>
      <w:r w:rsidRPr="007457E9">
        <w:t>е</w:t>
      </w:r>
      <w:r w:rsidR="00555B92" w:rsidRPr="007457E9">
        <w:t xml:space="preserve">ксплуатацію </w:t>
      </w:r>
      <w:r w:rsidR="006B6A69">
        <w:t xml:space="preserve">ЗВТ </w:t>
      </w:r>
      <w:r w:rsidR="00555B92" w:rsidRPr="007457E9">
        <w:t>відповідно до встановлених вимог та за призначенням;</w:t>
      </w:r>
    </w:p>
    <w:p w:rsidR="002F5844" w:rsidRPr="007457E9" w:rsidRDefault="002F5844" w:rsidP="00522FAB">
      <w:pPr>
        <w:pStyle w:val="a"/>
        <w:spacing w:before="60" w:after="60"/>
        <w:ind w:left="714" w:hanging="357"/>
      </w:pPr>
      <w:r w:rsidRPr="007457E9">
        <w:t>к</w:t>
      </w:r>
      <w:r w:rsidR="00555B92" w:rsidRPr="007457E9">
        <w:t xml:space="preserve">онтроль функціонування </w:t>
      </w:r>
      <w:r w:rsidR="006B6A69">
        <w:t>ЗВТ</w:t>
      </w:r>
      <w:r w:rsidR="00555B92" w:rsidRPr="007457E9">
        <w:t>;</w:t>
      </w:r>
    </w:p>
    <w:p w:rsidR="00FC6237" w:rsidRPr="007457E9" w:rsidRDefault="002F5844" w:rsidP="00522FAB">
      <w:pPr>
        <w:pStyle w:val="a"/>
        <w:spacing w:before="60" w:after="60"/>
        <w:ind w:left="714" w:hanging="357"/>
      </w:pPr>
      <w:r w:rsidRPr="007457E9">
        <w:t>к</w:t>
      </w:r>
      <w:r w:rsidR="00555B92" w:rsidRPr="007457E9">
        <w:t xml:space="preserve">алібрування / повірку / при необхідності ремонт </w:t>
      </w:r>
      <w:r w:rsidR="006B6A69">
        <w:t>ЗВТ</w:t>
      </w:r>
      <w:r w:rsidR="002B703B" w:rsidRPr="007457E9">
        <w:t>.</w:t>
      </w:r>
    </w:p>
    <w:p w:rsidR="00FC6237" w:rsidRPr="007457E9" w:rsidRDefault="00555B92" w:rsidP="000C2E69">
      <w:r w:rsidRPr="007457E9">
        <w:lastRenderedPageBreak/>
        <w:t xml:space="preserve">Облік </w:t>
      </w:r>
      <w:r w:rsidR="006B6A69">
        <w:t>ЗВТ</w:t>
      </w:r>
      <w:r w:rsidRPr="007457E9">
        <w:t xml:space="preserve"> </w:t>
      </w:r>
      <w:r w:rsidR="002F5844" w:rsidRPr="007457E9">
        <w:t xml:space="preserve">на установці </w:t>
      </w:r>
      <w:r w:rsidRPr="007457E9">
        <w:t>здійснюється відповідно до «Положення про метрологічну службу».</w:t>
      </w:r>
    </w:p>
    <w:p w:rsidR="00555B92" w:rsidRDefault="00555B92" w:rsidP="000C2E69">
      <w:r w:rsidRPr="007457E9">
        <w:t xml:space="preserve">Відповідальні за метрологічне забезпечення виробництва в підрозділах відповідають за проведення повірки / калібрування </w:t>
      </w:r>
      <w:r w:rsidR="003624DB">
        <w:t>ЗВТ</w:t>
      </w:r>
      <w:r w:rsidRPr="007457E9">
        <w:t xml:space="preserve">. Графіки повірки </w:t>
      </w:r>
      <w:r w:rsidR="003624DB">
        <w:t>ЗВТ</w:t>
      </w:r>
      <w:r w:rsidR="002B703B" w:rsidRPr="007457E9">
        <w:t xml:space="preserve"> </w:t>
      </w:r>
      <w:r w:rsidRPr="007457E9">
        <w:t>готують відповідальні за метрологічне забезпечення виробництва в структурних підрозділах.</w:t>
      </w:r>
    </w:p>
    <w:p w:rsidR="00BC0857" w:rsidRPr="007457E9" w:rsidRDefault="00085A22" w:rsidP="00DE7804">
      <w:pPr>
        <w:pStyle w:val="1"/>
      </w:pPr>
      <w:bookmarkStart w:id="32" w:name="_Toc56772805"/>
      <w:r w:rsidRPr="007055B0">
        <w:t>Забезпечення якості інформаційних технологій</w:t>
      </w:r>
      <w:bookmarkEnd w:id="32"/>
    </w:p>
    <w:p w:rsidR="00E664F2" w:rsidRDefault="00491211" w:rsidP="000C2E69">
      <w:r w:rsidRPr="00EE2BA8">
        <w:t>Тестування та контроль інформаційних</w:t>
      </w:r>
      <w:r w:rsidR="00E664F2" w:rsidRPr="00EE2BA8">
        <w:t xml:space="preserve"> технологі</w:t>
      </w:r>
      <w:r w:rsidRPr="00EE2BA8">
        <w:t xml:space="preserve">й, </w:t>
      </w:r>
      <w:r w:rsidR="00E664F2" w:rsidRPr="00EE2BA8">
        <w:t>включаючи контроль доступу, резервного копіювання, від</w:t>
      </w:r>
      <w:r w:rsidR="00320C4A" w:rsidRPr="00EE2BA8">
        <w:t>новлення та безпеки регулюються «</w:t>
      </w:r>
      <w:r w:rsidR="00891BE2" w:rsidRPr="007C1F4E">
        <w:rPr>
          <w:highlight w:val="cyan"/>
        </w:rPr>
        <w:t>Процедур</w:t>
      </w:r>
      <w:r w:rsidR="00B042B7">
        <w:rPr>
          <w:highlight w:val="cyan"/>
        </w:rPr>
        <w:t>ою</w:t>
      </w:r>
      <w:r w:rsidR="00891BE2" w:rsidRPr="007C1F4E">
        <w:rPr>
          <w:highlight w:val="cyan"/>
        </w:rPr>
        <w:t xml:space="preserve"> забезпечення </w:t>
      </w:r>
      <w:r w:rsidR="007C1F4E" w:rsidRPr="007C1F4E">
        <w:rPr>
          <w:highlight w:val="cyan"/>
        </w:rPr>
        <w:t>якості інформаційних технологій</w:t>
      </w:r>
      <w:r w:rsidR="005E7B50" w:rsidRPr="00EE2BA8">
        <w:t>»</w:t>
      </w:r>
      <w:r w:rsidR="00320C4A" w:rsidRPr="00EE2BA8">
        <w:t xml:space="preserve">. </w:t>
      </w:r>
      <w:r w:rsidR="00891BE2" w:rsidRPr="00EE2BA8">
        <w:t xml:space="preserve">Процедура встановлює порядок забезпечення схоронності документів, організації їх обліку та контролю, поточного зберігання, а також подальшого знищення. Процедура є обов'язковою до застосування і поширюється на всіх співробітників </w:t>
      </w:r>
      <w:r w:rsidR="00A4051B" w:rsidRPr="00EE2BA8">
        <w:t>«</w:t>
      </w:r>
      <w:r w:rsidR="007C6EF8" w:rsidRPr="00EE2BA8">
        <w:t>Х</w:t>
      </w:r>
      <w:r w:rsidR="00EF71FA">
        <w:t>хТЕС</w:t>
      </w:r>
      <w:r w:rsidR="00A4051B" w:rsidRPr="00EE2BA8">
        <w:t>»</w:t>
      </w:r>
      <w:r w:rsidR="00891BE2" w:rsidRPr="00EE2BA8">
        <w:t>.</w:t>
      </w:r>
    </w:p>
    <w:p w:rsidR="00762717" w:rsidRPr="00EE2BA8" w:rsidRDefault="00762717" w:rsidP="000C2E69">
      <w:r w:rsidRPr="00EE2BA8">
        <w:t>Нижче наведен</w:t>
      </w:r>
      <w:r w:rsidR="007C6EF8" w:rsidRPr="00EE2BA8">
        <w:t>о регламент захисту інформації:</w:t>
      </w:r>
    </w:p>
    <w:p w:rsidR="00762717" w:rsidRPr="00EE2BA8" w:rsidRDefault="00762717" w:rsidP="000C2E69">
      <w:r w:rsidRPr="00EE2BA8">
        <w:t>Цілі процесу захисту інформації:</w:t>
      </w:r>
    </w:p>
    <w:p w:rsidR="00762717" w:rsidRPr="00EE2BA8" w:rsidRDefault="00762717" w:rsidP="0044579A">
      <w:pPr>
        <w:pStyle w:val="a"/>
        <w:numPr>
          <w:ilvl w:val="0"/>
          <w:numId w:val="6"/>
        </w:numPr>
      </w:pPr>
      <w:r w:rsidRPr="00EE2BA8">
        <w:t>запобігти несанкціонованому використанню і / або розголошення конфіденційної інформації;</w:t>
      </w:r>
    </w:p>
    <w:p w:rsidR="00762717" w:rsidRPr="00EE2BA8" w:rsidRDefault="00762717" w:rsidP="0044579A">
      <w:pPr>
        <w:pStyle w:val="a"/>
        <w:numPr>
          <w:ilvl w:val="0"/>
          <w:numId w:val="6"/>
        </w:numPr>
      </w:pPr>
      <w:r w:rsidRPr="00EE2BA8">
        <w:t>забезпечити і зберегти необхідний рівень цілісності та доступності інформації та інформаційних ресурсів.</w:t>
      </w:r>
    </w:p>
    <w:p w:rsidR="00762717" w:rsidRPr="00BD28CF" w:rsidRDefault="00EE2BA8" w:rsidP="000C2E69">
      <w:r w:rsidRPr="00E658B2">
        <w:rPr>
          <w:highlight w:val="cyan"/>
        </w:rPr>
        <w:t>……………….</w:t>
      </w:r>
    </w:p>
    <w:p w:rsidR="00EE2BA8" w:rsidRPr="00E658B2" w:rsidRDefault="00EE2BA8" w:rsidP="000C2E69">
      <w:pPr>
        <w:rPr>
          <w:highlight w:val="cyan"/>
        </w:rPr>
      </w:pPr>
      <w:r w:rsidRPr="00E658B2">
        <w:rPr>
          <w:highlight w:val="cyan"/>
        </w:rPr>
        <w:t>……………….</w:t>
      </w:r>
    </w:p>
    <w:p w:rsidR="00EE2BA8" w:rsidRPr="00BD28CF" w:rsidRDefault="00EE2BA8" w:rsidP="000C2E69">
      <w:r w:rsidRPr="00E658B2">
        <w:rPr>
          <w:highlight w:val="cyan"/>
        </w:rPr>
        <w:t>……………….</w:t>
      </w:r>
    </w:p>
    <w:p w:rsidR="00EE2BA8" w:rsidRPr="00BD28CF" w:rsidRDefault="00EE2BA8" w:rsidP="000C2E69"/>
    <w:p w:rsidR="00762717" w:rsidRPr="007457E9" w:rsidRDefault="00762717" w:rsidP="000C2E69">
      <w:r w:rsidRPr="00EE2BA8">
        <w:t xml:space="preserve">Процедура управління доступом до ІТ-сервісів, розроблена </w:t>
      </w:r>
      <w:r w:rsidR="00B042B7">
        <w:t>на додаток до</w:t>
      </w:r>
      <w:r w:rsidRPr="00EE2BA8">
        <w:t xml:space="preserve"> </w:t>
      </w:r>
      <w:r w:rsidR="00EC527A">
        <w:t>«</w:t>
      </w:r>
      <w:r w:rsidRPr="00EC0317">
        <w:rPr>
          <w:highlight w:val="cyan"/>
        </w:rPr>
        <w:t>Регламенту захисту інформації</w:t>
      </w:r>
      <w:r w:rsidR="00EC527A">
        <w:t>»</w:t>
      </w:r>
      <w:r w:rsidR="00B042B7">
        <w:t>,</w:t>
      </w:r>
      <w:r w:rsidRPr="00EC0317">
        <w:t xml:space="preserve"> </w:t>
      </w:r>
      <w:r w:rsidRPr="00EE2BA8">
        <w:t xml:space="preserve">встановлює порядок забезпечення </w:t>
      </w:r>
      <w:r w:rsidR="00B042B7">
        <w:t xml:space="preserve">виключно </w:t>
      </w:r>
      <w:r w:rsidRPr="00EE2BA8">
        <w:t>санкціонованого доступу до ІТ-сервісів для внутрішніх і зовнішніх користувачів.</w:t>
      </w:r>
    </w:p>
    <w:p w:rsidR="00E664F2" w:rsidRPr="007457E9" w:rsidRDefault="00B042B7" w:rsidP="00DE7804">
      <w:pPr>
        <w:pStyle w:val="1"/>
      </w:pPr>
      <w:r>
        <w:t xml:space="preserve"> </w:t>
      </w:r>
      <w:bookmarkStart w:id="33" w:name="_Toc56772806"/>
      <w:r w:rsidR="005F314E" w:rsidRPr="007457E9">
        <w:t>З</w:t>
      </w:r>
      <w:r w:rsidR="00E664F2" w:rsidRPr="007457E9">
        <w:t>абезпечення регулярних внутрішніх перевірок та підтвердження даних</w:t>
      </w:r>
      <w:bookmarkEnd w:id="33"/>
    </w:p>
    <w:p w:rsidR="007E373C" w:rsidRPr="007457E9" w:rsidRDefault="007E373C" w:rsidP="000C2E69">
      <w:r w:rsidRPr="007457E9">
        <w:t xml:space="preserve">Процедури, які використовуються для забезпечення регулярних внутрішніх перевірок та підтвердження даних, здійснюється у відповідності до вимог </w:t>
      </w:r>
      <w:r w:rsidR="007C1F4E">
        <w:t>ПМЗ</w:t>
      </w:r>
      <w:r w:rsidRPr="007457E9">
        <w:t>.</w:t>
      </w:r>
    </w:p>
    <w:p w:rsidR="007E373C" w:rsidRPr="007457E9" w:rsidRDefault="007E373C" w:rsidP="000C2E69">
      <w:r w:rsidRPr="007457E9">
        <w:t>Процедура включає в себе наступні дії:</w:t>
      </w:r>
    </w:p>
    <w:p w:rsidR="007E373C" w:rsidRPr="007457E9" w:rsidRDefault="00175F9D" w:rsidP="000C2E69">
      <w:pPr>
        <w:pStyle w:val="a"/>
      </w:pPr>
      <w:r>
        <w:t>відповідальний за моніторинг</w:t>
      </w:r>
      <w:r w:rsidR="007E373C" w:rsidRPr="007457E9">
        <w:t xml:space="preserve"> на початку кожного року обговорює з </w:t>
      </w:r>
      <w:r w:rsidR="00056924" w:rsidRPr="007457E9">
        <w:t>персоналом</w:t>
      </w:r>
      <w:r w:rsidR="00056924">
        <w:t>,</w:t>
      </w:r>
      <w:r w:rsidR="00056924" w:rsidRPr="007457E9">
        <w:t xml:space="preserve"> </w:t>
      </w:r>
      <w:r w:rsidR="007E373C" w:rsidRPr="007457E9">
        <w:t>відповідальним за організацію моніторингу та звітності викидів ПГ</w:t>
      </w:r>
      <w:r w:rsidR="00056924">
        <w:t>,</w:t>
      </w:r>
      <w:r w:rsidR="007E373C" w:rsidRPr="007457E9">
        <w:t xml:space="preserve"> прогалини чи помилки</w:t>
      </w:r>
      <w:r w:rsidR="00056924">
        <w:t>,</w:t>
      </w:r>
      <w:r w:rsidR="007E373C" w:rsidRPr="007457E9">
        <w:t xml:space="preserve"> що сталися в попередньому році </w:t>
      </w:r>
      <w:r w:rsidR="00056924">
        <w:t>у</w:t>
      </w:r>
      <w:r w:rsidR="00056924" w:rsidRPr="007457E9">
        <w:t xml:space="preserve"> дани</w:t>
      </w:r>
      <w:r w:rsidR="00056924">
        <w:t>х</w:t>
      </w:r>
      <w:r w:rsidR="00056924" w:rsidRPr="007457E9">
        <w:t xml:space="preserve"> </w:t>
      </w:r>
      <w:r w:rsidR="007E373C" w:rsidRPr="007457E9">
        <w:t>моніторингу;</w:t>
      </w:r>
    </w:p>
    <w:p w:rsidR="003C0905" w:rsidRPr="007457E9" w:rsidRDefault="00175F9D" w:rsidP="000C2E69">
      <w:pPr>
        <w:pStyle w:val="a"/>
      </w:pPr>
      <w:r>
        <w:t>відповідальний за моніторинг</w:t>
      </w:r>
      <w:r w:rsidR="007E373C" w:rsidRPr="007457E9">
        <w:t xml:space="preserve"> проводить перевірку та порівняння даних моніторингу за поточний рік </w:t>
      </w:r>
      <w:r w:rsidR="00056924" w:rsidRPr="007457E9">
        <w:t xml:space="preserve">з </w:t>
      </w:r>
      <w:r w:rsidR="007E373C" w:rsidRPr="007457E9">
        <w:t xml:space="preserve">даними за попередні роки </w:t>
      </w:r>
      <w:r w:rsidR="00B042B7">
        <w:t>щодо</w:t>
      </w:r>
      <w:r w:rsidR="00B042B7" w:rsidRPr="007457E9">
        <w:t xml:space="preserve"> </w:t>
      </w:r>
      <w:r w:rsidR="007E373C" w:rsidRPr="007457E9">
        <w:t>усі</w:t>
      </w:r>
      <w:r w:rsidR="00B042B7">
        <w:t>х</w:t>
      </w:r>
      <w:r w:rsidR="007E373C" w:rsidRPr="007457E9">
        <w:t xml:space="preserve"> параметр</w:t>
      </w:r>
      <w:r w:rsidR="00B042B7">
        <w:t>ів</w:t>
      </w:r>
      <w:r w:rsidR="007E373C" w:rsidRPr="007457E9">
        <w:t>;</w:t>
      </w:r>
    </w:p>
    <w:p w:rsidR="003C0905" w:rsidRPr="007457E9" w:rsidRDefault="002F5844" w:rsidP="000C2E69">
      <w:pPr>
        <w:pStyle w:val="a"/>
      </w:pPr>
      <w:r w:rsidRPr="007457E9">
        <w:t>п</w:t>
      </w:r>
      <w:r w:rsidR="003C0905" w:rsidRPr="007457E9">
        <w:t xml:space="preserve">ри </w:t>
      </w:r>
      <w:r w:rsidR="00BD1452" w:rsidRPr="007457E9">
        <w:t>виявленні</w:t>
      </w:r>
      <w:r w:rsidR="003C0905" w:rsidRPr="007457E9">
        <w:t xml:space="preserve"> суттєвих </w:t>
      </w:r>
      <w:r w:rsidR="00BD1452" w:rsidRPr="007457E9">
        <w:t>відхилень</w:t>
      </w:r>
      <w:r w:rsidR="000F4824" w:rsidRPr="007457E9">
        <w:t xml:space="preserve"> в дан</w:t>
      </w:r>
      <w:r w:rsidR="003C0905" w:rsidRPr="007457E9">
        <w:t xml:space="preserve">их проводиться повторна </w:t>
      </w:r>
      <w:r w:rsidR="00BD1452" w:rsidRPr="007457E9">
        <w:t>перевірка</w:t>
      </w:r>
      <w:r w:rsidR="003C0905" w:rsidRPr="007457E9">
        <w:t xml:space="preserve"> </w:t>
      </w:r>
      <w:r w:rsidR="00BD1452" w:rsidRPr="007457E9">
        <w:t>вхідних</w:t>
      </w:r>
      <w:r w:rsidR="003C0905" w:rsidRPr="007457E9">
        <w:t xml:space="preserve"> даних та формул</w:t>
      </w:r>
      <w:r w:rsidR="00056924">
        <w:t>,</w:t>
      </w:r>
      <w:r w:rsidR="003C0905" w:rsidRPr="007457E9">
        <w:t xml:space="preserve"> використаних для розрахунку </w:t>
      </w:r>
      <w:r w:rsidR="00BD1452" w:rsidRPr="007457E9">
        <w:t>викидів</w:t>
      </w:r>
      <w:r w:rsidR="000F4824" w:rsidRPr="007457E9">
        <w:t xml:space="preserve"> ПГ за поточний </w:t>
      </w:r>
      <w:r w:rsidR="00BD1452" w:rsidRPr="007457E9">
        <w:t>рік</w:t>
      </w:r>
      <w:r w:rsidR="00496C38">
        <w:t>.</w:t>
      </w:r>
      <w:r w:rsidR="000F4824" w:rsidRPr="007457E9">
        <w:t xml:space="preserve"> </w:t>
      </w:r>
    </w:p>
    <w:p w:rsidR="00E664F2" w:rsidRPr="007457E9" w:rsidRDefault="00B042B7" w:rsidP="00DE7804">
      <w:pPr>
        <w:pStyle w:val="1"/>
      </w:pPr>
      <w:r>
        <w:t xml:space="preserve"> </w:t>
      </w:r>
      <w:bookmarkStart w:id="34" w:name="_Toc56772807"/>
      <w:r w:rsidR="005F314E" w:rsidRPr="007457E9">
        <w:t>В</w:t>
      </w:r>
      <w:r w:rsidR="006E4E0A" w:rsidRPr="007457E9">
        <w:t xml:space="preserve">несення правок і </w:t>
      </w:r>
      <w:r w:rsidR="00BD1452" w:rsidRPr="007457E9">
        <w:t>коригувальні</w:t>
      </w:r>
      <w:r w:rsidR="00496D92" w:rsidRPr="007457E9">
        <w:t xml:space="preserve"> ді</w:t>
      </w:r>
      <w:r w:rsidR="006E4E0A" w:rsidRPr="007457E9">
        <w:t>ї</w:t>
      </w:r>
      <w:bookmarkEnd w:id="34"/>
    </w:p>
    <w:p w:rsidR="00DC4DA1" w:rsidRPr="00DC4DA1" w:rsidRDefault="00DC4DA1" w:rsidP="00DC4DA1">
      <w:r w:rsidRPr="00DC4DA1">
        <w:t xml:space="preserve">Якщо складова обробки даних або заходів з контролю функціонує неефективно або за межами, встановленими у письмових процедурах обробки даних та заходів з контролю, </w:t>
      </w:r>
      <w:r w:rsidR="00FA05DA">
        <w:lastRenderedPageBreak/>
        <w:t>з</w:t>
      </w:r>
      <w:r w:rsidR="00FA05DA" w:rsidRPr="00FA05DA">
        <w:t>аступник відповідального за моніторинг</w:t>
      </w:r>
      <w:r w:rsidR="00FA05DA">
        <w:rPr>
          <w:b/>
          <w:sz w:val="22"/>
        </w:rPr>
        <w:t xml:space="preserve"> </w:t>
      </w:r>
      <w:r w:rsidRPr="00DC4DA1">
        <w:t>здійсн</w:t>
      </w:r>
      <w:r w:rsidR="00996146">
        <w:t>ює</w:t>
      </w:r>
      <w:r w:rsidRPr="00DC4DA1">
        <w:t xml:space="preserve"> відповідні коригувальні дії та виправ</w:t>
      </w:r>
      <w:r w:rsidR="00996146">
        <w:t>ляє</w:t>
      </w:r>
      <w:r w:rsidRPr="00DC4DA1">
        <w:t xml:space="preserve"> помилкові дані уника</w:t>
      </w:r>
      <w:r w:rsidR="00996146">
        <w:t>ючи</w:t>
      </w:r>
      <w:r w:rsidRPr="00DC4DA1">
        <w:t xml:space="preserve"> заниження обсягу викидів </w:t>
      </w:r>
      <w:r w:rsidR="00996146">
        <w:t>ПГ</w:t>
      </w:r>
      <w:r w:rsidRPr="00DC4DA1">
        <w:t>.</w:t>
      </w:r>
    </w:p>
    <w:p w:rsidR="00DC4DA1" w:rsidRPr="00DC4DA1" w:rsidRDefault="00DC4DA1" w:rsidP="00DC4DA1">
      <w:pPr>
        <w:tabs>
          <w:tab w:val="left" w:pos="882"/>
          <w:tab w:val="left" w:pos="1438"/>
        </w:tabs>
        <w:ind w:right="80" w:firstLine="567"/>
        <w:rPr>
          <w:szCs w:val="28"/>
        </w:rPr>
      </w:pPr>
      <w:r w:rsidRPr="00DC4DA1">
        <w:rPr>
          <w:szCs w:val="28"/>
        </w:rPr>
        <w:t>З цією метою здійсню</w:t>
      </w:r>
      <w:r w:rsidR="00996146">
        <w:rPr>
          <w:szCs w:val="28"/>
        </w:rPr>
        <w:t>ються</w:t>
      </w:r>
      <w:r w:rsidRPr="00DC4DA1">
        <w:rPr>
          <w:szCs w:val="28"/>
        </w:rPr>
        <w:t xml:space="preserve"> такі заходи:</w:t>
      </w:r>
    </w:p>
    <w:p w:rsidR="00DC4DA1" w:rsidRPr="00996146" w:rsidRDefault="00DC4DA1" w:rsidP="00996146">
      <w:pPr>
        <w:pStyle w:val="a"/>
      </w:pPr>
      <w:r w:rsidRPr="00996146">
        <w:t>оцінює</w:t>
      </w:r>
      <w:r w:rsidR="00996146">
        <w:t>ться</w:t>
      </w:r>
      <w:r w:rsidRPr="00996146">
        <w:t xml:space="preserve"> належність застосовуваних заходів щодо обробки даних або заходів з контролю;</w:t>
      </w:r>
    </w:p>
    <w:p w:rsidR="00DC4DA1" w:rsidRPr="00996146" w:rsidRDefault="00DC4DA1" w:rsidP="00996146">
      <w:pPr>
        <w:pStyle w:val="a"/>
      </w:pPr>
      <w:r w:rsidRPr="00996146">
        <w:t>визначає</w:t>
      </w:r>
      <w:r w:rsidR="00996146">
        <w:t>ться</w:t>
      </w:r>
      <w:r w:rsidRPr="00996146">
        <w:t xml:space="preserve"> причини неналежної роботи або відповідних помилок;</w:t>
      </w:r>
    </w:p>
    <w:p w:rsidR="00DC4DA1" w:rsidRPr="00996146" w:rsidRDefault="00DC4DA1" w:rsidP="00996146">
      <w:pPr>
        <w:pStyle w:val="a"/>
      </w:pPr>
      <w:r w:rsidRPr="00996146">
        <w:t>застосовує</w:t>
      </w:r>
      <w:r w:rsidR="00996146">
        <w:t>ться</w:t>
      </w:r>
      <w:r w:rsidRPr="00996146">
        <w:t xml:space="preserve"> коригувальні дії, у тому числі виправляє помилкові дані у звіті оператора.</w:t>
      </w:r>
    </w:p>
    <w:p w:rsidR="007E373C" w:rsidRPr="007457E9" w:rsidRDefault="000F4824" w:rsidP="000C2E69">
      <w:r w:rsidRPr="007457E9">
        <w:t xml:space="preserve">Дана </w:t>
      </w:r>
      <w:r w:rsidR="007E373C" w:rsidRPr="007457E9">
        <w:t>процедур</w:t>
      </w:r>
      <w:r w:rsidRPr="007457E9">
        <w:t>а</w:t>
      </w:r>
      <w:r w:rsidR="007E373C" w:rsidRPr="007457E9">
        <w:t xml:space="preserve"> включає в себе наступні дії:</w:t>
      </w:r>
    </w:p>
    <w:p w:rsidR="007E373C" w:rsidRPr="007457E9" w:rsidRDefault="00503977" w:rsidP="000C2E69">
      <w:pPr>
        <w:pStyle w:val="a"/>
      </w:pPr>
      <w:r w:rsidRPr="007457E9">
        <w:t>о</w:t>
      </w:r>
      <w:r w:rsidR="007E373C" w:rsidRPr="007457E9">
        <w:t xml:space="preserve">соби, відповідальні </w:t>
      </w:r>
      <w:r w:rsidR="00175F9D">
        <w:t>за моніторинг</w:t>
      </w:r>
      <w:r w:rsidR="007E373C" w:rsidRPr="007457E9">
        <w:t xml:space="preserve"> в структурних підрозділах, інформують </w:t>
      </w:r>
      <w:r w:rsidR="00175F9D">
        <w:t>відповідального за моніторинг</w:t>
      </w:r>
      <w:r w:rsidR="007E373C" w:rsidRPr="007457E9">
        <w:t xml:space="preserve"> про неполадки в системі управління процесами чи стосовно помилок обладнання</w:t>
      </w:r>
      <w:r w:rsidR="00B337BD" w:rsidRPr="007457E9">
        <w:t xml:space="preserve"> та визначають причини збоїв або наявних помилок;</w:t>
      </w:r>
    </w:p>
    <w:p w:rsidR="007E373C" w:rsidRPr="007457E9" w:rsidRDefault="00175F9D" w:rsidP="000C2E69">
      <w:pPr>
        <w:pStyle w:val="a"/>
      </w:pPr>
      <w:r>
        <w:t>відповідальний за моніторинг</w:t>
      </w:r>
      <w:r w:rsidR="00B337BD" w:rsidRPr="007457E9">
        <w:t xml:space="preserve"> </w:t>
      </w:r>
      <w:r w:rsidR="007E373C" w:rsidRPr="007457E9">
        <w:t>відповідає за заповнення прогалин</w:t>
      </w:r>
      <w:r w:rsidR="00503977" w:rsidRPr="007457E9">
        <w:t xml:space="preserve"> в даних та виправлення помилок;</w:t>
      </w:r>
      <w:r w:rsidR="00B042B7">
        <w:t xml:space="preserve"> </w:t>
      </w:r>
    </w:p>
    <w:p w:rsidR="00056924" w:rsidRDefault="00503977" w:rsidP="000C2E69">
      <w:pPr>
        <w:pStyle w:val="a"/>
      </w:pPr>
      <w:r w:rsidRPr="007457E9">
        <w:t>у</w:t>
      </w:r>
      <w:r w:rsidR="007E373C" w:rsidRPr="007457E9">
        <w:t xml:space="preserve"> випадку </w:t>
      </w:r>
      <w:r w:rsidR="00056924">
        <w:t xml:space="preserve">виявлення </w:t>
      </w:r>
      <w:r w:rsidR="007E373C" w:rsidRPr="007457E9">
        <w:t xml:space="preserve">прогалини чи помилки в даних, </w:t>
      </w:r>
      <w:r w:rsidR="00056924">
        <w:t>для</w:t>
      </w:r>
      <w:r w:rsidR="007E373C" w:rsidRPr="007457E9">
        <w:t xml:space="preserve"> </w:t>
      </w:r>
      <w:r w:rsidR="00056924" w:rsidRPr="007457E9">
        <w:t>так</w:t>
      </w:r>
      <w:r w:rsidR="00056924">
        <w:t>их</w:t>
      </w:r>
      <w:r w:rsidR="00056924" w:rsidRPr="007457E9">
        <w:t xml:space="preserve"> період</w:t>
      </w:r>
      <w:r w:rsidR="00056924">
        <w:t>ів</w:t>
      </w:r>
      <w:r w:rsidR="00056924" w:rsidRPr="007457E9">
        <w:t xml:space="preserve"> </w:t>
      </w:r>
      <w:r w:rsidR="007E373C" w:rsidRPr="007457E9">
        <w:t xml:space="preserve">будуть використані </w:t>
      </w:r>
      <w:r w:rsidR="00085F40">
        <w:t xml:space="preserve">наступні </w:t>
      </w:r>
      <w:r w:rsidR="00056924">
        <w:t>альтернативні дані</w:t>
      </w:r>
      <w:r w:rsidR="00085F40">
        <w:t>:</w:t>
      </w:r>
      <w:r w:rsidR="00056924">
        <w:t xml:space="preserve"> </w:t>
      </w:r>
    </w:p>
    <w:p w:rsidR="00056924" w:rsidRDefault="00E658B2" w:rsidP="0044579A">
      <w:pPr>
        <w:pStyle w:val="a"/>
        <w:numPr>
          <w:ilvl w:val="1"/>
          <w:numId w:val="7"/>
        </w:numPr>
        <w:ind w:left="1208" w:hanging="357"/>
      </w:pPr>
      <w:r>
        <w:t>д</w:t>
      </w:r>
      <w:r w:rsidR="00056924" w:rsidRPr="007457E9">
        <w:t xml:space="preserve">ля </w:t>
      </w:r>
      <w:r w:rsidR="00B042B7">
        <w:t>заміщення відсутніх</w:t>
      </w:r>
      <w:r w:rsidR="00056924">
        <w:t xml:space="preserve"> даних щодо </w:t>
      </w:r>
      <w:r w:rsidR="00056924" w:rsidRPr="00864929">
        <w:rPr>
          <w:b/>
        </w:rPr>
        <w:t>кількості спожитого вугілля</w:t>
      </w:r>
      <w:r w:rsidR="00085F40">
        <w:rPr>
          <w:b/>
        </w:rPr>
        <w:t xml:space="preserve"> та мазуту</w:t>
      </w:r>
      <w:r w:rsidR="00056924">
        <w:t xml:space="preserve"> буде </w:t>
      </w:r>
      <w:r w:rsidR="00056924" w:rsidRPr="007457E9">
        <w:t xml:space="preserve">використовуватися показник </w:t>
      </w:r>
      <w:r w:rsidR="00F404DD">
        <w:t xml:space="preserve">питомого </w:t>
      </w:r>
      <w:r w:rsidR="00056924" w:rsidRPr="007457E9">
        <w:t xml:space="preserve">споживання палива </w:t>
      </w:r>
      <w:r w:rsidR="00F404DD">
        <w:t>на одиницю</w:t>
      </w:r>
      <w:r w:rsidR="00B042B7">
        <w:t xml:space="preserve"> </w:t>
      </w:r>
      <w:r w:rsidR="00056924" w:rsidRPr="007457E9">
        <w:t>вироблен</w:t>
      </w:r>
      <w:r w:rsidR="00F404DD">
        <w:t>ої електроенергії</w:t>
      </w:r>
      <w:r w:rsidR="00056924" w:rsidRPr="007457E9">
        <w:t xml:space="preserve"> (тон</w:t>
      </w:r>
      <w:r w:rsidR="00F404DD">
        <w:t>н</w:t>
      </w:r>
      <w:r w:rsidR="00056924" w:rsidRPr="007457E9">
        <w:t xml:space="preserve"> </w:t>
      </w:r>
      <w:r w:rsidR="00085F40">
        <w:t>палива</w:t>
      </w:r>
      <w:r w:rsidR="00056924" w:rsidRPr="007457E9">
        <w:t xml:space="preserve"> / МВт*год)</w:t>
      </w:r>
      <w:r w:rsidR="00F404DD">
        <w:t>,</w:t>
      </w:r>
      <w:r w:rsidR="00056924" w:rsidRPr="007457E9">
        <w:t xml:space="preserve"> </w:t>
      </w:r>
      <w:r w:rsidR="00F404DD" w:rsidRPr="007457E9">
        <w:t>отриман</w:t>
      </w:r>
      <w:r w:rsidR="00F404DD">
        <w:t>ий</w:t>
      </w:r>
      <w:r w:rsidR="00F404DD" w:rsidRPr="007457E9">
        <w:t xml:space="preserve"> в результаті аналізу історичного співвідношення (на основі даних з попередніх місяців чи </w:t>
      </w:r>
      <w:r w:rsidR="00F404DD">
        <w:t xml:space="preserve">відповідних періодів попередніх </w:t>
      </w:r>
      <w:r w:rsidR="00F404DD" w:rsidRPr="007457E9">
        <w:t xml:space="preserve">років). </w:t>
      </w:r>
      <w:r w:rsidR="00F404DD">
        <w:t>Д</w:t>
      </w:r>
      <w:r w:rsidR="00F404DD" w:rsidRPr="007457E9">
        <w:t>о так</w:t>
      </w:r>
      <w:r w:rsidR="00F404DD">
        <w:t>ого питомого</w:t>
      </w:r>
      <w:r w:rsidR="00F404DD" w:rsidRPr="007457E9">
        <w:t xml:space="preserve"> показників </w:t>
      </w:r>
      <w:r w:rsidR="00056924" w:rsidRPr="007457E9">
        <w:t>додавати</w:t>
      </w:r>
      <w:r w:rsidR="00F404DD">
        <w:t>меть</w:t>
      </w:r>
      <w:r w:rsidR="00056924" w:rsidRPr="007457E9">
        <w:t>ся консервативний фактор</w:t>
      </w:r>
      <w:r w:rsidR="00F404DD">
        <w:t>,</w:t>
      </w:r>
      <w:r w:rsidR="00056924" w:rsidRPr="007457E9">
        <w:t xml:space="preserve"> визначений</w:t>
      </w:r>
      <w:r w:rsidR="00F404DD">
        <w:t xml:space="preserve"> </w:t>
      </w:r>
      <w:r w:rsidR="00056924" w:rsidRPr="007457E9">
        <w:t xml:space="preserve">на основі аналізу коливання </w:t>
      </w:r>
      <w:r w:rsidR="00F404DD">
        <w:t>цього</w:t>
      </w:r>
      <w:r w:rsidR="00056924" w:rsidRPr="007457E9">
        <w:t xml:space="preserve"> показника в різні періоди часу)</w:t>
      </w:r>
      <w:r>
        <w:t>;</w:t>
      </w:r>
    </w:p>
    <w:p w:rsidR="00085F40" w:rsidRDefault="00E658B2" w:rsidP="0044579A">
      <w:pPr>
        <w:pStyle w:val="a"/>
        <w:numPr>
          <w:ilvl w:val="1"/>
          <w:numId w:val="7"/>
        </w:numPr>
        <w:ind w:left="1208" w:hanging="357"/>
      </w:pPr>
      <w:r>
        <w:t>д</w:t>
      </w:r>
      <w:r w:rsidR="00085F40" w:rsidRPr="007457E9">
        <w:t xml:space="preserve">ля </w:t>
      </w:r>
      <w:r w:rsidR="00B042B7">
        <w:t>заміщення відсутніх</w:t>
      </w:r>
      <w:r w:rsidR="00085F40">
        <w:t xml:space="preserve"> даних щодо </w:t>
      </w:r>
      <w:r w:rsidR="00085F40">
        <w:rPr>
          <w:b/>
        </w:rPr>
        <w:t>обсягу природного газу</w:t>
      </w:r>
      <w:r w:rsidR="00085F40" w:rsidRPr="00056924">
        <w:rPr>
          <w:b/>
        </w:rPr>
        <w:t xml:space="preserve"> </w:t>
      </w:r>
      <w:r w:rsidR="00085F40">
        <w:t>будуть використовуватися показники, вказані у рахунках постачальника</w:t>
      </w:r>
      <w:r>
        <w:t>;</w:t>
      </w:r>
      <w:r w:rsidR="007E373C" w:rsidRPr="007457E9">
        <w:t xml:space="preserve"> </w:t>
      </w:r>
    </w:p>
    <w:p w:rsidR="00085F40" w:rsidRDefault="00E658B2" w:rsidP="0044579A">
      <w:pPr>
        <w:pStyle w:val="a"/>
        <w:numPr>
          <w:ilvl w:val="1"/>
          <w:numId w:val="7"/>
        </w:numPr>
        <w:ind w:left="1208" w:hanging="357"/>
      </w:pPr>
      <w:r>
        <w:t>д</w:t>
      </w:r>
      <w:r w:rsidR="00085F40" w:rsidRPr="007457E9">
        <w:t xml:space="preserve">ля </w:t>
      </w:r>
      <w:r w:rsidR="00B042B7">
        <w:t>заміщення відсутніх</w:t>
      </w:r>
      <w:r w:rsidR="00085F40" w:rsidRPr="007457E9">
        <w:t xml:space="preserve"> </w:t>
      </w:r>
      <w:r w:rsidR="00085F40">
        <w:t xml:space="preserve">даних щодо </w:t>
      </w:r>
      <w:r w:rsidR="00085F40" w:rsidRPr="00864929">
        <w:rPr>
          <w:b/>
        </w:rPr>
        <w:t>НТЗ вугілля, мазуту та природного газу</w:t>
      </w:r>
      <w:r w:rsidR="00085F40">
        <w:t xml:space="preserve"> будуть </w:t>
      </w:r>
      <w:r w:rsidR="00085F40" w:rsidRPr="00864929">
        <w:rPr>
          <w:highlight w:val="cyan"/>
        </w:rPr>
        <w:t>використовуватися показники, вказані відповідними постачальниками</w:t>
      </w:r>
      <w:r w:rsidR="007C1F4E">
        <w:t xml:space="preserve"> палива</w:t>
      </w:r>
      <w:r>
        <w:t>;</w:t>
      </w:r>
      <w:r w:rsidR="00085F40">
        <w:t xml:space="preserve"> </w:t>
      </w:r>
    </w:p>
    <w:p w:rsidR="00085F40" w:rsidRDefault="00E658B2" w:rsidP="0044579A">
      <w:pPr>
        <w:pStyle w:val="a"/>
        <w:numPr>
          <w:ilvl w:val="1"/>
          <w:numId w:val="7"/>
        </w:numPr>
        <w:ind w:left="1208" w:hanging="357"/>
      </w:pPr>
      <w:r>
        <w:t>д</w:t>
      </w:r>
      <w:r w:rsidR="00085F40" w:rsidRPr="007457E9">
        <w:t xml:space="preserve">ля </w:t>
      </w:r>
      <w:r w:rsidR="00B042B7">
        <w:t>заміщення відсутніх</w:t>
      </w:r>
      <w:r w:rsidR="00085F40" w:rsidRPr="007457E9">
        <w:t xml:space="preserve"> </w:t>
      </w:r>
      <w:r w:rsidR="00085F40">
        <w:t xml:space="preserve">даних щодо </w:t>
      </w:r>
      <w:r w:rsidR="00085F40" w:rsidRPr="00864929">
        <w:rPr>
          <w:b/>
        </w:rPr>
        <w:t xml:space="preserve">КВ вугілля та природного газу </w:t>
      </w:r>
      <w:r w:rsidR="00085F40">
        <w:t>будуть використовуватися значення з Національного</w:t>
      </w:r>
      <w:r w:rsidR="00085F40" w:rsidRPr="007457E9">
        <w:t xml:space="preserve"> кадастр</w:t>
      </w:r>
      <w:r w:rsidR="00085F40">
        <w:t>у</w:t>
      </w:r>
      <w:r w:rsidR="00085F40" w:rsidRPr="007457E9">
        <w:t xml:space="preserve"> антропогенних викидів із джерел та абсорбції поглиначами ПГ в Україні або надані </w:t>
      </w:r>
      <w:r w:rsidR="0006743E">
        <w:t>Міндовкілля</w:t>
      </w:r>
      <w:r>
        <w:t>;</w:t>
      </w:r>
    </w:p>
    <w:p w:rsidR="007E373C" w:rsidRDefault="00E658B2" w:rsidP="0044579A">
      <w:pPr>
        <w:pStyle w:val="a"/>
        <w:numPr>
          <w:ilvl w:val="1"/>
          <w:numId w:val="7"/>
        </w:numPr>
        <w:ind w:left="1208" w:hanging="357"/>
      </w:pPr>
      <w:r>
        <w:t>д</w:t>
      </w:r>
      <w:r w:rsidR="00085F40" w:rsidRPr="007457E9">
        <w:t xml:space="preserve">ля </w:t>
      </w:r>
      <w:r w:rsidR="00B042B7">
        <w:t>заміщення відсутніх</w:t>
      </w:r>
      <w:r w:rsidR="00085F40" w:rsidRPr="007457E9">
        <w:t xml:space="preserve"> </w:t>
      </w:r>
      <w:r w:rsidR="00085F40">
        <w:t xml:space="preserve">даних щодо </w:t>
      </w:r>
      <w:r w:rsidR="00085F40">
        <w:rPr>
          <w:b/>
        </w:rPr>
        <w:t>КО</w:t>
      </w:r>
      <w:r w:rsidR="00085F40" w:rsidRPr="00085F40">
        <w:rPr>
          <w:b/>
        </w:rPr>
        <w:t xml:space="preserve"> вугілля </w:t>
      </w:r>
      <w:r w:rsidR="00085F40">
        <w:t>буде використовуватися консервативне значення 1,0.</w:t>
      </w:r>
    </w:p>
    <w:p w:rsidR="00667653" w:rsidRPr="00667653" w:rsidRDefault="00004249" w:rsidP="00DE7804">
      <w:pPr>
        <w:pStyle w:val="1"/>
      </w:pPr>
      <w:bookmarkStart w:id="35" w:name="_Toc506378567"/>
      <w:bookmarkStart w:id="36" w:name="_Toc56772808"/>
      <w:r w:rsidRPr="00004249">
        <w:t>Регулярна оцінка прийнятності плану моніторингу</w:t>
      </w:r>
      <w:bookmarkEnd w:id="36"/>
      <w:r w:rsidRPr="00667653" w:rsidDel="00EC1C5A">
        <w:t xml:space="preserve"> </w:t>
      </w:r>
      <w:bookmarkEnd w:id="35"/>
    </w:p>
    <w:p w:rsidR="00667653" w:rsidRPr="00667653" w:rsidRDefault="00212002" w:rsidP="000C2E69">
      <w:r w:rsidRPr="009D7F26">
        <w:t>Відповідальний за моніторинг</w:t>
      </w:r>
      <w:r w:rsidR="00B042B7">
        <w:t xml:space="preserve"> </w:t>
      </w:r>
      <w:r w:rsidR="00667653" w:rsidRPr="009D7F26">
        <w:t>регулярн</w:t>
      </w:r>
      <w:r w:rsidR="009D7F26" w:rsidRPr="009D7F26">
        <w:t>о</w:t>
      </w:r>
      <w:r w:rsidR="00667653" w:rsidRPr="009D7F26">
        <w:t xml:space="preserve"> </w:t>
      </w:r>
      <w:r w:rsidR="009D7F26" w:rsidRPr="009D7F26">
        <w:t>перевіряє</w:t>
      </w:r>
      <w:r w:rsidR="00B042B7">
        <w:t>,</w:t>
      </w:r>
      <w:r w:rsidR="00667653" w:rsidRPr="009D7F26">
        <w:t xml:space="preserve"> наскільки ПМ відображає </w:t>
      </w:r>
      <w:r w:rsidR="003624DB">
        <w:t xml:space="preserve">поточне </w:t>
      </w:r>
      <w:r w:rsidR="00667653" w:rsidRPr="009D7F26">
        <w:t>функціонування</w:t>
      </w:r>
      <w:r w:rsidR="00667653" w:rsidRPr="00667653">
        <w:t xml:space="preserve"> установк</w:t>
      </w:r>
      <w:r w:rsidR="009D7F26">
        <w:t>и</w:t>
      </w:r>
      <w:r w:rsidR="00667653" w:rsidRPr="00667653">
        <w:t xml:space="preserve"> та чи може бути покращена методика моніторингу.</w:t>
      </w:r>
    </w:p>
    <w:p w:rsidR="00667653" w:rsidRPr="00667653" w:rsidRDefault="00667653" w:rsidP="000C2E69">
      <w:r w:rsidRPr="00667653">
        <w:t xml:space="preserve">Зміни повинні бути внесені до ПМ в кожній з наступних ситуацій: </w:t>
      </w:r>
    </w:p>
    <w:p w:rsidR="00667653" w:rsidRPr="00212002" w:rsidRDefault="009D7F26" w:rsidP="0044579A">
      <w:pPr>
        <w:pStyle w:val="11"/>
        <w:numPr>
          <w:ilvl w:val="0"/>
          <w:numId w:val="4"/>
        </w:numPr>
        <w:spacing w:before="60" w:after="60"/>
        <w:ind w:left="1003" w:hanging="357"/>
        <w:rPr>
          <w:rFonts w:eastAsiaTheme="minorHAnsi"/>
        </w:rPr>
      </w:pPr>
      <w:r>
        <w:rPr>
          <w:rFonts w:eastAsiaTheme="minorHAnsi"/>
        </w:rPr>
        <w:t>Н</w:t>
      </w:r>
      <w:r w:rsidR="00667653" w:rsidRPr="00212002">
        <w:rPr>
          <w:rFonts w:eastAsiaTheme="minorHAnsi"/>
        </w:rPr>
        <w:t>ові викиди відбуваються через нові види діяльності або через використання нових видів палива, які ще не були включені в ПМ</w:t>
      </w:r>
      <w:r w:rsidR="006A52A5">
        <w:rPr>
          <w:rFonts w:eastAsiaTheme="minorHAnsi"/>
        </w:rPr>
        <w:t>.</w:t>
      </w:r>
      <w:r w:rsidR="00667653" w:rsidRPr="00212002">
        <w:rPr>
          <w:rFonts w:eastAsiaTheme="minorHAnsi"/>
        </w:rPr>
        <w:t xml:space="preserve"> </w:t>
      </w:r>
    </w:p>
    <w:p w:rsidR="00667653" w:rsidRPr="00212002" w:rsidRDefault="009D7F26" w:rsidP="0044579A">
      <w:pPr>
        <w:pStyle w:val="11"/>
        <w:numPr>
          <w:ilvl w:val="0"/>
          <w:numId w:val="4"/>
        </w:numPr>
        <w:spacing w:before="60" w:after="60"/>
        <w:ind w:left="1003" w:hanging="357"/>
        <w:rPr>
          <w:rFonts w:eastAsiaTheme="minorHAnsi"/>
        </w:rPr>
      </w:pPr>
      <w:r>
        <w:rPr>
          <w:rFonts w:eastAsiaTheme="minorHAnsi"/>
        </w:rPr>
        <w:t>З</w:t>
      </w:r>
      <w:r w:rsidR="00667653" w:rsidRPr="00212002">
        <w:rPr>
          <w:rFonts w:eastAsiaTheme="minorHAnsi"/>
        </w:rPr>
        <w:t>міна в наявності даних, пов'язана з використанням</w:t>
      </w:r>
      <w:r w:rsidR="00B042B7">
        <w:rPr>
          <w:rFonts w:eastAsiaTheme="minorHAnsi"/>
        </w:rPr>
        <w:t xml:space="preserve"> </w:t>
      </w:r>
      <w:r w:rsidR="00667653" w:rsidRPr="00212002">
        <w:rPr>
          <w:rFonts w:eastAsiaTheme="minorHAnsi"/>
        </w:rPr>
        <w:t xml:space="preserve">нових типів </w:t>
      </w:r>
      <w:r w:rsidR="003624DB">
        <w:rPr>
          <w:rFonts w:eastAsiaTheme="minorHAnsi"/>
        </w:rPr>
        <w:t xml:space="preserve">ЗВТ, </w:t>
      </w:r>
      <w:r w:rsidR="00667653" w:rsidRPr="00212002">
        <w:rPr>
          <w:rFonts w:eastAsiaTheme="minorHAnsi"/>
        </w:rPr>
        <w:t>методів відбору проб або методів аналізу, або з інших причин, що призводять до підвищення точності визначення викидів ПГ</w:t>
      </w:r>
      <w:r w:rsidR="006A52A5">
        <w:rPr>
          <w:rFonts w:eastAsiaTheme="minorHAnsi"/>
        </w:rPr>
        <w:t>.</w:t>
      </w:r>
      <w:r w:rsidR="00667653" w:rsidRPr="00212002">
        <w:rPr>
          <w:rFonts w:eastAsiaTheme="minorHAnsi"/>
        </w:rPr>
        <w:t xml:space="preserve"> </w:t>
      </w:r>
    </w:p>
    <w:p w:rsidR="00667653" w:rsidRPr="00212002" w:rsidRDefault="009D7F26" w:rsidP="0044579A">
      <w:pPr>
        <w:pStyle w:val="11"/>
        <w:numPr>
          <w:ilvl w:val="0"/>
          <w:numId w:val="4"/>
        </w:numPr>
        <w:spacing w:before="60" w:after="60"/>
        <w:ind w:left="1003" w:hanging="357"/>
        <w:rPr>
          <w:rFonts w:eastAsiaTheme="minorHAnsi"/>
        </w:rPr>
      </w:pPr>
      <w:r>
        <w:rPr>
          <w:rFonts w:eastAsiaTheme="minorHAnsi"/>
        </w:rPr>
        <w:lastRenderedPageBreak/>
        <w:t>Д</w:t>
      </w:r>
      <w:r w:rsidR="00667653" w:rsidRPr="00212002">
        <w:rPr>
          <w:rFonts w:eastAsiaTheme="minorHAnsi"/>
        </w:rPr>
        <w:t>ані, які були отримані за допомогою методики, що використовувалась попередньо, невірні</w:t>
      </w:r>
      <w:r w:rsidR="006A52A5">
        <w:rPr>
          <w:rFonts w:eastAsiaTheme="minorHAnsi"/>
        </w:rPr>
        <w:t>.</w:t>
      </w:r>
      <w:r w:rsidR="00667653" w:rsidRPr="00212002">
        <w:rPr>
          <w:rFonts w:eastAsiaTheme="minorHAnsi"/>
        </w:rPr>
        <w:t xml:space="preserve"> </w:t>
      </w:r>
    </w:p>
    <w:p w:rsidR="00667653" w:rsidRPr="00212002" w:rsidRDefault="009D7F26" w:rsidP="0044579A">
      <w:pPr>
        <w:pStyle w:val="11"/>
        <w:numPr>
          <w:ilvl w:val="0"/>
          <w:numId w:val="4"/>
        </w:numPr>
        <w:spacing w:before="60" w:after="60"/>
        <w:ind w:left="1003" w:hanging="357"/>
        <w:rPr>
          <w:rFonts w:eastAsiaTheme="minorHAnsi"/>
        </w:rPr>
      </w:pPr>
      <w:r>
        <w:rPr>
          <w:rFonts w:eastAsiaTheme="minorHAnsi"/>
        </w:rPr>
        <w:t>З</w:t>
      </w:r>
      <w:r w:rsidR="00667653" w:rsidRPr="00212002">
        <w:rPr>
          <w:rFonts w:eastAsiaTheme="minorHAnsi"/>
        </w:rPr>
        <w:t>міна ПМ підвищує точність звітних даних, якщо це технічно можливо або не призводить до необґрунтованих витрат</w:t>
      </w:r>
      <w:r w:rsidR="006A52A5">
        <w:rPr>
          <w:rFonts w:eastAsiaTheme="minorHAnsi"/>
        </w:rPr>
        <w:t>.</w:t>
      </w:r>
      <w:r w:rsidR="00667653" w:rsidRPr="00212002">
        <w:rPr>
          <w:rFonts w:eastAsiaTheme="minorHAnsi"/>
        </w:rPr>
        <w:t xml:space="preserve"> </w:t>
      </w:r>
    </w:p>
    <w:p w:rsidR="00667653" w:rsidRPr="00212002" w:rsidRDefault="00667653" w:rsidP="0044579A">
      <w:pPr>
        <w:pStyle w:val="11"/>
        <w:numPr>
          <w:ilvl w:val="0"/>
          <w:numId w:val="4"/>
        </w:numPr>
        <w:spacing w:before="60" w:after="60"/>
        <w:ind w:left="1003" w:hanging="357"/>
        <w:rPr>
          <w:rFonts w:eastAsiaTheme="minorHAnsi"/>
        </w:rPr>
      </w:pPr>
      <w:r w:rsidRPr="00212002">
        <w:rPr>
          <w:rFonts w:eastAsiaTheme="minorHAnsi"/>
        </w:rPr>
        <w:t xml:space="preserve">ПМ не відповідає вимогам ПМЗ або </w:t>
      </w:r>
      <w:r w:rsidR="0006743E">
        <w:rPr>
          <w:rFonts w:eastAsiaTheme="minorHAnsi"/>
        </w:rPr>
        <w:t>Міндовкілля</w:t>
      </w:r>
      <w:r w:rsidR="006A52A5">
        <w:rPr>
          <w:rFonts w:eastAsiaTheme="minorHAnsi"/>
        </w:rPr>
        <w:t>.</w:t>
      </w:r>
      <w:r w:rsidRPr="00212002">
        <w:rPr>
          <w:rFonts w:eastAsiaTheme="minorHAnsi"/>
        </w:rPr>
        <w:t xml:space="preserve"> </w:t>
      </w:r>
    </w:p>
    <w:p w:rsidR="00667653" w:rsidRPr="00212002" w:rsidRDefault="009D7F26" w:rsidP="0044579A">
      <w:pPr>
        <w:pStyle w:val="11"/>
        <w:numPr>
          <w:ilvl w:val="0"/>
          <w:numId w:val="4"/>
        </w:numPr>
        <w:spacing w:before="60" w:after="60"/>
        <w:ind w:left="1003" w:hanging="357"/>
        <w:rPr>
          <w:rFonts w:eastAsiaTheme="minorHAnsi"/>
        </w:rPr>
      </w:pPr>
      <w:r>
        <w:rPr>
          <w:rFonts w:eastAsiaTheme="minorHAnsi"/>
        </w:rPr>
        <w:t>У</w:t>
      </w:r>
      <w:r w:rsidR="00667653" w:rsidRPr="00212002">
        <w:rPr>
          <w:rFonts w:eastAsiaTheme="minorHAnsi"/>
        </w:rPr>
        <w:t xml:space="preserve"> верифікаційному звіті наведені пропозиції щодо удосконалення ПМ.</w:t>
      </w:r>
    </w:p>
    <w:p w:rsidR="00667653" w:rsidRPr="00667653" w:rsidRDefault="00667653" w:rsidP="000C2E69">
      <w:r w:rsidRPr="00667653">
        <w:t xml:space="preserve">Перевірка класифікації </w:t>
      </w:r>
      <w:r w:rsidR="00212002">
        <w:t xml:space="preserve">матеріальних </w:t>
      </w:r>
      <w:r w:rsidRPr="00667653">
        <w:t xml:space="preserve">потоків має виконуватися принаймні один раз на рік при розробці звіту </w:t>
      </w:r>
      <w:r w:rsidR="002D0774">
        <w:t>оператора</w:t>
      </w:r>
      <w:r w:rsidRPr="00667653">
        <w:t>.</w:t>
      </w:r>
    </w:p>
    <w:p w:rsidR="00667653" w:rsidRPr="00667653" w:rsidRDefault="00667653" w:rsidP="000C2E69">
      <w:r w:rsidRPr="00667653">
        <w:t>Крім того, така перевірка повинна бути зроблена, якщо відбулися будь-які зміни в потужності установки.</w:t>
      </w:r>
    </w:p>
    <w:p w:rsidR="00667653" w:rsidRPr="003624DB" w:rsidRDefault="00667653" w:rsidP="000C2E69">
      <w:pPr>
        <w:rPr>
          <w:b/>
        </w:rPr>
      </w:pPr>
      <w:r w:rsidRPr="003624DB">
        <w:rPr>
          <w:b/>
        </w:rPr>
        <w:t xml:space="preserve">Затвердження змін до </w:t>
      </w:r>
      <w:r w:rsidR="000F3C0B" w:rsidRPr="003624DB">
        <w:rPr>
          <w:b/>
        </w:rPr>
        <w:t>ПМ.</w:t>
      </w:r>
    </w:p>
    <w:p w:rsidR="00667653" w:rsidRDefault="00212002" w:rsidP="000C2E69">
      <w:r w:rsidRPr="007457E9">
        <w:t>Відповідальний за моніторинг</w:t>
      </w:r>
      <w:r w:rsidRPr="00667653">
        <w:t xml:space="preserve"> </w:t>
      </w:r>
      <w:r w:rsidR="00667653" w:rsidRPr="00667653">
        <w:t xml:space="preserve">має вчасно повідомляти </w:t>
      </w:r>
      <w:r w:rsidR="0006743E">
        <w:t>Міндовкілля</w:t>
      </w:r>
      <w:r w:rsidR="00667653" w:rsidRPr="00667653">
        <w:t xml:space="preserve"> про будь-які пропозиції щодо внесення змін до ПМ. </w:t>
      </w:r>
    </w:p>
    <w:p w:rsidR="00667653" w:rsidRPr="00667653" w:rsidRDefault="00667653" w:rsidP="000C2E69">
      <w:r w:rsidRPr="00667653">
        <w:t xml:space="preserve">Будь-яка </w:t>
      </w:r>
      <w:r w:rsidR="00212002" w:rsidRPr="00667653">
        <w:t>внесена</w:t>
      </w:r>
      <w:r w:rsidR="00212002">
        <w:t xml:space="preserve"> </w:t>
      </w:r>
      <w:r w:rsidR="00B926EB" w:rsidRPr="00E43ED2">
        <w:t>істотн</w:t>
      </w:r>
      <w:r w:rsidR="00B926EB">
        <w:t>а</w:t>
      </w:r>
      <w:r w:rsidR="00B926EB" w:rsidRPr="00667653">
        <w:t xml:space="preserve"> </w:t>
      </w:r>
      <w:r w:rsidRPr="00667653">
        <w:t xml:space="preserve">зміна </w:t>
      </w:r>
      <w:r w:rsidR="00B042B7">
        <w:t xml:space="preserve">потребує </w:t>
      </w:r>
      <w:r w:rsidRPr="00667653">
        <w:t>затверджен</w:t>
      </w:r>
      <w:r w:rsidR="00B042B7">
        <w:t>ня</w:t>
      </w:r>
      <w:r w:rsidRPr="00667653">
        <w:t xml:space="preserve"> </w:t>
      </w:r>
      <w:r w:rsidR="0006743E">
        <w:t>Міндовкілля</w:t>
      </w:r>
      <w:r w:rsidR="00B042B7">
        <w:t>м</w:t>
      </w:r>
      <w:r w:rsidRPr="00667653">
        <w:t xml:space="preserve">. </w:t>
      </w:r>
      <w:r w:rsidR="00E76CED" w:rsidRPr="00E76CED">
        <w:rPr>
          <w:szCs w:val="28"/>
        </w:rPr>
        <w:t xml:space="preserve">У разі наявності істотних змін до </w:t>
      </w:r>
      <w:r w:rsidR="00E76CED">
        <w:rPr>
          <w:szCs w:val="28"/>
        </w:rPr>
        <w:t xml:space="preserve">ПМ </w:t>
      </w:r>
      <w:r w:rsidR="00E76CED">
        <w:t>в</w:t>
      </w:r>
      <w:r w:rsidR="00E76CED" w:rsidRPr="007457E9">
        <w:t>ідповідальний за моніторинг</w:t>
      </w:r>
      <w:r w:rsidR="00E76CED" w:rsidRPr="00667653">
        <w:t xml:space="preserve"> </w:t>
      </w:r>
      <w:r w:rsidR="00E76CED" w:rsidRPr="00E76CED">
        <w:rPr>
          <w:szCs w:val="28"/>
        </w:rPr>
        <w:t xml:space="preserve">протягом </w:t>
      </w:r>
      <w:r w:rsidR="00E76CED" w:rsidRPr="00E76CED">
        <w:rPr>
          <w:iCs/>
          <w:szCs w:val="28"/>
        </w:rPr>
        <w:t>десяти робочих</w:t>
      </w:r>
      <w:r w:rsidR="00E76CED" w:rsidRPr="00E76CED">
        <w:rPr>
          <w:szCs w:val="28"/>
        </w:rPr>
        <w:t xml:space="preserve"> днів з дати виявлення оператором підстав для внесення змін до </w:t>
      </w:r>
      <w:r w:rsidR="00E76CED">
        <w:rPr>
          <w:szCs w:val="28"/>
        </w:rPr>
        <w:t>ПМ</w:t>
      </w:r>
      <w:r w:rsidR="00E76CED" w:rsidRPr="00E76CED">
        <w:rPr>
          <w:szCs w:val="28"/>
        </w:rPr>
        <w:t xml:space="preserve"> подає Міндовкіллю для затвердження заяву, план моніторингу із змінами та документи, що обґрунтовують необхідність внесення змін до </w:t>
      </w:r>
      <w:r w:rsidR="00E76CED">
        <w:rPr>
          <w:szCs w:val="28"/>
        </w:rPr>
        <w:t>ПМ</w:t>
      </w:r>
      <w:r w:rsidR="00E76CED" w:rsidRPr="00E76CED">
        <w:rPr>
          <w:szCs w:val="28"/>
        </w:rPr>
        <w:t xml:space="preserve">. </w:t>
      </w:r>
      <w:r w:rsidR="006A52A5">
        <w:t>І</w:t>
      </w:r>
      <w:r w:rsidR="00B926EB" w:rsidRPr="00E43ED2">
        <w:t>стотн</w:t>
      </w:r>
      <w:r w:rsidR="00B926EB">
        <w:t>і</w:t>
      </w:r>
      <w:r w:rsidR="00B926EB" w:rsidRPr="00667653">
        <w:t xml:space="preserve"> </w:t>
      </w:r>
      <w:r w:rsidRPr="00667653">
        <w:t>зміни в ПМ установки включають наступне:</w:t>
      </w:r>
    </w:p>
    <w:p w:rsidR="00362712" w:rsidRPr="00362712" w:rsidRDefault="00362712" w:rsidP="0044579A">
      <w:pPr>
        <w:pStyle w:val="a"/>
        <w:numPr>
          <w:ilvl w:val="0"/>
          <w:numId w:val="12"/>
        </w:numPr>
        <w:tabs>
          <w:tab w:val="left" w:pos="882"/>
          <w:tab w:val="left" w:pos="1416"/>
        </w:tabs>
        <w:ind w:left="851" w:hanging="284"/>
        <w:rPr>
          <w:szCs w:val="24"/>
        </w:rPr>
      </w:pPr>
      <w:r w:rsidRPr="00362712">
        <w:rPr>
          <w:szCs w:val="24"/>
        </w:rPr>
        <w:t xml:space="preserve">зміна </w:t>
      </w:r>
      <w:r w:rsidRPr="00362712">
        <w:rPr>
          <w:szCs w:val="24"/>
          <w:lang w:eastAsia="uk-UA"/>
        </w:rPr>
        <w:t>категорії</w:t>
      </w:r>
      <w:r w:rsidRPr="00362712">
        <w:rPr>
          <w:szCs w:val="24"/>
        </w:rPr>
        <w:t xml:space="preserve"> установки</w:t>
      </w:r>
      <w:r w:rsidRPr="00362712">
        <w:rPr>
          <w:szCs w:val="24"/>
          <w:shd w:val="clear" w:color="auto" w:fill="FFFFFF"/>
        </w:rPr>
        <w:t>, якщо така зміна призводить до необхідності застосування іншого рівня точності для будь-якого матеріального потоку</w:t>
      </w:r>
      <w:r w:rsidRPr="00362712">
        <w:rPr>
          <w:szCs w:val="24"/>
        </w:rPr>
        <w:t>;</w:t>
      </w:r>
    </w:p>
    <w:p w:rsidR="00362712" w:rsidRPr="00362712" w:rsidRDefault="00362712" w:rsidP="0044579A">
      <w:pPr>
        <w:pStyle w:val="a"/>
        <w:numPr>
          <w:ilvl w:val="0"/>
          <w:numId w:val="12"/>
        </w:numPr>
        <w:tabs>
          <w:tab w:val="left" w:pos="882"/>
          <w:tab w:val="left" w:pos="1416"/>
        </w:tabs>
        <w:ind w:left="851" w:hanging="284"/>
        <w:rPr>
          <w:szCs w:val="24"/>
        </w:rPr>
      </w:pPr>
      <w:r w:rsidRPr="00362712">
        <w:rPr>
          <w:szCs w:val="24"/>
        </w:rPr>
        <w:t xml:space="preserve">зміна, яка впливає на визнання установки установкою з низькими обсягами викидів </w:t>
      </w:r>
      <w:r w:rsidRPr="00362712">
        <w:rPr>
          <w:szCs w:val="24"/>
          <w:lang w:eastAsia="uk-UA"/>
        </w:rPr>
        <w:t>парникових газів або простою установкою</w:t>
      </w:r>
      <w:r w:rsidRPr="00362712">
        <w:rPr>
          <w:szCs w:val="24"/>
        </w:rPr>
        <w:t>;</w:t>
      </w:r>
    </w:p>
    <w:p w:rsidR="00362712" w:rsidRPr="00362712" w:rsidRDefault="00362712" w:rsidP="0044579A">
      <w:pPr>
        <w:pStyle w:val="a"/>
        <w:numPr>
          <w:ilvl w:val="0"/>
          <w:numId w:val="12"/>
        </w:numPr>
        <w:tabs>
          <w:tab w:val="left" w:pos="882"/>
          <w:tab w:val="left" w:pos="1416"/>
        </w:tabs>
        <w:ind w:left="851" w:hanging="284"/>
        <w:rPr>
          <w:szCs w:val="24"/>
          <w:lang w:eastAsia="uk-UA"/>
        </w:rPr>
      </w:pPr>
      <w:r w:rsidRPr="00362712">
        <w:rPr>
          <w:szCs w:val="24"/>
          <w:lang w:eastAsia="uk-UA"/>
        </w:rPr>
        <w:t>зміна щодо джерел викидів парникових газів;</w:t>
      </w:r>
    </w:p>
    <w:p w:rsidR="00362712" w:rsidRPr="00362712" w:rsidRDefault="00362712" w:rsidP="0044579A">
      <w:pPr>
        <w:pStyle w:val="a"/>
        <w:numPr>
          <w:ilvl w:val="0"/>
          <w:numId w:val="12"/>
        </w:numPr>
        <w:tabs>
          <w:tab w:val="left" w:pos="882"/>
          <w:tab w:val="left" w:pos="1416"/>
        </w:tabs>
        <w:ind w:left="851" w:hanging="284"/>
        <w:rPr>
          <w:szCs w:val="24"/>
          <w:lang w:eastAsia="uk-UA"/>
        </w:rPr>
      </w:pPr>
      <w:r w:rsidRPr="00362712">
        <w:rPr>
          <w:szCs w:val="24"/>
          <w:lang w:eastAsia="uk-UA"/>
        </w:rPr>
        <w:t xml:space="preserve">зміна в методиці моніторингу, в тому числі перехід від </w:t>
      </w:r>
      <w:r w:rsidRPr="00362712">
        <w:rPr>
          <w:szCs w:val="24"/>
        </w:rPr>
        <w:t>методики на основі розрахунків</w:t>
      </w:r>
      <w:r w:rsidRPr="00362712">
        <w:rPr>
          <w:szCs w:val="24"/>
          <w:lang w:eastAsia="uk-UA"/>
        </w:rPr>
        <w:t xml:space="preserve"> до </w:t>
      </w:r>
      <w:r w:rsidRPr="00362712">
        <w:rPr>
          <w:szCs w:val="24"/>
        </w:rPr>
        <w:t xml:space="preserve">методики на основі неперервних вимірювань або навпаки, перехід до застосування альтернативної методики, поєднання стандартної методики, методики балансу мас або методики на основі неперервних вимірювань для різних джерел викидів </w:t>
      </w:r>
      <w:r w:rsidRPr="00362712">
        <w:rPr>
          <w:szCs w:val="24"/>
          <w:lang w:eastAsia="uk-UA"/>
        </w:rPr>
        <w:t xml:space="preserve">парникових газів </w:t>
      </w:r>
      <w:r w:rsidRPr="00362712">
        <w:rPr>
          <w:szCs w:val="24"/>
        </w:rPr>
        <w:t xml:space="preserve">та матеріальних потоків однієї установки, визначення обсягів запасів палива або матеріалу, або даних про діяльність відповідно до абзацу дев’ятого пункту 27 </w:t>
      </w:r>
      <w:r w:rsidR="00A04876">
        <w:rPr>
          <w:szCs w:val="24"/>
        </w:rPr>
        <w:t>ПМЗ</w:t>
      </w:r>
      <w:r w:rsidRPr="00362712">
        <w:rPr>
          <w:szCs w:val="24"/>
        </w:rPr>
        <w:t xml:space="preserve"> щодо відокремлення звітного періоду від наступного періоду</w:t>
      </w:r>
      <w:r w:rsidRPr="00362712">
        <w:rPr>
          <w:szCs w:val="24"/>
          <w:lang w:eastAsia="uk-UA"/>
        </w:rPr>
        <w:t>;</w:t>
      </w:r>
    </w:p>
    <w:p w:rsidR="00362712" w:rsidRPr="00362712" w:rsidRDefault="00362712" w:rsidP="0044579A">
      <w:pPr>
        <w:pStyle w:val="a"/>
        <w:numPr>
          <w:ilvl w:val="0"/>
          <w:numId w:val="12"/>
        </w:numPr>
        <w:tabs>
          <w:tab w:val="left" w:pos="882"/>
          <w:tab w:val="left" w:pos="1416"/>
        </w:tabs>
        <w:ind w:left="851" w:hanging="284"/>
        <w:rPr>
          <w:szCs w:val="24"/>
          <w:lang w:eastAsia="uk-UA"/>
        </w:rPr>
      </w:pPr>
      <w:r w:rsidRPr="00362712">
        <w:rPr>
          <w:szCs w:val="24"/>
          <w:lang w:eastAsia="uk-UA"/>
        </w:rPr>
        <w:t xml:space="preserve">зміна застосованого рівня точності, крім випадків, передбачених пунктом 23 </w:t>
      </w:r>
      <w:r w:rsidR="00A04876">
        <w:rPr>
          <w:szCs w:val="24"/>
          <w:lang w:eastAsia="uk-UA"/>
        </w:rPr>
        <w:t>ПМЗ</w:t>
      </w:r>
      <w:r w:rsidRPr="00362712">
        <w:rPr>
          <w:szCs w:val="24"/>
          <w:lang w:eastAsia="uk-UA"/>
        </w:rPr>
        <w:t>;</w:t>
      </w:r>
    </w:p>
    <w:p w:rsidR="00362712" w:rsidRPr="00362712" w:rsidRDefault="00362712" w:rsidP="0044579A">
      <w:pPr>
        <w:pStyle w:val="a"/>
        <w:numPr>
          <w:ilvl w:val="0"/>
          <w:numId w:val="12"/>
        </w:numPr>
        <w:tabs>
          <w:tab w:val="left" w:pos="882"/>
          <w:tab w:val="left" w:pos="1416"/>
        </w:tabs>
        <w:ind w:left="851" w:hanging="284"/>
        <w:rPr>
          <w:szCs w:val="24"/>
        </w:rPr>
      </w:pPr>
      <w:r w:rsidRPr="00362712">
        <w:rPr>
          <w:szCs w:val="24"/>
        </w:rPr>
        <w:t>впровадження нових матеріальних потоків;</w:t>
      </w:r>
    </w:p>
    <w:p w:rsidR="00362712" w:rsidRPr="00362712" w:rsidRDefault="00362712" w:rsidP="0044579A">
      <w:pPr>
        <w:pStyle w:val="a"/>
        <w:numPr>
          <w:ilvl w:val="0"/>
          <w:numId w:val="12"/>
        </w:numPr>
        <w:tabs>
          <w:tab w:val="left" w:pos="882"/>
          <w:tab w:val="left" w:pos="1416"/>
        </w:tabs>
        <w:ind w:left="851" w:hanging="284"/>
        <w:rPr>
          <w:szCs w:val="24"/>
          <w:lang w:eastAsia="uk-UA"/>
        </w:rPr>
      </w:pPr>
      <w:r w:rsidRPr="00362712">
        <w:rPr>
          <w:szCs w:val="24"/>
          <w:lang w:eastAsia="uk-UA"/>
        </w:rPr>
        <w:t xml:space="preserve">зміна категорії </w:t>
      </w:r>
      <w:r w:rsidRPr="00362712">
        <w:rPr>
          <w:szCs w:val="24"/>
        </w:rPr>
        <w:t>матеріального</w:t>
      </w:r>
      <w:r w:rsidRPr="00362712">
        <w:rPr>
          <w:szCs w:val="24"/>
          <w:lang w:eastAsia="uk-UA"/>
        </w:rPr>
        <w:t xml:space="preserve"> потоку </w:t>
      </w:r>
      <w:r w:rsidR="00A04876">
        <w:rPr>
          <w:szCs w:val="24"/>
          <w:lang w:eastAsia="uk-UA"/>
        </w:rPr>
        <w:t>-</w:t>
      </w:r>
      <w:r w:rsidRPr="00362712">
        <w:rPr>
          <w:szCs w:val="24"/>
          <w:lang w:eastAsia="uk-UA"/>
        </w:rPr>
        <w:t xml:space="preserve"> між значним, незначним та мінімальним матеріальним потоком</w:t>
      </w:r>
      <w:r w:rsidRPr="00362712">
        <w:rPr>
          <w:szCs w:val="24"/>
          <w:shd w:val="clear" w:color="auto" w:fill="FFFFFF"/>
        </w:rPr>
        <w:t>, якщо така зміна призводить до необхідності застосування іншого рівня точності для цього матеріального потоку</w:t>
      </w:r>
      <w:r w:rsidRPr="00362712">
        <w:rPr>
          <w:szCs w:val="24"/>
          <w:lang w:eastAsia="uk-UA"/>
        </w:rPr>
        <w:t>;</w:t>
      </w:r>
    </w:p>
    <w:p w:rsidR="00362712" w:rsidRPr="00362712" w:rsidRDefault="00362712" w:rsidP="0044579A">
      <w:pPr>
        <w:pStyle w:val="a"/>
        <w:numPr>
          <w:ilvl w:val="0"/>
          <w:numId w:val="12"/>
        </w:numPr>
        <w:tabs>
          <w:tab w:val="left" w:pos="882"/>
          <w:tab w:val="left" w:pos="1416"/>
        </w:tabs>
        <w:ind w:left="851" w:hanging="284"/>
        <w:rPr>
          <w:szCs w:val="24"/>
        </w:rPr>
      </w:pPr>
      <w:r w:rsidRPr="00362712">
        <w:rPr>
          <w:szCs w:val="24"/>
        </w:rPr>
        <w:t xml:space="preserve">зміна значення за замовчуванням для розрахункового коефіцієнта, якщо таке значення за замовчуванням повинно бути зазначене у </w:t>
      </w:r>
      <w:r w:rsidR="00A04876">
        <w:rPr>
          <w:szCs w:val="24"/>
        </w:rPr>
        <w:t>ПМ</w:t>
      </w:r>
      <w:r w:rsidRPr="00362712">
        <w:rPr>
          <w:szCs w:val="24"/>
        </w:rPr>
        <w:t>, в тому числі перехід до використання значення, наведеного та гарантованого постачальником палива/матеріалу, або значення на основі лабораторних аналізів, проведених у минулому;</w:t>
      </w:r>
    </w:p>
    <w:p w:rsidR="00362712" w:rsidRPr="00362712" w:rsidRDefault="00362712" w:rsidP="0044579A">
      <w:pPr>
        <w:pStyle w:val="a"/>
        <w:numPr>
          <w:ilvl w:val="0"/>
          <w:numId w:val="12"/>
        </w:numPr>
        <w:tabs>
          <w:tab w:val="left" w:pos="882"/>
          <w:tab w:val="left" w:pos="1416"/>
        </w:tabs>
        <w:ind w:left="851" w:hanging="284"/>
        <w:rPr>
          <w:szCs w:val="24"/>
        </w:rPr>
      </w:pPr>
      <w:r w:rsidRPr="00362712">
        <w:rPr>
          <w:szCs w:val="24"/>
        </w:rPr>
        <w:t>введення нових процедур щодо відбору проб, калібрування, якщо такі зміни процедур будуть мати безпосередній вплив на точність даних про викиди</w:t>
      </w:r>
      <w:r w:rsidRPr="00362712">
        <w:rPr>
          <w:szCs w:val="24"/>
          <w:lang w:eastAsia="uk-UA"/>
        </w:rPr>
        <w:t xml:space="preserve"> парникових газів,</w:t>
      </w:r>
      <w:r w:rsidRPr="00362712">
        <w:rPr>
          <w:szCs w:val="24"/>
        </w:rPr>
        <w:t xml:space="preserve"> що включають зміни до плану відбору проб, використання </w:t>
      </w:r>
      <w:r w:rsidRPr="00362712">
        <w:rPr>
          <w:szCs w:val="24"/>
        </w:rPr>
        <w:lastRenderedPageBreak/>
        <w:t>лабораторій, неакредитованих відповідно до ДСТУ ISO/IEC 17025:2019 “Загальні вимоги до компетентності випробувальних та калібрувальних лабораторій</w:t>
      </w:r>
      <w:r w:rsidRPr="00362712">
        <w:rPr>
          <w:szCs w:val="24"/>
          <w:shd w:val="clear" w:color="auto" w:fill="FFFFFF"/>
        </w:rPr>
        <w:t>”</w:t>
      </w:r>
      <w:r w:rsidRPr="00362712">
        <w:rPr>
          <w:szCs w:val="24"/>
        </w:rPr>
        <w:t xml:space="preserve"> (EN ISO/IEC 17025:2017, IDT; ISO/IEC 17025:2017, IDT) (далі — ДСТУ ISO/IEC 17025:2019), встановлення письмової процедури щодо методу оцінки для визначення консервативних даних, які призначені для заміщення відсутніх даних, у випадку, передбаченому пунктом 65 </w:t>
      </w:r>
      <w:r w:rsidR="00A04876">
        <w:rPr>
          <w:szCs w:val="24"/>
        </w:rPr>
        <w:t>ПМЗ</w:t>
      </w:r>
      <w:r w:rsidRPr="00362712">
        <w:rPr>
          <w:szCs w:val="24"/>
        </w:rPr>
        <w:t>;</w:t>
      </w:r>
    </w:p>
    <w:p w:rsidR="00362712" w:rsidRPr="00362712" w:rsidRDefault="00362712" w:rsidP="0044579A">
      <w:pPr>
        <w:pStyle w:val="a"/>
        <w:numPr>
          <w:ilvl w:val="0"/>
          <w:numId w:val="12"/>
        </w:numPr>
        <w:tabs>
          <w:tab w:val="left" w:pos="882"/>
          <w:tab w:val="left" w:pos="1416"/>
        </w:tabs>
        <w:ind w:left="851" w:hanging="284"/>
        <w:rPr>
          <w:szCs w:val="24"/>
        </w:rPr>
      </w:pPr>
      <w:r w:rsidRPr="00362712">
        <w:rPr>
          <w:szCs w:val="24"/>
        </w:rPr>
        <w:t xml:space="preserve">зміна стандартів, застосовуваних для визначення частки біомаси відповідно до абзацу шостого пункту 42 </w:t>
      </w:r>
      <w:r w:rsidR="00A04876">
        <w:rPr>
          <w:szCs w:val="24"/>
        </w:rPr>
        <w:t>ПМЗ</w:t>
      </w:r>
      <w:r w:rsidRPr="00362712">
        <w:rPr>
          <w:szCs w:val="24"/>
        </w:rPr>
        <w:t>;</w:t>
      </w:r>
    </w:p>
    <w:p w:rsidR="00362712" w:rsidRPr="00362712" w:rsidRDefault="00362712" w:rsidP="0044579A">
      <w:pPr>
        <w:pStyle w:val="a"/>
        <w:numPr>
          <w:ilvl w:val="0"/>
          <w:numId w:val="12"/>
        </w:numPr>
        <w:tabs>
          <w:tab w:val="left" w:pos="882"/>
          <w:tab w:val="left" w:pos="1416"/>
        </w:tabs>
        <w:ind w:left="851" w:hanging="284"/>
        <w:rPr>
          <w:szCs w:val="24"/>
        </w:rPr>
      </w:pPr>
      <w:r w:rsidRPr="00362712">
        <w:rPr>
          <w:szCs w:val="24"/>
        </w:rPr>
        <w:t xml:space="preserve">зміна методу оцінки частки біомаси відповідно до абзацу сьомого пункту </w:t>
      </w:r>
      <w:r w:rsidRPr="00362712">
        <w:rPr>
          <w:szCs w:val="24"/>
          <w:lang w:val="ru-RU"/>
        </w:rPr>
        <w:t xml:space="preserve">42 </w:t>
      </w:r>
      <w:r w:rsidR="00A04876">
        <w:rPr>
          <w:szCs w:val="24"/>
        </w:rPr>
        <w:t>ПМЗ</w:t>
      </w:r>
      <w:r w:rsidRPr="00362712">
        <w:rPr>
          <w:szCs w:val="24"/>
        </w:rPr>
        <w:t>;</w:t>
      </w:r>
    </w:p>
    <w:p w:rsidR="00362712" w:rsidRPr="00362712" w:rsidRDefault="00362712" w:rsidP="0044579A">
      <w:pPr>
        <w:pStyle w:val="a"/>
        <w:numPr>
          <w:ilvl w:val="0"/>
          <w:numId w:val="12"/>
        </w:numPr>
        <w:tabs>
          <w:tab w:val="left" w:pos="882"/>
          <w:tab w:val="left" w:pos="1416"/>
        </w:tabs>
        <w:ind w:left="851" w:hanging="284"/>
        <w:rPr>
          <w:szCs w:val="24"/>
        </w:rPr>
      </w:pPr>
      <w:r w:rsidRPr="00362712">
        <w:rPr>
          <w:szCs w:val="24"/>
        </w:rPr>
        <w:t xml:space="preserve">перехід до застосування підходів, передбачених абзацами другим </w:t>
      </w:r>
      <w:r w:rsidR="00A04876">
        <w:rPr>
          <w:szCs w:val="24"/>
        </w:rPr>
        <w:t>-</w:t>
      </w:r>
      <w:r w:rsidRPr="00362712">
        <w:rPr>
          <w:szCs w:val="24"/>
        </w:rPr>
        <w:t xml:space="preserve"> четвертим пункту </w:t>
      </w:r>
      <w:r w:rsidRPr="00362712">
        <w:rPr>
          <w:szCs w:val="24"/>
          <w:lang w:val="ru-RU"/>
        </w:rPr>
        <w:t xml:space="preserve">41 </w:t>
      </w:r>
      <w:r w:rsidR="00A04876">
        <w:rPr>
          <w:szCs w:val="24"/>
        </w:rPr>
        <w:t>ПМЗ</w:t>
      </w:r>
      <w:r w:rsidRPr="00362712">
        <w:rPr>
          <w:szCs w:val="24"/>
        </w:rPr>
        <w:t xml:space="preserve"> для визначення коефіцієнта окислення;</w:t>
      </w:r>
    </w:p>
    <w:p w:rsidR="00362712" w:rsidRPr="00362712" w:rsidRDefault="00362712" w:rsidP="0044579A">
      <w:pPr>
        <w:pStyle w:val="a"/>
        <w:numPr>
          <w:ilvl w:val="0"/>
          <w:numId w:val="12"/>
        </w:numPr>
        <w:tabs>
          <w:tab w:val="left" w:pos="882"/>
          <w:tab w:val="left" w:pos="1416"/>
        </w:tabs>
        <w:ind w:left="851" w:hanging="284"/>
        <w:rPr>
          <w:szCs w:val="24"/>
        </w:rPr>
      </w:pPr>
      <w:r w:rsidRPr="00362712">
        <w:rPr>
          <w:szCs w:val="24"/>
        </w:rPr>
        <w:t xml:space="preserve">зміна одиниць, в яких виражений коефіцієнт викидів </w:t>
      </w:r>
      <w:r w:rsidR="00A04876">
        <w:rPr>
          <w:szCs w:val="24"/>
        </w:rPr>
        <w:t>ПГ</w:t>
      </w:r>
      <w:r w:rsidRPr="00362712">
        <w:rPr>
          <w:szCs w:val="24"/>
        </w:rPr>
        <w:t>;</w:t>
      </w:r>
    </w:p>
    <w:p w:rsidR="00362712" w:rsidRPr="00362712" w:rsidRDefault="00362712" w:rsidP="0044579A">
      <w:pPr>
        <w:pStyle w:val="a"/>
        <w:numPr>
          <w:ilvl w:val="0"/>
          <w:numId w:val="12"/>
        </w:numPr>
        <w:tabs>
          <w:tab w:val="left" w:pos="882"/>
          <w:tab w:val="left" w:pos="1416"/>
        </w:tabs>
        <w:ind w:left="851" w:hanging="284"/>
        <w:rPr>
          <w:szCs w:val="24"/>
        </w:rPr>
      </w:pPr>
      <w:r w:rsidRPr="00362712">
        <w:rPr>
          <w:szCs w:val="24"/>
        </w:rPr>
        <w:t xml:space="preserve">перехід до використання для оцінки невизначеності результатів вимірювань на основі системи вимірювання під контролем оператора, якщо </w:t>
      </w:r>
      <w:r w:rsidR="00A04876">
        <w:rPr>
          <w:szCs w:val="24"/>
        </w:rPr>
        <w:t>ЗВТ</w:t>
      </w:r>
      <w:r w:rsidRPr="00362712">
        <w:rPr>
          <w:szCs w:val="24"/>
        </w:rPr>
        <w:t xml:space="preserve"> є законодавчо регульованими </w:t>
      </w:r>
      <w:r w:rsidR="00A04876">
        <w:rPr>
          <w:szCs w:val="24"/>
        </w:rPr>
        <w:t>ЗВТ</w:t>
      </w:r>
      <w:r w:rsidRPr="00362712">
        <w:rPr>
          <w:szCs w:val="24"/>
        </w:rPr>
        <w:t xml:space="preserve"> відповідно до вимог законодавства про метрологію та метрологічну діяльність;</w:t>
      </w:r>
    </w:p>
    <w:p w:rsidR="00A04876" w:rsidRPr="00A04876" w:rsidRDefault="00362712" w:rsidP="0044579A">
      <w:pPr>
        <w:pStyle w:val="a"/>
        <w:numPr>
          <w:ilvl w:val="0"/>
          <w:numId w:val="12"/>
        </w:numPr>
        <w:tabs>
          <w:tab w:val="left" w:pos="882"/>
          <w:tab w:val="left" w:pos="1416"/>
        </w:tabs>
        <w:ind w:left="851" w:hanging="284"/>
        <w:rPr>
          <w:szCs w:val="24"/>
        </w:rPr>
      </w:pPr>
      <w:r w:rsidRPr="00A04876">
        <w:rPr>
          <w:szCs w:val="24"/>
        </w:rPr>
        <w:t xml:space="preserve">зміна методу заміщення відсутніх даних у випадках, передбачених абзацами п’ятим та шостим пункту 48 </w:t>
      </w:r>
      <w:r w:rsidR="00A04876" w:rsidRPr="00A04876">
        <w:rPr>
          <w:szCs w:val="24"/>
        </w:rPr>
        <w:t>ПМЗ.</w:t>
      </w:r>
    </w:p>
    <w:p w:rsidR="003228ED" w:rsidRDefault="003228ED" w:rsidP="000C2E69">
      <w:pPr>
        <w:rPr>
          <w:szCs w:val="28"/>
          <w:lang w:eastAsia="uk-UA"/>
        </w:rPr>
      </w:pPr>
      <w:r w:rsidRPr="003228ED">
        <w:rPr>
          <w:szCs w:val="28"/>
          <w:lang w:eastAsia="uk-UA"/>
        </w:rPr>
        <w:t xml:space="preserve">Якщо зміни до плану моніторингу не є істотними, </w:t>
      </w:r>
      <w:r>
        <w:t>в</w:t>
      </w:r>
      <w:r w:rsidRPr="007457E9">
        <w:t>ідповідальний за моніторинг</w:t>
      </w:r>
      <w:r w:rsidRPr="00667653">
        <w:t xml:space="preserve"> </w:t>
      </w:r>
      <w:r w:rsidRPr="003228ED">
        <w:rPr>
          <w:szCs w:val="28"/>
          <w:lang w:eastAsia="uk-UA"/>
        </w:rPr>
        <w:t xml:space="preserve">повідомляє про такі зміни </w:t>
      </w:r>
      <w:r w:rsidRPr="003228ED">
        <w:rPr>
          <w:szCs w:val="28"/>
        </w:rPr>
        <w:t>Міндовкіллю</w:t>
      </w:r>
      <w:r w:rsidRPr="003228ED">
        <w:rPr>
          <w:szCs w:val="28"/>
          <w:lang w:eastAsia="uk-UA"/>
        </w:rPr>
        <w:t xml:space="preserve"> протягом п’яти робочих днів з дати їх настання і подає </w:t>
      </w:r>
      <w:r w:rsidRPr="003228ED">
        <w:rPr>
          <w:szCs w:val="28"/>
        </w:rPr>
        <w:t xml:space="preserve">Міндовкіллю план моніторингу із змінами </w:t>
      </w:r>
      <w:r w:rsidRPr="003228ED">
        <w:rPr>
          <w:szCs w:val="28"/>
          <w:lang w:eastAsia="uk-UA"/>
        </w:rPr>
        <w:t>до</w:t>
      </w:r>
      <w:r>
        <w:rPr>
          <w:szCs w:val="28"/>
          <w:lang w:eastAsia="uk-UA"/>
        </w:rPr>
        <w:t xml:space="preserve"> </w:t>
      </w:r>
      <w:r w:rsidRPr="003228ED">
        <w:rPr>
          <w:szCs w:val="28"/>
          <w:lang w:eastAsia="uk-UA"/>
        </w:rPr>
        <w:t xml:space="preserve">31 грудня звітного року. </w:t>
      </w:r>
    </w:p>
    <w:p w:rsidR="00667653" w:rsidRPr="00667653" w:rsidRDefault="00667653" w:rsidP="000C2E69">
      <w:r w:rsidRPr="00667653">
        <w:t xml:space="preserve">Крім того, зміни, які не підлягають відображенню, як, наприклад, зміна </w:t>
      </w:r>
      <w:r w:rsidR="005F3D4D">
        <w:t>ЗВТ</w:t>
      </w:r>
      <w:r w:rsidRPr="00667653">
        <w:t xml:space="preserve">, повинні бути задокументовані. Документи щодо таких змін мають бути подані верифікатору у рамках перевірки звіту </w:t>
      </w:r>
      <w:r w:rsidR="000F3C0B">
        <w:t>оператора</w:t>
      </w:r>
      <w:r w:rsidRPr="00667653">
        <w:t xml:space="preserve">, а до </w:t>
      </w:r>
      <w:r w:rsidR="0006743E">
        <w:t>Міндовкілля</w:t>
      </w:r>
      <w:r w:rsidRPr="00667653">
        <w:t xml:space="preserve"> подаватись тільки у разі конкретного запиту у кожному конкретному випадку.</w:t>
      </w:r>
    </w:p>
    <w:p w:rsidR="00667653" w:rsidRPr="00864929" w:rsidRDefault="00667653" w:rsidP="000C2E69">
      <w:pPr>
        <w:rPr>
          <w:b/>
          <w:u w:val="single"/>
        </w:rPr>
      </w:pPr>
      <w:r w:rsidRPr="00864929">
        <w:rPr>
          <w:b/>
          <w:u w:val="single"/>
        </w:rPr>
        <w:t>Впровадження та документація змін</w:t>
      </w:r>
    </w:p>
    <w:p w:rsidR="005F3D4D" w:rsidRDefault="00667653" w:rsidP="005F3D4D">
      <w:r w:rsidRPr="00667653">
        <w:t xml:space="preserve">До затвердження </w:t>
      </w:r>
      <w:r w:rsidR="005F3D4D">
        <w:t>нового ПМ із змінами для здійснення моніторингу та звітності щодо викидів ПГ та, якщо проведення моніторингу відповідно до останньої версії затвердженого ПМ спричиняє неповноту даних про викиди ПГ, паралельно використовується новий ПМ із змінами.</w:t>
      </w:r>
    </w:p>
    <w:p w:rsidR="00667653" w:rsidRPr="00667653" w:rsidRDefault="005F3D4D" w:rsidP="005F3D4D">
      <w:r>
        <w:t>Після затвердження Міндовкіллям ПМ із змінами оператор здійснює моніторинг та звітність відповідно до нового ПМ із змінами, затвердженого Міндовкіллям.</w:t>
      </w:r>
      <w:r w:rsidR="00667653" w:rsidRPr="00667653">
        <w:t xml:space="preserve"> </w:t>
      </w:r>
    </w:p>
    <w:p w:rsidR="00667653" w:rsidRPr="00667653" w:rsidRDefault="00175F9D" w:rsidP="000C2E69">
      <w:r>
        <w:t>Відповідальний за моніторинг</w:t>
      </w:r>
      <w:r w:rsidR="009F7101">
        <w:t xml:space="preserve"> </w:t>
      </w:r>
      <w:r w:rsidR="00667653" w:rsidRPr="00667653">
        <w:t>в</w:t>
      </w:r>
      <w:r w:rsidR="009F7101">
        <w:t>носить</w:t>
      </w:r>
      <w:r w:rsidR="00667653" w:rsidRPr="00667653">
        <w:t xml:space="preserve"> записи усіх змін</w:t>
      </w:r>
      <w:r w:rsidR="005F3D4D">
        <w:t xml:space="preserve">, внесених </w:t>
      </w:r>
      <w:r w:rsidR="00667653" w:rsidRPr="00667653">
        <w:t>у ПМ. Для кожної зміни необхідно зазначити наступне:</w:t>
      </w:r>
    </w:p>
    <w:p w:rsidR="003C010E" w:rsidRPr="00FE0D46" w:rsidRDefault="003C010E" w:rsidP="0044579A">
      <w:pPr>
        <w:pStyle w:val="Default"/>
        <w:numPr>
          <w:ilvl w:val="0"/>
          <w:numId w:val="8"/>
        </w:numPr>
        <w:suppressAutoHyphens/>
        <w:autoSpaceDE/>
        <w:autoSpaceDN/>
        <w:adjustRightInd/>
        <w:spacing w:before="120" w:after="120" w:line="100" w:lineRule="atLeast"/>
        <w:rPr>
          <w:rFonts w:ascii="Times New Roman" w:hAnsi="Times New Roman" w:cs="Times New Roman"/>
          <w:szCs w:val="22"/>
          <w:lang w:val="uk-UA"/>
        </w:rPr>
      </w:pPr>
      <w:r w:rsidRPr="00FE0D46">
        <w:rPr>
          <w:rFonts w:ascii="Times New Roman" w:hAnsi="Times New Roman" w:cs="Times New Roman"/>
          <w:szCs w:val="22"/>
          <w:lang w:val="uk-UA"/>
        </w:rPr>
        <w:t>послідовний опис внесених змін;</w:t>
      </w:r>
    </w:p>
    <w:p w:rsidR="003C010E" w:rsidRPr="00FE0D46" w:rsidRDefault="003C010E" w:rsidP="0044579A">
      <w:pPr>
        <w:pStyle w:val="Default"/>
        <w:numPr>
          <w:ilvl w:val="0"/>
          <w:numId w:val="8"/>
        </w:numPr>
        <w:suppressAutoHyphens/>
        <w:autoSpaceDE/>
        <w:autoSpaceDN/>
        <w:adjustRightInd/>
        <w:spacing w:before="120" w:after="120" w:line="100" w:lineRule="atLeast"/>
        <w:rPr>
          <w:rFonts w:ascii="Times New Roman" w:hAnsi="Times New Roman" w:cs="Times New Roman"/>
          <w:szCs w:val="22"/>
          <w:lang w:val="uk-UA"/>
        </w:rPr>
      </w:pPr>
      <w:r w:rsidRPr="00FE0D46">
        <w:rPr>
          <w:rFonts w:ascii="Times New Roman" w:hAnsi="Times New Roman" w:cs="Times New Roman"/>
          <w:szCs w:val="22"/>
          <w:lang w:val="uk-UA"/>
        </w:rPr>
        <w:t>обґрунтування внесення змін;</w:t>
      </w:r>
    </w:p>
    <w:p w:rsidR="003C010E" w:rsidRPr="00FE0D46" w:rsidRDefault="003C010E" w:rsidP="0044579A">
      <w:pPr>
        <w:pStyle w:val="Default"/>
        <w:numPr>
          <w:ilvl w:val="0"/>
          <w:numId w:val="8"/>
        </w:numPr>
        <w:suppressAutoHyphens/>
        <w:autoSpaceDE/>
        <w:autoSpaceDN/>
        <w:adjustRightInd/>
        <w:spacing w:before="120" w:after="120" w:line="100" w:lineRule="atLeast"/>
        <w:rPr>
          <w:rFonts w:ascii="Times New Roman" w:hAnsi="Times New Roman" w:cs="Times New Roman"/>
          <w:szCs w:val="22"/>
          <w:lang w:val="uk-UA"/>
        </w:rPr>
      </w:pPr>
      <w:r w:rsidRPr="00FE0D46">
        <w:rPr>
          <w:rFonts w:ascii="Times New Roman" w:hAnsi="Times New Roman" w:cs="Times New Roman"/>
          <w:szCs w:val="22"/>
          <w:lang w:val="uk-UA"/>
        </w:rPr>
        <w:t xml:space="preserve">дата повідомлення </w:t>
      </w:r>
      <w:r w:rsidR="0006743E">
        <w:rPr>
          <w:rFonts w:ascii="Times New Roman" w:hAnsi="Times New Roman" w:cs="Times New Roman"/>
          <w:szCs w:val="22"/>
          <w:lang w:val="uk-UA"/>
        </w:rPr>
        <w:t>Міндовкілля</w:t>
      </w:r>
      <w:r w:rsidRPr="00FE0D46">
        <w:rPr>
          <w:rFonts w:ascii="Times New Roman" w:hAnsi="Times New Roman" w:cs="Times New Roman"/>
          <w:szCs w:val="22"/>
          <w:lang w:val="uk-UA"/>
        </w:rPr>
        <w:t xml:space="preserve"> про наявність підстав для змін;</w:t>
      </w:r>
    </w:p>
    <w:p w:rsidR="003C010E" w:rsidRPr="00FE0D46" w:rsidRDefault="003C010E" w:rsidP="0044579A">
      <w:pPr>
        <w:pStyle w:val="Default"/>
        <w:numPr>
          <w:ilvl w:val="0"/>
          <w:numId w:val="8"/>
        </w:numPr>
        <w:suppressAutoHyphens/>
        <w:autoSpaceDE/>
        <w:autoSpaceDN/>
        <w:adjustRightInd/>
        <w:spacing w:before="120" w:after="120" w:line="100" w:lineRule="atLeast"/>
        <w:rPr>
          <w:rFonts w:ascii="Times New Roman" w:hAnsi="Times New Roman" w:cs="Times New Roman"/>
          <w:szCs w:val="22"/>
          <w:lang w:val="uk-UA"/>
        </w:rPr>
      </w:pPr>
      <w:r w:rsidRPr="00FE0D46">
        <w:rPr>
          <w:rFonts w:ascii="Times New Roman" w:hAnsi="Times New Roman" w:cs="Times New Roman"/>
          <w:szCs w:val="22"/>
          <w:lang w:val="uk-UA"/>
        </w:rPr>
        <w:t xml:space="preserve">дата підтвердження отримання </w:t>
      </w:r>
      <w:r w:rsidR="0006743E">
        <w:rPr>
          <w:rFonts w:ascii="Times New Roman" w:hAnsi="Times New Roman" w:cs="Times New Roman"/>
          <w:szCs w:val="22"/>
          <w:lang w:val="uk-UA"/>
        </w:rPr>
        <w:t>Міндовкілля</w:t>
      </w:r>
      <w:r w:rsidR="005F3D4D">
        <w:rPr>
          <w:rFonts w:ascii="Times New Roman" w:hAnsi="Times New Roman" w:cs="Times New Roman"/>
          <w:szCs w:val="22"/>
          <w:lang w:val="uk-UA"/>
        </w:rPr>
        <w:t>м</w:t>
      </w:r>
      <w:r w:rsidRPr="00FE0D46">
        <w:rPr>
          <w:rFonts w:ascii="Times New Roman" w:hAnsi="Times New Roman" w:cs="Times New Roman"/>
          <w:szCs w:val="22"/>
          <w:lang w:val="uk-UA"/>
        </w:rPr>
        <w:t xml:space="preserve"> повідомлення про </w:t>
      </w:r>
      <w:r w:rsidR="005F3D4D">
        <w:rPr>
          <w:rFonts w:ascii="Times New Roman" w:hAnsi="Times New Roman" w:cs="Times New Roman"/>
          <w:szCs w:val="22"/>
          <w:lang w:val="uk-UA"/>
        </w:rPr>
        <w:t xml:space="preserve">внесення </w:t>
      </w:r>
      <w:r w:rsidRPr="00FE0D46">
        <w:rPr>
          <w:rFonts w:ascii="Times New Roman" w:hAnsi="Times New Roman" w:cs="Times New Roman"/>
          <w:szCs w:val="22"/>
          <w:lang w:val="uk-UA"/>
        </w:rPr>
        <w:t>змін, та дата затвердження ПМ і</w:t>
      </w:r>
      <w:r w:rsidR="006A6D2E">
        <w:rPr>
          <w:rFonts w:ascii="Times New Roman" w:hAnsi="Times New Roman" w:cs="Times New Roman"/>
          <w:szCs w:val="22"/>
          <w:lang w:val="uk-UA"/>
        </w:rPr>
        <w:t>з</w:t>
      </w:r>
      <w:r w:rsidRPr="00FE0D46">
        <w:rPr>
          <w:rFonts w:ascii="Times New Roman" w:hAnsi="Times New Roman" w:cs="Times New Roman"/>
          <w:szCs w:val="22"/>
          <w:lang w:val="uk-UA"/>
        </w:rPr>
        <w:t xml:space="preserve"> змінами;</w:t>
      </w:r>
    </w:p>
    <w:p w:rsidR="003C010E" w:rsidRDefault="003C010E" w:rsidP="0044579A">
      <w:pPr>
        <w:pStyle w:val="Default"/>
        <w:numPr>
          <w:ilvl w:val="0"/>
          <w:numId w:val="8"/>
        </w:numPr>
        <w:suppressAutoHyphens/>
        <w:autoSpaceDE/>
        <w:autoSpaceDN/>
        <w:adjustRightInd/>
        <w:spacing w:before="120" w:after="120" w:line="100" w:lineRule="atLeast"/>
        <w:rPr>
          <w:rFonts w:ascii="Times New Roman" w:hAnsi="Times New Roman" w:cs="Times New Roman"/>
          <w:szCs w:val="22"/>
          <w:lang w:val="uk-UA"/>
        </w:rPr>
      </w:pPr>
      <w:r w:rsidRPr="00FE0D46">
        <w:rPr>
          <w:rFonts w:ascii="Times New Roman" w:hAnsi="Times New Roman" w:cs="Times New Roman"/>
          <w:szCs w:val="22"/>
          <w:lang w:val="uk-UA"/>
        </w:rPr>
        <w:t xml:space="preserve">дата початку застосування ПМ зі змінами. </w:t>
      </w:r>
    </w:p>
    <w:p w:rsidR="00667653" w:rsidRPr="00864929" w:rsidRDefault="00667653" w:rsidP="000C2E69">
      <w:pPr>
        <w:rPr>
          <w:b/>
          <w:u w:val="single"/>
        </w:rPr>
      </w:pPr>
      <w:r w:rsidRPr="00864929">
        <w:rPr>
          <w:b/>
          <w:u w:val="single"/>
        </w:rPr>
        <w:t>Журнал оновлень плану моніторингу</w:t>
      </w:r>
    </w:p>
    <w:p w:rsidR="00667653" w:rsidRDefault="00667653" w:rsidP="000C2E69">
      <w:r w:rsidRPr="00667653">
        <w:lastRenderedPageBreak/>
        <w:t>Нижче наведено формат журналу оновлень ПМ для ведення списку всіх версій ПМ та всіх пов'язаних з цим змін в письмових процедурах.</w:t>
      </w:r>
    </w:p>
    <w:tbl>
      <w:tblPr>
        <w:tblW w:w="0" w:type="auto"/>
        <w:tblInd w:w="-5" w:type="dxa"/>
        <w:tblLayout w:type="fixed"/>
        <w:tblLook w:val="0000" w:firstRow="0" w:lastRow="0" w:firstColumn="0" w:lastColumn="0" w:noHBand="0" w:noVBand="0"/>
      </w:tblPr>
      <w:tblGrid>
        <w:gridCol w:w="4960"/>
        <w:gridCol w:w="4363"/>
      </w:tblGrid>
      <w:tr w:rsidR="00E33AE8" w:rsidRPr="00667653" w:rsidTr="00212002">
        <w:tc>
          <w:tcPr>
            <w:tcW w:w="4960" w:type="dxa"/>
            <w:tcBorders>
              <w:top w:val="single" w:sz="4" w:space="0" w:color="000000"/>
              <w:left w:val="single" w:sz="4" w:space="0" w:color="000000"/>
              <w:bottom w:val="single" w:sz="4" w:space="0" w:color="000000"/>
            </w:tcBorders>
            <w:shd w:val="clear" w:color="auto" w:fill="FFFFFF"/>
          </w:tcPr>
          <w:p w:rsidR="00E33AE8" w:rsidRPr="00667653" w:rsidRDefault="00E33AE8" w:rsidP="006A6D2E">
            <w:pPr>
              <w:jc w:val="left"/>
            </w:pPr>
            <w:r w:rsidRPr="00667653">
              <w:t>Поточна версія ПМ</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Pr>
          <w:p w:rsidR="00E33AE8" w:rsidRPr="00156D63" w:rsidRDefault="00E33AE8" w:rsidP="00E33AE8">
            <w:pPr>
              <w:pStyle w:val="Default"/>
              <w:suppressAutoHyphens/>
              <w:spacing w:before="120" w:after="120" w:line="100" w:lineRule="atLeast"/>
              <w:ind w:left="360"/>
              <w:rPr>
                <w:rFonts w:ascii="Times New Roman" w:hAnsi="Times New Roman" w:cs="Times New Roman"/>
                <w:lang w:val="uk-UA"/>
              </w:rPr>
            </w:pPr>
          </w:p>
        </w:tc>
      </w:tr>
      <w:tr w:rsidR="00E33AE8" w:rsidRPr="00667653" w:rsidTr="00212002">
        <w:tc>
          <w:tcPr>
            <w:tcW w:w="4960" w:type="dxa"/>
            <w:tcBorders>
              <w:top w:val="single" w:sz="4" w:space="0" w:color="000000"/>
              <w:left w:val="single" w:sz="4" w:space="0" w:color="000000"/>
              <w:bottom w:val="single" w:sz="4" w:space="0" w:color="000000"/>
            </w:tcBorders>
            <w:shd w:val="clear" w:color="auto" w:fill="FFFFFF"/>
          </w:tcPr>
          <w:p w:rsidR="00E33AE8" w:rsidRPr="00667653" w:rsidRDefault="00E33AE8" w:rsidP="006A6D2E">
            <w:pPr>
              <w:jc w:val="left"/>
            </w:pPr>
            <w:r>
              <w:t>Д</w:t>
            </w:r>
            <w:r w:rsidRPr="00156D63">
              <w:t>ата повідомлення Міндовкілля про наявність підстав для змін до ПМ</w:t>
            </w:r>
            <w:r>
              <w:t xml:space="preserve"> </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Pr>
          <w:p w:rsidR="00E33AE8" w:rsidRPr="00156D63" w:rsidRDefault="00E33AE8" w:rsidP="00E33AE8">
            <w:pPr>
              <w:pStyle w:val="Default"/>
              <w:suppressAutoHyphens/>
              <w:spacing w:before="120" w:after="120" w:line="100" w:lineRule="atLeast"/>
              <w:ind w:left="360"/>
              <w:rPr>
                <w:rFonts w:ascii="Times New Roman" w:hAnsi="Times New Roman" w:cs="Times New Roman"/>
                <w:lang w:val="uk-UA"/>
              </w:rPr>
            </w:pPr>
          </w:p>
        </w:tc>
      </w:tr>
      <w:tr w:rsidR="00E33AE8" w:rsidRPr="00667653" w:rsidTr="00212002">
        <w:tc>
          <w:tcPr>
            <w:tcW w:w="4960" w:type="dxa"/>
            <w:tcBorders>
              <w:top w:val="single" w:sz="4" w:space="0" w:color="000000"/>
              <w:left w:val="single" w:sz="4" w:space="0" w:color="000000"/>
              <w:bottom w:val="single" w:sz="4" w:space="0" w:color="000000"/>
            </w:tcBorders>
            <w:shd w:val="clear" w:color="auto" w:fill="FFFFFF"/>
          </w:tcPr>
          <w:p w:rsidR="00E33AE8" w:rsidRPr="00667653" w:rsidRDefault="00E33AE8" w:rsidP="00E33AE8">
            <w:pPr>
              <w:jc w:val="left"/>
            </w:pPr>
            <w:r>
              <w:t>Д</w:t>
            </w:r>
            <w:r w:rsidRPr="00156D63">
              <w:t>ата підтвердження отримання Міндовкілля повідомлення про наявність підстав для змін до ПМ, та дата затвердження ПМ із змінами</w:t>
            </w:r>
            <w:r>
              <w:t xml:space="preserve"> </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Pr>
          <w:p w:rsidR="00E33AE8" w:rsidRPr="00156D63" w:rsidRDefault="00E33AE8" w:rsidP="00E33AE8">
            <w:pPr>
              <w:pStyle w:val="Default"/>
              <w:suppressAutoHyphens/>
              <w:spacing w:before="120" w:after="120" w:line="100" w:lineRule="atLeast"/>
              <w:ind w:left="360"/>
              <w:rPr>
                <w:rFonts w:ascii="Times New Roman" w:hAnsi="Times New Roman" w:cs="Times New Roman"/>
                <w:lang w:val="uk-UA"/>
              </w:rPr>
            </w:pPr>
            <w:r w:rsidRPr="00156D63">
              <w:rPr>
                <w:rFonts w:ascii="Times New Roman" w:hAnsi="Times New Roman" w:cs="Times New Roman"/>
                <w:szCs w:val="22"/>
                <w:lang w:val="uk-UA"/>
              </w:rPr>
              <w:t>;</w:t>
            </w:r>
          </w:p>
        </w:tc>
      </w:tr>
      <w:tr w:rsidR="00E33AE8" w:rsidRPr="00667653" w:rsidTr="00212002">
        <w:tc>
          <w:tcPr>
            <w:tcW w:w="4960" w:type="dxa"/>
            <w:tcBorders>
              <w:top w:val="single" w:sz="4" w:space="0" w:color="000000"/>
              <w:left w:val="single" w:sz="4" w:space="0" w:color="000000"/>
              <w:bottom w:val="single" w:sz="4" w:space="0" w:color="000000"/>
            </w:tcBorders>
            <w:shd w:val="clear" w:color="auto" w:fill="FFFFFF"/>
          </w:tcPr>
          <w:p w:rsidR="00E33AE8" w:rsidRPr="00667653" w:rsidRDefault="00E33AE8" w:rsidP="006A6D2E">
            <w:pPr>
              <w:jc w:val="left"/>
            </w:pPr>
            <w:r w:rsidRPr="00667653">
              <w:t>Дата початку застосування зміненого ПМ</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Pr>
          <w:p w:rsidR="00E33AE8" w:rsidRDefault="00E33AE8" w:rsidP="00DC4DA1"/>
        </w:tc>
      </w:tr>
      <w:tr w:rsidR="00667653" w:rsidRPr="00667653" w:rsidTr="00212002">
        <w:tc>
          <w:tcPr>
            <w:tcW w:w="4960" w:type="dxa"/>
            <w:tcBorders>
              <w:top w:val="single" w:sz="4" w:space="0" w:color="000000"/>
              <w:left w:val="single" w:sz="4" w:space="0" w:color="000000"/>
              <w:bottom w:val="single" w:sz="4" w:space="0" w:color="000000"/>
            </w:tcBorders>
            <w:shd w:val="clear" w:color="auto" w:fill="FFFFFF"/>
          </w:tcPr>
          <w:p w:rsidR="00667653" w:rsidRPr="00667653" w:rsidRDefault="00667653" w:rsidP="006A6D2E">
            <w:pPr>
              <w:jc w:val="left"/>
            </w:pPr>
            <w:r w:rsidRPr="00667653">
              <w:t xml:space="preserve">Обґрунтування внесених </w:t>
            </w:r>
            <w:r w:rsidR="00B926EB" w:rsidRPr="00E43ED2">
              <w:t>істотни</w:t>
            </w:r>
            <w:r w:rsidR="00B926EB">
              <w:t>х</w:t>
            </w:r>
            <w:r w:rsidR="00B926EB" w:rsidRPr="00667653">
              <w:t xml:space="preserve"> </w:t>
            </w:r>
            <w:r w:rsidRPr="00667653">
              <w:t>змін</w:t>
            </w:r>
            <w:r w:rsidR="00E33AE8">
              <w:t xml:space="preserve"> </w:t>
            </w:r>
            <w:r w:rsidR="00E33AE8" w:rsidRPr="00667653">
              <w:t>до ПМ</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Pr>
          <w:p w:rsidR="00667653" w:rsidRPr="00667653" w:rsidRDefault="00667653" w:rsidP="000C2E69"/>
        </w:tc>
      </w:tr>
      <w:tr w:rsidR="00667653" w:rsidRPr="00667653" w:rsidTr="00212002">
        <w:tc>
          <w:tcPr>
            <w:tcW w:w="4960" w:type="dxa"/>
            <w:tcBorders>
              <w:top w:val="single" w:sz="4" w:space="0" w:color="000000"/>
              <w:left w:val="single" w:sz="4" w:space="0" w:color="000000"/>
              <w:bottom w:val="single" w:sz="4" w:space="0" w:color="000000"/>
            </w:tcBorders>
            <w:shd w:val="clear" w:color="auto" w:fill="FFFFFF"/>
          </w:tcPr>
          <w:p w:rsidR="00667653" w:rsidRPr="00667653" w:rsidRDefault="00E33AE8" w:rsidP="006A6D2E">
            <w:pPr>
              <w:jc w:val="left"/>
            </w:pPr>
            <w:r>
              <w:t>П</w:t>
            </w:r>
            <w:r w:rsidRPr="00156D63">
              <w:t xml:space="preserve">ослідовний </w:t>
            </w:r>
            <w:r w:rsidR="00667653" w:rsidRPr="00667653">
              <w:t xml:space="preserve">опис </w:t>
            </w:r>
            <w:r w:rsidR="00B926EB" w:rsidRPr="00E43ED2">
              <w:t>істотни</w:t>
            </w:r>
            <w:r w:rsidR="00B926EB">
              <w:t>х</w:t>
            </w:r>
            <w:r w:rsidR="00B926EB" w:rsidRPr="00667653">
              <w:t xml:space="preserve"> </w:t>
            </w:r>
            <w:r w:rsidR="00667653" w:rsidRPr="00667653">
              <w:t>змін до ПМ</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Pr>
          <w:p w:rsidR="00667653" w:rsidRPr="00667653" w:rsidRDefault="00667653" w:rsidP="000C2E69"/>
        </w:tc>
      </w:tr>
    </w:tbl>
    <w:p w:rsidR="00667653" w:rsidRPr="00667653" w:rsidRDefault="00667653" w:rsidP="000C2E69">
      <w:r w:rsidRPr="00667653">
        <w:t xml:space="preserve">Список змін, що не є </w:t>
      </w:r>
      <w:r w:rsidR="00B926EB" w:rsidRPr="00E43ED2">
        <w:t>істотними</w:t>
      </w:r>
      <w:r w:rsidR="00B926EB" w:rsidRPr="00667653">
        <w:t xml:space="preserve"> </w:t>
      </w:r>
      <w:r w:rsidRPr="00667653">
        <w:t xml:space="preserve">до ПМ (які не потребують затвердження </w:t>
      </w:r>
      <w:r w:rsidR="0006743E">
        <w:t>Міндовкілля</w:t>
      </w:r>
      <w:r w:rsidRPr="00667653">
        <w:t>)</w:t>
      </w:r>
    </w:p>
    <w:tbl>
      <w:tblPr>
        <w:tblW w:w="0" w:type="auto"/>
        <w:tblInd w:w="-5" w:type="dxa"/>
        <w:tblLayout w:type="fixed"/>
        <w:tblLook w:val="0000" w:firstRow="0" w:lastRow="0" w:firstColumn="0" w:lastColumn="0" w:noHBand="0" w:noVBand="0"/>
      </w:tblPr>
      <w:tblGrid>
        <w:gridCol w:w="4960"/>
        <w:gridCol w:w="4404"/>
      </w:tblGrid>
      <w:tr w:rsidR="00667653" w:rsidRPr="00836A0B" w:rsidTr="00212002">
        <w:tc>
          <w:tcPr>
            <w:tcW w:w="4960" w:type="dxa"/>
            <w:tcBorders>
              <w:top w:val="single" w:sz="4" w:space="0" w:color="000000"/>
              <w:left w:val="single" w:sz="4" w:space="0" w:color="000000"/>
              <w:bottom w:val="single" w:sz="4" w:space="0" w:color="000000"/>
            </w:tcBorders>
            <w:shd w:val="clear" w:color="auto" w:fill="FFFFFF"/>
          </w:tcPr>
          <w:p w:rsidR="00667653" w:rsidRPr="00667653" w:rsidRDefault="00667653" w:rsidP="00E33AE8">
            <w:pPr>
              <w:jc w:val="left"/>
            </w:pPr>
            <w:r w:rsidRPr="00667653">
              <w:t xml:space="preserve">Версія ПМ до якого внесені зміни, що не є </w:t>
            </w:r>
            <w:r w:rsidR="00B926EB" w:rsidRPr="00E43ED2">
              <w:t>істотними</w:t>
            </w:r>
          </w:p>
        </w:tc>
        <w:tc>
          <w:tcPr>
            <w:tcW w:w="4404" w:type="dxa"/>
            <w:tcBorders>
              <w:top w:val="single" w:sz="4" w:space="0" w:color="000000"/>
              <w:left w:val="single" w:sz="4" w:space="0" w:color="000000"/>
              <w:bottom w:val="single" w:sz="4" w:space="0" w:color="000000"/>
              <w:right w:val="single" w:sz="4" w:space="0" w:color="000000"/>
            </w:tcBorders>
            <w:shd w:val="clear" w:color="auto" w:fill="FFFFFF"/>
          </w:tcPr>
          <w:p w:rsidR="00667653" w:rsidRPr="00667653" w:rsidRDefault="00667653" w:rsidP="000C2E69"/>
        </w:tc>
      </w:tr>
      <w:tr w:rsidR="00667653" w:rsidRPr="00836A0B" w:rsidTr="00212002">
        <w:tc>
          <w:tcPr>
            <w:tcW w:w="4960" w:type="dxa"/>
            <w:tcBorders>
              <w:top w:val="single" w:sz="4" w:space="0" w:color="000000"/>
              <w:left w:val="single" w:sz="4" w:space="0" w:color="000000"/>
              <w:bottom w:val="single" w:sz="4" w:space="0" w:color="000000"/>
            </w:tcBorders>
            <w:shd w:val="clear" w:color="auto" w:fill="FFFFFF"/>
          </w:tcPr>
          <w:p w:rsidR="00667653" w:rsidRPr="00667653" w:rsidRDefault="00667653" w:rsidP="00E33AE8">
            <w:pPr>
              <w:jc w:val="left"/>
            </w:pPr>
            <w:r w:rsidRPr="00667653">
              <w:t xml:space="preserve">Дата внесення до ПМ змін, що не є </w:t>
            </w:r>
            <w:r w:rsidR="00B926EB" w:rsidRPr="00E43ED2">
              <w:t>істотними</w:t>
            </w:r>
          </w:p>
        </w:tc>
        <w:tc>
          <w:tcPr>
            <w:tcW w:w="4404" w:type="dxa"/>
            <w:tcBorders>
              <w:top w:val="single" w:sz="4" w:space="0" w:color="000000"/>
              <w:left w:val="single" w:sz="4" w:space="0" w:color="000000"/>
              <w:bottom w:val="single" w:sz="4" w:space="0" w:color="000000"/>
              <w:right w:val="single" w:sz="4" w:space="0" w:color="000000"/>
            </w:tcBorders>
            <w:shd w:val="clear" w:color="auto" w:fill="FFFFFF"/>
          </w:tcPr>
          <w:p w:rsidR="00667653" w:rsidRPr="00667653" w:rsidRDefault="00667653" w:rsidP="000C2E69"/>
        </w:tc>
      </w:tr>
      <w:tr w:rsidR="00667653" w:rsidRPr="00836A0B" w:rsidTr="00212002">
        <w:tc>
          <w:tcPr>
            <w:tcW w:w="4960" w:type="dxa"/>
            <w:tcBorders>
              <w:top w:val="single" w:sz="4" w:space="0" w:color="000000"/>
              <w:left w:val="single" w:sz="4" w:space="0" w:color="000000"/>
              <w:bottom w:val="single" w:sz="4" w:space="0" w:color="000000"/>
            </w:tcBorders>
            <w:shd w:val="clear" w:color="auto" w:fill="FFFFFF"/>
          </w:tcPr>
          <w:p w:rsidR="00667653" w:rsidRPr="00667653" w:rsidRDefault="00667653" w:rsidP="00E33AE8">
            <w:pPr>
              <w:jc w:val="left"/>
            </w:pPr>
            <w:r w:rsidRPr="00667653">
              <w:t>Дата початку застосування зміненого ПМ</w:t>
            </w:r>
          </w:p>
        </w:tc>
        <w:tc>
          <w:tcPr>
            <w:tcW w:w="4404" w:type="dxa"/>
            <w:tcBorders>
              <w:top w:val="single" w:sz="4" w:space="0" w:color="000000"/>
              <w:left w:val="single" w:sz="4" w:space="0" w:color="000000"/>
              <w:bottom w:val="single" w:sz="4" w:space="0" w:color="000000"/>
              <w:right w:val="single" w:sz="4" w:space="0" w:color="000000"/>
            </w:tcBorders>
            <w:shd w:val="clear" w:color="auto" w:fill="FFFFFF"/>
          </w:tcPr>
          <w:p w:rsidR="00667653" w:rsidRPr="00667653" w:rsidRDefault="00667653" w:rsidP="000C2E69"/>
        </w:tc>
      </w:tr>
      <w:tr w:rsidR="00667653" w:rsidRPr="00836A0B" w:rsidTr="00212002">
        <w:tc>
          <w:tcPr>
            <w:tcW w:w="4960" w:type="dxa"/>
            <w:tcBorders>
              <w:top w:val="single" w:sz="4" w:space="0" w:color="000000"/>
              <w:left w:val="single" w:sz="4" w:space="0" w:color="000000"/>
              <w:bottom w:val="single" w:sz="4" w:space="0" w:color="000000"/>
            </w:tcBorders>
            <w:shd w:val="clear" w:color="auto" w:fill="FFFFFF"/>
          </w:tcPr>
          <w:p w:rsidR="00667653" w:rsidRPr="00667653" w:rsidRDefault="00667653" w:rsidP="00E33AE8">
            <w:pPr>
              <w:jc w:val="left"/>
            </w:pPr>
            <w:r w:rsidRPr="00667653">
              <w:t xml:space="preserve">Обґрунтування внесених змін, що не є </w:t>
            </w:r>
            <w:r w:rsidR="00B926EB" w:rsidRPr="00E43ED2">
              <w:t>істотними</w:t>
            </w:r>
          </w:p>
        </w:tc>
        <w:tc>
          <w:tcPr>
            <w:tcW w:w="4404" w:type="dxa"/>
            <w:tcBorders>
              <w:top w:val="single" w:sz="4" w:space="0" w:color="000000"/>
              <w:left w:val="single" w:sz="4" w:space="0" w:color="000000"/>
              <w:bottom w:val="single" w:sz="4" w:space="0" w:color="000000"/>
              <w:right w:val="single" w:sz="4" w:space="0" w:color="000000"/>
            </w:tcBorders>
            <w:shd w:val="clear" w:color="auto" w:fill="FFFFFF"/>
          </w:tcPr>
          <w:p w:rsidR="00667653" w:rsidRPr="00667653" w:rsidRDefault="00667653" w:rsidP="000C2E69"/>
        </w:tc>
      </w:tr>
      <w:tr w:rsidR="00667653" w:rsidRPr="00836A0B" w:rsidTr="00212002">
        <w:tc>
          <w:tcPr>
            <w:tcW w:w="4960" w:type="dxa"/>
            <w:tcBorders>
              <w:top w:val="single" w:sz="4" w:space="0" w:color="000000"/>
              <w:left w:val="single" w:sz="4" w:space="0" w:color="000000"/>
              <w:bottom w:val="single" w:sz="4" w:space="0" w:color="000000"/>
            </w:tcBorders>
            <w:shd w:val="clear" w:color="auto" w:fill="FFFFFF"/>
          </w:tcPr>
          <w:p w:rsidR="00667653" w:rsidRPr="00667653" w:rsidRDefault="00E33AE8" w:rsidP="00E33AE8">
            <w:pPr>
              <w:jc w:val="left"/>
            </w:pPr>
            <w:r>
              <w:t>П</w:t>
            </w:r>
            <w:r w:rsidRPr="00156D63">
              <w:t xml:space="preserve">ослідовний </w:t>
            </w:r>
            <w:r w:rsidR="00667653" w:rsidRPr="00667653">
              <w:t xml:space="preserve">опис змін, що не є </w:t>
            </w:r>
            <w:r w:rsidR="00B926EB" w:rsidRPr="00E43ED2">
              <w:t>істотними</w:t>
            </w:r>
            <w:r w:rsidR="00667653" w:rsidRPr="00667653">
              <w:t>, в ПМ</w:t>
            </w:r>
          </w:p>
        </w:tc>
        <w:tc>
          <w:tcPr>
            <w:tcW w:w="4404" w:type="dxa"/>
            <w:tcBorders>
              <w:top w:val="single" w:sz="4" w:space="0" w:color="000000"/>
              <w:left w:val="single" w:sz="4" w:space="0" w:color="000000"/>
              <w:bottom w:val="single" w:sz="4" w:space="0" w:color="000000"/>
              <w:right w:val="single" w:sz="4" w:space="0" w:color="000000"/>
            </w:tcBorders>
            <w:shd w:val="clear" w:color="auto" w:fill="FFFFFF"/>
          </w:tcPr>
          <w:p w:rsidR="00667653" w:rsidRPr="00667653" w:rsidRDefault="00667653" w:rsidP="000C2E69"/>
        </w:tc>
      </w:tr>
    </w:tbl>
    <w:p w:rsidR="00E41956" w:rsidRPr="00E41956" w:rsidRDefault="00E41956" w:rsidP="00DE7804">
      <w:pPr>
        <w:pStyle w:val="1"/>
      </w:pPr>
      <w:bookmarkStart w:id="37" w:name="_Ref513826980"/>
      <w:bookmarkStart w:id="38" w:name="_Ref30760771"/>
      <w:bookmarkStart w:id="39" w:name="_Toc56772809"/>
      <w:r w:rsidRPr="00E41956">
        <w:t>Звіт про вдосконалення</w:t>
      </w:r>
      <w:bookmarkEnd w:id="39"/>
    </w:p>
    <w:bookmarkEnd w:id="37"/>
    <w:p w:rsidR="008A7DE8" w:rsidRPr="008A7DE8" w:rsidRDefault="008A7DE8" w:rsidP="008A7DE8">
      <w:r w:rsidRPr="008A7DE8">
        <w:t xml:space="preserve">Заступник відповідального за моніторинг розробляє звіт про вдосконалення. Звіт про вдосконалення складається з інформації про вдосконалення процесу моніторингу та інформації про усунення невідповідності даних моніторингу та звітності щодо викидів </w:t>
      </w:r>
      <w:r>
        <w:t>ПГ</w:t>
      </w:r>
      <w:r w:rsidRPr="008A7DE8">
        <w:t xml:space="preserve"> і виконання рекомендацій щодо вдосконалення, наданих верифікатором.</w:t>
      </w:r>
    </w:p>
    <w:p w:rsidR="008A7DE8" w:rsidRPr="008A7DE8" w:rsidRDefault="008A7DE8" w:rsidP="008A7DE8">
      <w:pPr>
        <w:tabs>
          <w:tab w:val="left" w:pos="882"/>
          <w:tab w:val="left" w:pos="1438"/>
        </w:tabs>
        <w:rPr>
          <w:szCs w:val="28"/>
        </w:rPr>
      </w:pPr>
      <w:r w:rsidRPr="008A7DE8">
        <w:rPr>
          <w:szCs w:val="28"/>
        </w:rPr>
        <w:t xml:space="preserve">Відповідальний за моніторинг надає до Міндовкілля для затвердження звіт про вдосконалення до 30 червня </w:t>
      </w:r>
      <w:r w:rsidRPr="00A131C9">
        <w:rPr>
          <w:szCs w:val="28"/>
          <w:highlight w:val="cyan"/>
        </w:rPr>
        <w:t>кожен рік</w:t>
      </w:r>
      <w:r w:rsidRPr="008A7DE8">
        <w:rPr>
          <w:rStyle w:val="afc"/>
          <w:szCs w:val="28"/>
        </w:rPr>
        <w:footnoteReference w:id="2"/>
      </w:r>
      <w:r w:rsidRPr="008A7DE8">
        <w:rPr>
          <w:szCs w:val="28"/>
        </w:rPr>
        <w:t>.</w:t>
      </w:r>
    </w:p>
    <w:p w:rsidR="000F3C0B" w:rsidRPr="00275CFE" w:rsidRDefault="000F3C0B" w:rsidP="00DE7804">
      <w:pPr>
        <w:pStyle w:val="1"/>
      </w:pPr>
      <w:bookmarkStart w:id="40" w:name="_Toc31632049"/>
      <w:bookmarkStart w:id="41" w:name="_Toc56772810"/>
      <w:bookmarkEnd w:id="38"/>
      <w:r w:rsidRPr="00275CFE">
        <w:t>Архівування та зберігання даних моніторингу</w:t>
      </w:r>
      <w:bookmarkEnd w:id="40"/>
      <w:bookmarkEnd w:id="41"/>
    </w:p>
    <w:p w:rsidR="000F3C0B" w:rsidRPr="00641AD4" w:rsidRDefault="000F3C0B" w:rsidP="000F3C0B">
      <w:r w:rsidRPr="00641AD4">
        <w:t xml:space="preserve">Усі вхідні дані та результати розрахунків разом з річним звітом </w:t>
      </w:r>
      <w:r>
        <w:t xml:space="preserve">оператора </w:t>
      </w:r>
      <w:r w:rsidRPr="00641AD4">
        <w:t>та верифікаційним звітом, а також інші відповідні супровідні документи стосовно моніторингу та звітності мають зберігатися на комп’ютері локально</w:t>
      </w:r>
      <w:r w:rsidR="00090D05">
        <w:t xml:space="preserve"> та</w:t>
      </w:r>
      <w:r w:rsidR="00090D05" w:rsidRPr="00641AD4">
        <w:t xml:space="preserve"> </w:t>
      </w:r>
      <w:r w:rsidRPr="00641AD4">
        <w:t xml:space="preserve">на сервері (копія) впродовж десяти років. </w:t>
      </w:r>
      <w:r w:rsidR="00090D05">
        <w:t>Документи, що наявні на папері, скануються, а оригінали зберігаються в архіві устан</w:t>
      </w:r>
      <w:r w:rsidR="00A131C9">
        <w:t>овки.</w:t>
      </w:r>
    </w:p>
    <w:p w:rsidR="000F3C0B" w:rsidRPr="00900C19" w:rsidRDefault="000F3C0B" w:rsidP="000F3C0B">
      <w:r w:rsidRPr="00900C19">
        <w:lastRenderedPageBreak/>
        <w:t xml:space="preserve">Відповідальний за моніторинг зобов’язаний </w:t>
      </w:r>
      <w:r w:rsidR="00090D05" w:rsidRPr="00090D05">
        <w:t>забезпечити доступ</w:t>
      </w:r>
      <w:r w:rsidR="00090D05" w:rsidRPr="00090D05" w:rsidDel="00090D05">
        <w:t xml:space="preserve"> </w:t>
      </w:r>
      <w:r w:rsidR="00090D05">
        <w:t xml:space="preserve">до </w:t>
      </w:r>
      <w:r>
        <w:t>нижче наведен</w:t>
      </w:r>
      <w:r w:rsidR="00090D05">
        <w:t>их</w:t>
      </w:r>
      <w:r w:rsidRPr="00900C19">
        <w:t xml:space="preserve"> документ</w:t>
      </w:r>
      <w:r w:rsidR="00090D05">
        <w:t>ів</w:t>
      </w:r>
      <w:r w:rsidRPr="00900C19">
        <w:t xml:space="preserve"> на вимогу </w:t>
      </w:r>
      <w:r w:rsidR="0006743E">
        <w:t>Міндовкілля</w:t>
      </w:r>
      <w:r w:rsidR="00090D05">
        <w:t>, Державної екологічної інспекції</w:t>
      </w:r>
      <w:r w:rsidRPr="00900C19">
        <w:t xml:space="preserve"> та верифікатора. Відповідальний за моніторинг забезпечує зберігання щонайменше наступн</w:t>
      </w:r>
      <w:r w:rsidR="00A131C9">
        <w:t>их</w:t>
      </w:r>
      <w:r w:rsidRPr="00900C19">
        <w:t xml:space="preserve"> </w:t>
      </w:r>
      <w:r w:rsidR="00600F63" w:rsidRPr="00600F63">
        <w:rPr>
          <w:szCs w:val="28"/>
        </w:rPr>
        <w:t>документ</w:t>
      </w:r>
      <w:r w:rsidR="00A131C9">
        <w:rPr>
          <w:szCs w:val="28"/>
        </w:rPr>
        <w:t>ів</w:t>
      </w:r>
      <w:r w:rsidRPr="00900C19">
        <w:t>:</w:t>
      </w:r>
    </w:p>
    <w:p w:rsidR="00600F63" w:rsidRPr="00600F63" w:rsidRDefault="00600F63" w:rsidP="0044579A">
      <w:pPr>
        <w:pStyle w:val="afd"/>
        <w:numPr>
          <w:ilvl w:val="0"/>
          <w:numId w:val="13"/>
        </w:numPr>
        <w:tabs>
          <w:tab w:val="left" w:pos="1134"/>
        </w:tabs>
        <w:ind w:left="924" w:hanging="357"/>
        <w:jc w:val="both"/>
        <w:rPr>
          <w:rFonts w:ascii="Times New Roman" w:hAnsi="Times New Roman"/>
          <w:sz w:val="24"/>
          <w:szCs w:val="28"/>
        </w:rPr>
      </w:pPr>
      <w:r w:rsidRPr="00600F63">
        <w:rPr>
          <w:rFonts w:ascii="Times New Roman" w:hAnsi="Times New Roman"/>
          <w:sz w:val="24"/>
          <w:szCs w:val="28"/>
        </w:rPr>
        <w:t xml:space="preserve">затверджений </w:t>
      </w:r>
      <w:r>
        <w:rPr>
          <w:rFonts w:ascii="Times New Roman" w:hAnsi="Times New Roman"/>
          <w:sz w:val="24"/>
          <w:szCs w:val="28"/>
        </w:rPr>
        <w:t>ПМ</w:t>
      </w:r>
      <w:r w:rsidRPr="00600F63">
        <w:rPr>
          <w:rFonts w:ascii="Times New Roman" w:hAnsi="Times New Roman"/>
          <w:sz w:val="24"/>
          <w:szCs w:val="28"/>
        </w:rPr>
        <w:t>;</w:t>
      </w:r>
    </w:p>
    <w:p w:rsidR="00600F63" w:rsidRPr="00600F63" w:rsidRDefault="00600F63" w:rsidP="0044579A">
      <w:pPr>
        <w:pStyle w:val="afd"/>
        <w:numPr>
          <w:ilvl w:val="0"/>
          <w:numId w:val="13"/>
        </w:numPr>
        <w:tabs>
          <w:tab w:val="left" w:pos="1134"/>
        </w:tabs>
        <w:ind w:left="924" w:hanging="357"/>
        <w:jc w:val="both"/>
        <w:rPr>
          <w:rFonts w:ascii="Times New Roman" w:hAnsi="Times New Roman"/>
          <w:sz w:val="24"/>
          <w:szCs w:val="28"/>
        </w:rPr>
      </w:pPr>
      <w:r w:rsidRPr="00600F63">
        <w:rPr>
          <w:rFonts w:ascii="Times New Roman" w:hAnsi="Times New Roman"/>
          <w:sz w:val="24"/>
          <w:szCs w:val="28"/>
        </w:rPr>
        <w:t>документи, що обґрунтовують вибір методики моніторингу, та документи, що обґрунтовують тимчасові або постійні зміни до методик моніторингу та рівнів точності;</w:t>
      </w:r>
    </w:p>
    <w:p w:rsidR="00600F63" w:rsidRPr="00600F63" w:rsidRDefault="00600F63" w:rsidP="0044579A">
      <w:pPr>
        <w:pStyle w:val="afd"/>
        <w:numPr>
          <w:ilvl w:val="0"/>
          <w:numId w:val="13"/>
        </w:numPr>
        <w:tabs>
          <w:tab w:val="left" w:pos="1134"/>
        </w:tabs>
        <w:ind w:left="924" w:hanging="357"/>
        <w:jc w:val="both"/>
        <w:rPr>
          <w:rFonts w:ascii="Times New Roman" w:hAnsi="Times New Roman"/>
          <w:sz w:val="24"/>
          <w:szCs w:val="28"/>
        </w:rPr>
      </w:pPr>
      <w:r w:rsidRPr="00600F63">
        <w:rPr>
          <w:rFonts w:ascii="Times New Roman" w:hAnsi="Times New Roman"/>
          <w:sz w:val="24"/>
          <w:szCs w:val="28"/>
        </w:rPr>
        <w:t xml:space="preserve">усі версії </w:t>
      </w:r>
      <w:r w:rsidR="008F1392">
        <w:rPr>
          <w:rFonts w:ascii="Times New Roman" w:hAnsi="Times New Roman"/>
          <w:sz w:val="24"/>
          <w:szCs w:val="28"/>
        </w:rPr>
        <w:t>ПМ</w:t>
      </w:r>
      <w:r w:rsidRPr="00600F63">
        <w:rPr>
          <w:rFonts w:ascii="Times New Roman" w:hAnsi="Times New Roman"/>
          <w:sz w:val="24"/>
          <w:szCs w:val="28"/>
        </w:rPr>
        <w:t xml:space="preserve"> із змінами, затверджені Міндовкіллям; повідомлення Міндовкіллю про наявність підстав для внесення змін до </w:t>
      </w:r>
      <w:r w:rsidR="008F1392">
        <w:rPr>
          <w:rFonts w:ascii="Times New Roman" w:hAnsi="Times New Roman"/>
          <w:sz w:val="24"/>
          <w:szCs w:val="28"/>
        </w:rPr>
        <w:t>ПМ</w:t>
      </w:r>
      <w:r w:rsidRPr="00600F63">
        <w:rPr>
          <w:rFonts w:ascii="Times New Roman" w:hAnsi="Times New Roman"/>
          <w:sz w:val="24"/>
          <w:szCs w:val="28"/>
        </w:rPr>
        <w:t>, які не є істотними, з підтвердженням отримання повідомлення Міндовкілля;</w:t>
      </w:r>
    </w:p>
    <w:p w:rsidR="00600F63" w:rsidRPr="00600F63" w:rsidRDefault="00600F63" w:rsidP="0044579A">
      <w:pPr>
        <w:pStyle w:val="afd"/>
        <w:numPr>
          <w:ilvl w:val="0"/>
          <w:numId w:val="13"/>
        </w:numPr>
        <w:tabs>
          <w:tab w:val="left" w:pos="1134"/>
        </w:tabs>
        <w:ind w:left="924" w:hanging="357"/>
        <w:jc w:val="both"/>
        <w:rPr>
          <w:rFonts w:ascii="Times New Roman" w:hAnsi="Times New Roman"/>
          <w:sz w:val="24"/>
          <w:szCs w:val="28"/>
        </w:rPr>
      </w:pPr>
      <w:r w:rsidRPr="00600F63">
        <w:rPr>
          <w:rFonts w:ascii="Times New Roman" w:hAnsi="Times New Roman"/>
          <w:sz w:val="24"/>
          <w:szCs w:val="28"/>
        </w:rPr>
        <w:t xml:space="preserve">усі письмові процедури, на які містяться посилання у </w:t>
      </w:r>
      <w:r w:rsidR="008F1392">
        <w:rPr>
          <w:rFonts w:ascii="Times New Roman" w:hAnsi="Times New Roman"/>
          <w:sz w:val="24"/>
          <w:szCs w:val="28"/>
        </w:rPr>
        <w:t>ПМ</w:t>
      </w:r>
      <w:r w:rsidRPr="00600F63">
        <w:rPr>
          <w:rFonts w:ascii="Times New Roman" w:hAnsi="Times New Roman"/>
          <w:sz w:val="24"/>
          <w:szCs w:val="28"/>
        </w:rPr>
        <w:t>,</w:t>
      </w:r>
      <w:r w:rsidR="00B042B7">
        <w:rPr>
          <w:rFonts w:ascii="Times New Roman" w:hAnsi="Times New Roman"/>
          <w:sz w:val="24"/>
          <w:szCs w:val="28"/>
        </w:rPr>
        <w:t xml:space="preserve"> </w:t>
      </w:r>
      <w:r w:rsidRPr="00600F63">
        <w:rPr>
          <w:rFonts w:ascii="Times New Roman" w:hAnsi="Times New Roman"/>
          <w:sz w:val="24"/>
          <w:szCs w:val="28"/>
        </w:rPr>
        <w:t>план відбору проб, процедури обробки даних та процедури здійснення заходів з контролю;</w:t>
      </w:r>
    </w:p>
    <w:p w:rsidR="00600F63" w:rsidRPr="00600F63" w:rsidRDefault="00600F63" w:rsidP="0044579A">
      <w:pPr>
        <w:pStyle w:val="afd"/>
        <w:numPr>
          <w:ilvl w:val="0"/>
          <w:numId w:val="13"/>
        </w:numPr>
        <w:tabs>
          <w:tab w:val="left" w:pos="1134"/>
        </w:tabs>
        <w:ind w:left="924" w:hanging="357"/>
        <w:jc w:val="both"/>
        <w:rPr>
          <w:rFonts w:ascii="Times New Roman" w:hAnsi="Times New Roman"/>
          <w:sz w:val="24"/>
          <w:szCs w:val="28"/>
        </w:rPr>
      </w:pPr>
      <w:r w:rsidRPr="00600F63">
        <w:rPr>
          <w:rFonts w:ascii="Times New Roman" w:hAnsi="Times New Roman"/>
          <w:sz w:val="24"/>
          <w:szCs w:val="28"/>
        </w:rPr>
        <w:t xml:space="preserve">перелік усіх використаних версій </w:t>
      </w:r>
      <w:r w:rsidR="008F1392">
        <w:rPr>
          <w:rFonts w:ascii="Times New Roman" w:hAnsi="Times New Roman"/>
          <w:sz w:val="24"/>
          <w:szCs w:val="28"/>
        </w:rPr>
        <w:t>ПМ</w:t>
      </w:r>
      <w:r w:rsidRPr="00600F63">
        <w:rPr>
          <w:rFonts w:ascii="Times New Roman" w:hAnsi="Times New Roman"/>
          <w:sz w:val="24"/>
          <w:szCs w:val="28"/>
        </w:rPr>
        <w:t xml:space="preserve"> та всіх пов’язаних процедур;</w:t>
      </w:r>
    </w:p>
    <w:p w:rsidR="00600F63" w:rsidRPr="00600F63" w:rsidRDefault="00600F63" w:rsidP="0044579A">
      <w:pPr>
        <w:pStyle w:val="afd"/>
        <w:numPr>
          <w:ilvl w:val="0"/>
          <w:numId w:val="13"/>
        </w:numPr>
        <w:tabs>
          <w:tab w:val="left" w:pos="1134"/>
        </w:tabs>
        <w:ind w:left="924" w:hanging="357"/>
        <w:jc w:val="both"/>
        <w:rPr>
          <w:rFonts w:ascii="Times New Roman" w:hAnsi="Times New Roman"/>
          <w:sz w:val="24"/>
          <w:szCs w:val="28"/>
        </w:rPr>
      </w:pPr>
      <w:r w:rsidRPr="00600F63">
        <w:rPr>
          <w:rFonts w:ascii="Times New Roman" w:hAnsi="Times New Roman"/>
          <w:sz w:val="24"/>
          <w:szCs w:val="28"/>
        </w:rPr>
        <w:t xml:space="preserve">інформація про розподіл обов’язків серед персоналу оператора із здійснення моніторингу та звітності щодо викидів </w:t>
      </w:r>
      <w:r w:rsidR="008F1392">
        <w:rPr>
          <w:rFonts w:ascii="Times New Roman" w:hAnsi="Times New Roman"/>
          <w:sz w:val="24"/>
          <w:szCs w:val="28"/>
        </w:rPr>
        <w:t>ПГ</w:t>
      </w:r>
      <w:r w:rsidRPr="00600F63">
        <w:rPr>
          <w:rFonts w:ascii="Times New Roman" w:hAnsi="Times New Roman"/>
          <w:sz w:val="24"/>
          <w:szCs w:val="28"/>
        </w:rPr>
        <w:t>;</w:t>
      </w:r>
    </w:p>
    <w:p w:rsidR="00600F63" w:rsidRPr="00600F63" w:rsidRDefault="00600F63" w:rsidP="0044579A">
      <w:pPr>
        <w:pStyle w:val="afd"/>
        <w:numPr>
          <w:ilvl w:val="0"/>
          <w:numId w:val="13"/>
        </w:numPr>
        <w:tabs>
          <w:tab w:val="left" w:pos="1134"/>
        </w:tabs>
        <w:ind w:left="924" w:hanging="357"/>
        <w:jc w:val="both"/>
        <w:rPr>
          <w:rFonts w:ascii="Times New Roman" w:hAnsi="Times New Roman"/>
          <w:sz w:val="24"/>
          <w:szCs w:val="28"/>
        </w:rPr>
      </w:pPr>
      <w:r w:rsidRPr="00600F63">
        <w:rPr>
          <w:rFonts w:ascii="Times New Roman" w:hAnsi="Times New Roman"/>
          <w:sz w:val="24"/>
          <w:szCs w:val="28"/>
        </w:rPr>
        <w:t>оцінка ризиків, здійснена оператором;</w:t>
      </w:r>
    </w:p>
    <w:p w:rsidR="00600F63" w:rsidRPr="00600F63" w:rsidRDefault="00600F63" w:rsidP="0044579A">
      <w:pPr>
        <w:pStyle w:val="afd"/>
        <w:numPr>
          <w:ilvl w:val="0"/>
          <w:numId w:val="13"/>
        </w:numPr>
        <w:tabs>
          <w:tab w:val="left" w:pos="1134"/>
        </w:tabs>
        <w:ind w:left="924" w:hanging="357"/>
        <w:jc w:val="both"/>
        <w:rPr>
          <w:rFonts w:ascii="Times New Roman" w:hAnsi="Times New Roman"/>
          <w:sz w:val="24"/>
          <w:szCs w:val="28"/>
        </w:rPr>
      </w:pPr>
      <w:r w:rsidRPr="00600F63">
        <w:rPr>
          <w:rFonts w:ascii="Times New Roman" w:hAnsi="Times New Roman"/>
          <w:sz w:val="24"/>
          <w:szCs w:val="28"/>
        </w:rPr>
        <w:t>звіт про вдосконалення;</w:t>
      </w:r>
    </w:p>
    <w:p w:rsidR="00600F63" w:rsidRPr="00600F63" w:rsidRDefault="00600F63" w:rsidP="0044579A">
      <w:pPr>
        <w:pStyle w:val="afd"/>
        <w:numPr>
          <w:ilvl w:val="0"/>
          <w:numId w:val="13"/>
        </w:numPr>
        <w:tabs>
          <w:tab w:val="left" w:pos="1134"/>
        </w:tabs>
        <w:ind w:left="924" w:hanging="357"/>
        <w:jc w:val="both"/>
        <w:rPr>
          <w:rFonts w:ascii="Times New Roman" w:hAnsi="Times New Roman"/>
          <w:sz w:val="24"/>
          <w:szCs w:val="28"/>
        </w:rPr>
      </w:pPr>
      <w:r w:rsidRPr="00600F63">
        <w:rPr>
          <w:rFonts w:ascii="Times New Roman" w:hAnsi="Times New Roman"/>
          <w:sz w:val="24"/>
          <w:szCs w:val="28"/>
        </w:rPr>
        <w:t>звіт оператора, щодо якого була проведена верифікація;</w:t>
      </w:r>
    </w:p>
    <w:p w:rsidR="00600F63" w:rsidRPr="00600F63" w:rsidRDefault="00600F63" w:rsidP="0044579A">
      <w:pPr>
        <w:pStyle w:val="afd"/>
        <w:numPr>
          <w:ilvl w:val="0"/>
          <w:numId w:val="13"/>
        </w:numPr>
        <w:tabs>
          <w:tab w:val="left" w:pos="1134"/>
        </w:tabs>
        <w:ind w:left="924" w:hanging="357"/>
        <w:jc w:val="both"/>
        <w:rPr>
          <w:rFonts w:ascii="Times New Roman" w:hAnsi="Times New Roman"/>
          <w:sz w:val="24"/>
          <w:szCs w:val="28"/>
        </w:rPr>
      </w:pPr>
      <w:r w:rsidRPr="00600F63">
        <w:rPr>
          <w:rFonts w:ascii="Times New Roman" w:hAnsi="Times New Roman"/>
          <w:sz w:val="24"/>
          <w:szCs w:val="28"/>
        </w:rPr>
        <w:t>верифікаційний звіт;</w:t>
      </w:r>
    </w:p>
    <w:p w:rsidR="00600F63" w:rsidRPr="00600F63" w:rsidRDefault="00600F63" w:rsidP="0044579A">
      <w:pPr>
        <w:pStyle w:val="afd"/>
        <w:numPr>
          <w:ilvl w:val="0"/>
          <w:numId w:val="13"/>
        </w:numPr>
        <w:tabs>
          <w:tab w:val="left" w:pos="1134"/>
        </w:tabs>
        <w:ind w:left="924" w:hanging="357"/>
        <w:jc w:val="both"/>
        <w:rPr>
          <w:rFonts w:ascii="Times New Roman" w:hAnsi="Times New Roman"/>
          <w:sz w:val="24"/>
          <w:szCs w:val="28"/>
        </w:rPr>
      </w:pPr>
      <w:r w:rsidRPr="00600F63">
        <w:rPr>
          <w:rFonts w:ascii="Times New Roman" w:hAnsi="Times New Roman"/>
          <w:sz w:val="24"/>
          <w:szCs w:val="28"/>
        </w:rPr>
        <w:t>додаткова інформація, визначена як необхідна для верифікації звіту оператора</w:t>
      </w:r>
      <w:r w:rsidR="008F1392">
        <w:rPr>
          <w:rFonts w:ascii="Times New Roman" w:hAnsi="Times New Roman"/>
          <w:sz w:val="24"/>
          <w:szCs w:val="28"/>
        </w:rPr>
        <w:t>.</w:t>
      </w:r>
    </w:p>
    <w:p w:rsidR="00600F63" w:rsidRPr="00600F63" w:rsidRDefault="00600F63" w:rsidP="0044579A">
      <w:pPr>
        <w:pStyle w:val="afd"/>
        <w:numPr>
          <w:ilvl w:val="0"/>
          <w:numId w:val="13"/>
        </w:numPr>
        <w:ind w:left="924" w:hanging="357"/>
        <w:jc w:val="both"/>
        <w:rPr>
          <w:rFonts w:ascii="Times New Roman" w:hAnsi="Times New Roman"/>
          <w:sz w:val="24"/>
          <w:szCs w:val="28"/>
        </w:rPr>
      </w:pPr>
      <w:r w:rsidRPr="00600F63">
        <w:rPr>
          <w:rFonts w:ascii="Times New Roman" w:hAnsi="Times New Roman"/>
          <w:sz w:val="24"/>
          <w:szCs w:val="28"/>
        </w:rPr>
        <w:t>оцінка невизначеності;</w:t>
      </w:r>
    </w:p>
    <w:p w:rsidR="00600F63" w:rsidRPr="00600F63" w:rsidRDefault="00090D05" w:rsidP="0044579A">
      <w:pPr>
        <w:pStyle w:val="afd"/>
        <w:numPr>
          <w:ilvl w:val="0"/>
          <w:numId w:val="13"/>
        </w:numPr>
        <w:ind w:left="924" w:hanging="357"/>
        <w:jc w:val="both"/>
        <w:rPr>
          <w:rFonts w:ascii="Times New Roman" w:hAnsi="Times New Roman"/>
          <w:sz w:val="24"/>
          <w:szCs w:val="28"/>
        </w:rPr>
      </w:pPr>
      <w:r>
        <w:rPr>
          <w:rFonts w:ascii="Times New Roman" w:hAnsi="Times New Roman"/>
          <w:sz w:val="24"/>
          <w:szCs w:val="28"/>
        </w:rPr>
        <w:t>документи, що містять дані для</w:t>
      </w:r>
      <w:r w:rsidR="00600F63" w:rsidRPr="00600F63">
        <w:rPr>
          <w:rFonts w:ascii="Times New Roman" w:hAnsi="Times New Roman"/>
          <w:sz w:val="24"/>
          <w:szCs w:val="28"/>
        </w:rPr>
        <w:t xml:space="preserve"> розрахунків </w:t>
      </w:r>
      <w:r>
        <w:rPr>
          <w:rFonts w:ascii="Times New Roman" w:hAnsi="Times New Roman"/>
          <w:sz w:val="24"/>
          <w:szCs w:val="28"/>
        </w:rPr>
        <w:t>викидів ПГ</w:t>
      </w:r>
      <w:r w:rsidR="00600F63" w:rsidRPr="00600F63">
        <w:rPr>
          <w:rFonts w:ascii="Times New Roman" w:hAnsi="Times New Roman"/>
          <w:sz w:val="24"/>
          <w:szCs w:val="28"/>
        </w:rPr>
        <w:t>:</w:t>
      </w:r>
    </w:p>
    <w:p w:rsidR="00600F63" w:rsidRPr="00600F63" w:rsidRDefault="00600F63" w:rsidP="0044579A">
      <w:pPr>
        <w:pStyle w:val="afd"/>
        <w:numPr>
          <w:ilvl w:val="1"/>
          <w:numId w:val="14"/>
        </w:numPr>
        <w:ind w:left="1208" w:hanging="357"/>
        <w:jc w:val="both"/>
        <w:rPr>
          <w:rFonts w:ascii="Times New Roman" w:hAnsi="Times New Roman"/>
          <w:sz w:val="24"/>
          <w:szCs w:val="28"/>
        </w:rPr>
      </w:pPr>
      <w:r w:rsidRPr="00600F63">
        <w:rPr>
          <w:rFonts w:ascii="Times New Roman" w:hAnsi="Times New Roman"/>
          <w:sz w:val="24"/>
          <w:szCs w:val="28"/>
        </w:rPr>
        <w:t xml:space="preserve">дані про діяльність, які використовувалися для розрахунків обсягу викидів </w:t>
      </w:r>
      <w:r w:rsidR="008F1392">
        <w:rPr>
          <w:rFonts w:ascii="Times New Roman" w:hAnsi="Times New Roman"/>
          <w:sz w:val="24"/>
          <w:szCs w:val="28"/>
        </w:rPr>
        <w:t>ПГ</w:t>
      </w:r>
      <w:r w:rsidRPr="00600F63">
        <w:rPr>
          <w:rFonts w:ascii="Times New Roman" w:hAnsi="Times New Roman"/>
          <w:sz w:val="24"/>
          <w:szCs w:val="28"/>
        </w:rPr>
        <w:t xml:space="preserve"> для кожного матеріального потоку, розподілені за видами процесів, палива чи матеріалу;</w:t>
      </w:r>
    </w:p>
    <w:p w:rsidR="00600F63" w:rsidRPr="00600F63" w:rsidRDefault="00600F63" w:rsidP="0044579A">
      <w:pPr>
        <w:pStyle w:val="afd"/>
        <w:numPr>
          <w:ilvl w:val="1"/>
          <w:numId w:val="14"/>
        </w:numPr>
        <w:ind w:left="1208" w:hanging="357"/>
        <w:jc w:val="both"/>
        <w:rPr>
          <w:rFonts w:ascii="Times New Roman" w:hAnsi="Times New Roman"/>
          <w:sz w:val="24"/>
          <w:szCs w:val="28"/>
        </w:rPr>
      </w:pPr>
      <w:r w:rsidRPr="00600F63">
        <w:rPr>
          <w:rFonts w:ascii="Times New Roman" w:hAnsi="Times New Roman"/>
          <w:sz w:val="24"/>
          <w:szCs w:val="28"/>
        </w:rPr>
        <w:t>перелік усіх значень за замовчуванням, які використовувались як розрахункові коефіцієнти;</w:t>
      </w:r>
    </w:p>
    <w:p w:rsidR="00600F63" w:rsidRPr="00600F63" w:rsidRDefault="00600F63" w:rsidP="0044579A">
      <w:pPr>
        <w:pStyle w:val="afd"/>
        <w:numPr>
          <w:ilvl w:val="1"/>
          <w:numId w:val="14"/>
        </w:numPr>
        <w:ind w:left="1208" w:hanging="357"/>
        <w:jc w:val="both"/>
        <w:rPr>
          <w:rFonts w:ascii="Times New Roman" w:hAnsi="Times New Roman"/>
          <w:sz w:val="24"/>
          <w:szCs w:val="28"/>
        </w:rPr>
      </w:pPr>
      <w:r w:rsidRPr="00600F63">
        <w:rPr>
          <w:rFonts w:ascii="Times New Roman" w:hAnsi="Times New Roman"/>
          <w:sz w:val="24"/>
          <w:szCs w:val="28"/>
        </w:rPr>
        <w:t>всі дані щодо відбору проб та результатів аналізу, що використовувались для визначення розрахункових коефіцієнтів;</w:t>
      </w:r>
    </w:p>
    <w:p w:rsidR="00600F63" w:rsidRPr="00600F63" w:rsidRDefault="00600F63" w:rsidP="0044579A">
      <w:pPr>
        <w:pStyle w:val="afd"/>
        <w:numPr>
          <w:ilvl w:val="1"/>
          <w:numId w:val="14"/>
        </w:numPr>
        <w:ind w:left="1208" w:hanging="357"/>
        <w:jc w:val="both"/>
        <w:rPr>
          <w:rFonts w:ascii="Times New Roman" w:hAnsi="Times New Roman"/>
          <w:sz w:val="24"/>
          <w:szCs w:val="28"/>
        </w:rPr>
      </w:pPr>
      <w:r w:rsidRPr="00600F63">
        <w:rPr>
          <w:rFonts w:ascii="Times New Roman" w:hAnsi="Times New Roman"/>
          <w:sz w:val="24"/>
          <w:szCs w:val="28"/>
        </w:rPr>
        <w:t>документація щодо всіх неефективних процедур, які були виправлені, та здійснених коригувальних дій;</w:t>
      </w:r>
    </w:p>
    <w:p w:rsidR="00600F63" w:rsidRPr="00600F63" w:rsidRDefault="00600F63" w:rsidP="0044579A">
      <w:pPr>
        <w:pStyle w:val="afd"/>
        <w:numPr>
          <w:ilvl w:val="1"/>
          <w:numId w:val="14"/>
        </w:numPr>
        <w:ind w:left="1208" w:hanging="357"/>
        <w:jc w:val="both"/>
        <w:rPr>
          <w:rFonts w:ascii="Times New Roman" w:hAnsi="Times New Roman"/>
          <w:sz w:val="24"/>
          <w:szCs w:val="28"/>
        </w:rPr>
      </w:pPr>
      <w:r w:rsidRPr="00600F63">
        <w:rPr>
          <w:rFonts w:ascii="Times New Roman" w:hAnsi="Times New Roman"/>
          <w:sz w:val="24"/>
          <w:szCs w:val="28"/>
        </w:rPr>
        <w:t xml:space="preserve">результати калібрування та технічного обслуговування </w:t>
      </w:r>
      <w:r w:rsidR="008F1392">
        <w:rPr>
          <w:rFonts w:ascii="Times New Roman" w:hAnsi="Times New Roman"/>
          <w:sz w:val="24"/>
          <w:szCs w:val="28"/>
        </w:rPr>
        <w:t>ЗВТ.</w:t>
      </w:r>
    </w:p>
    <w:p w:rsidR="003D74F7" w:rsidRPr="00A131C9" w:rsidRDefault="003D74F7" w:rsidP="00DE7804">
      <w:pPr>
        <w:pStyle w:val="1"/>
      </w:pPr>
      <w:bookmarkStart w:id="42" w:name="_Toc56772811"/>
      <w:r w:rsidRPr="00A131C9">
        <w:t>Управління процесами, що передані на виконання стороннім організаціям</w:t>
      </w:r>
      <w:bookmarkEnd w:id="42"/>
      <w:r w:rsidRPr="00A131C9">
        <w:t xml:space="preserve"> </w:t>
      </w:r>
    </w:p>
    <w:p w:rsidR="003D74F7" w:rsidRDefault="003D74F7" w:rsidP="003D74F7">
      <w:r>
        <w:t>Опис</w:t>
      </w:r>
      <w:r w:rsidR="00A06354">
        <w:t xml:space="preserve"> або посилання на</w:t>
      </w:r>
      <w:r>
        <w:t xml:space="preserve"> процедур</w:t>
      </w:r>
      <w:r w:rsidR="00A06354">
        <w:t>у</w:t>
      </w:r>
      <w:r>
        <w:t xml:space="preserve"> </w:t>
      </w:r>
      <w:r w:rsidR="00A06354">
        <w:t>(</w:t>
      </w:r>
      <w:r w:rsidRPr="00A06354">
        <w:rPr>
          <w:highlight w:val="cyan"/>
        </w:rPr>
        <w:t>якщо використовується</w:t>
      </w:r>
      <w:r w:rsidR="00A06354">
        <w:t>)</w:t>
      </w:r>
    </w:p>
    <w:p w:rsidR="003D74F7" w:rsidRDefault="003D74F7" w:rsidP="00DE7804">
      <w:pPr>
        <w:pStyle w:val="1"/>
      </w:pPr>
      <w:bookmarkStart w:id="43" w:name="_Toc56772812"/>
      <w:r w:rsidRPr="006A6F70">
        <w:t>Управління діловодством та документацією</w:t>
      </w:r>
      <w:bookmarkEnd w:id="43"/>
      <w:r>
        <w:t xml:space="preserve"> </w:t>
      </w:r>
    </w:p>
    <w:p w:rsidR="003D74F7" w:rsidRPr="00AC2935" w:rsidRDefault="003D74F7" w:rsidP="003D74F7">
      <w:pPr>
        <w:rPr>
          <w:lang w:val="en-US"/>
        </w:rPr>
      </w:pPr>
      <w:r>
        <w:t xml:space="preserve">Опис </w:t>
      </w:r>
      <w:r w:rsidR="00A06354">
        <w:t xml:space="preserve">або посилання на </w:t>
      </w:r>
      <w:r>
        <w:t>процедур</w:t>
      </w:r>
      <w:r w:rsidR="00A06354">
        <w:t>у</w:t>
      </w:r>
      <w:r w:rsidR="00AC2935">
        <w:rPr>
          <w:lang w:val="en-US"/>
        </w:rPr>
        <w:t>.</w:t>
      </w:r>
    </w:p>
    <w:p w:rsidR="00667653" w:rsidRPr="00DE7804" w:rsidRDefault="00667653" w:rsidP="00DE7804">
      <w:pPr>
        <w:pStyle w:val="1"/>
      </w:pPr>
      <w:bookmarkStart w:id="44" w:name="_Toc56772813"/>
      <w:r w:rsidRPr="00DE7804">
        <w:lastRenderedPageBreak/>
        <w:t>Зобов’язання із здійснення моніторингу у разі зміни оператора установки</w:t>
      </w:r>
      <w:bookmarkEnd w:id="44"/>
    </w:p>
    <w:p w:rsidR="00667653" w:rsidRPr="00667653" w:rsidRDefault="00667653" w:rsidP="000C2E69">
      <w:r w:rsidRPr="00667653">
        <w:t>Інформація щодо змін</w:t>
      </w:r>
      <w:r w:rsidR="005D48DE">
        <w:t>и</w:t>
      </w:r>
      <w:r w:rsidRPr="00667653">
        <w:t xml:space="preserve"> оператора установки, його ідентифікаційних даних або правового статусу має бути негайно подана до </w:t>
      </w:r>
      <w:r w:rsidR="0006743E">
        <w:t>Міндовкілля</w:t>
      </w:r>
      <w:r w:rsidRPr="00667653">
        <w:t xml:space="preserve">. </w:t>
      </w:r>
    </w:p>
    <w:p w:rsidR="00CE390B" w:rsidRDefault="00667653" w:rsidP="000C2E69">
      <w:pPr>
        <w:rPr>
          <w:lang w:val="ru-RU"/>
        </w:rPr>
      </w:pPr>
      <w:r w:rsidRPr="00667653">
        <w:t xml:space="preserve">Новий оператор повинен усвідомлювати, що він має включити у свій звіт </w:t>
      </w:r>
      <w:r w:rsidR="000F3C0B">
        <w:t xml:space="preserve">оператора </w:t>
      </w:r>
      <w:r w:rsidRPr="00667653">
        <w:t>також обсяги викидів</w:t>
      </w:r>
      <w:r w:rsidR="009D7F26">
        <w:t xml:space="preserve"> ПГ</w:t>
      </w:r>
      <w:r w:rsidRPr="00667653">
        <w:t>, про які його попередник ще не подавав відповідний звіт.</w:t>
      </w:r>
    </w:p>
    <w:p w:rsidR="0003386C" w:rsidRDefault="0003386C">
      <w:pPr>
        <w:spacing w:before="0" w:after="160" w:line="259" w:lineRule="auto"/>
        <w:jc w:val="left"/>
        <w:rPr>
          <w:lang w:val="ru-RU"/>
        </w:rPr>
      </w:pPr>
    </w:p>
    <w:p w:rsidR="00620DEC" w:rsidRDefault="00620DEC">
      <w:pPr>
        <w:spacing w:before="0" w:after="160" w:line="259" w:lineRule="auto"/>
        <w:jc w:val="left"/>
        <w:rPr>
          <w:lang w:val="ru-RU"/>
        </w:rPr>
      </w:pPr>
      <w:r>
        <w:rPr>
          <w:lang w:val="ru-RU"/>
        </w:rPr>
        <w:br w:type="page"/>
      </w:r>
    </w:p>
    <w:p w:rsidR="00620DEC" w:rsidRDefault="0003386C" w:rsidP="00DE7804">
      <w:pPr>
        <w:pStyle w:val="1"/>
      </w:pPr>
      <w:bookmarkStart w:id="45" w:name="_Toc56772814"/>
      <w:r>
        <w:lastRenderedPageBreak/>
        <w:t>Додаток 1 - р</w:t>
      </w:r>
      <w:r w:rsidR="00620DEC">
        <w:t>івні точності для розрахункових коефіцієнтів</w:t>
      </w:r>
      <w:bookmarkEnd w:id="45"/>
    </w:p>
    <w:p w:rsidR="0003386C" w:rsidRDefault="0003386C" w:rsidP="0003386C">
      <w:pPr>
        <w:tabs>
          <w:tab w:val="left" w:pos="458"/>
        </w:tabs>
        <w:spacing w:before="0" w:after="0"/>
        <w:ind w:left="57"/>
        <w:rPr>
          <w:rFonts w:eastAsia="Times New Roman"/>
          <w:i/>
          <w:iCs/>
          <w:sz w:val="20"/>
          <w:szCs w:val="16"/>
        </w:rPr>
      </w:pPr>
      <w:bookmarkStart w:id="46" w:name="_Toc56761913"/>
      <w:bookmarkStart w:id="47" w:name="_Toc56761910"/>
    </w:p>
    <w:tbl>
      <w:tblPr>
        <w:tblW w:w="8844" w:type="dxa"/>
        <w:tblInd w:w="69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A0" w:firstRow="1" w:lastRow="0" w:firstColumn="1" w:lastColumn="0" w:noHBand="0" w:noVBand="0"/>
      </w:tblPr>
      <w:tblGrid>
        <w:gridCol w:w="8844"/>
      </w:tblGrid>
      <w:tr w:rsidR="0003386C" w:rsidTr="0003386C">
        <w:tc>
          <w:tcPr>
            <w:tcW w:w="8844" w:type="dxa"/>
            <w:tcBorders>
              <w:top w:val="single" w:sz="4" w:space="0" w:color="00000A"/>
              <w:left w:val="single" w:sz="4" w:space="0" w:color="00000A"/>
              <w:bottom w:val="single" w:sz="4" w:space="0" w:color="00000A"/>
              <w:right w:val="single" w:sz="4" w:space="0" w:color="00000A"/>
            </w:tcBorders>
            <w:shd w:val="clear" w:color="auto" w:fill="DDD9C3"/>
            <w:tcMar>
              <w:left w:w="103" w:type="dxa"/>
            </w:tcMar>
          </w:tcPr>
          <w:p w:rsidR="0003386C" w:rsidRDefault="0003386C" w:rsidP="0003386C">
            <w:pPr>
              <w:tabs>
                <w:tab w:val="left" w:pos="458"/>
              </w:tabs>
              <w:spacing w:before="0" w:after="0"/>
              <w:ind w:left="57"/>
              <w:jc w:val="left"/>
              <w:rPr>
                <w:b/>
                <w:szCs w:val="24"/>
              </w:rPr>
            </w:pPr>
            <w:r>
              <w:rPr>
                <w:rFonts w:eastAsia="Times New Roman"/>
                <w:i/>
                <w:iCs/>
                <w:szCs w:val="16"/>
              </w:rPr>
              <w:t>Цей додаток спрямовано на допомогу операторам в виборі рівня точності для застосування розрахункових коефіцієнтів та підтвердження вибраного рівня точності вимогам МЗВ.</w:t>
            </w:r>
          </w:p>
        </w:tc>
      </w:tr>
    </w:tbl>
    <w:p w:rsidR="0003386C" w:rsidRDefault="0003386C" w:rsidP="0003386C"/>
    <w:p w:rsidR="0003386C" w:rsidRPr="0003386C" w:rsidRDefault="0003386C" w:rsidP="00DE7804">
      <w:pPr>
        <w:pStyle w:val="2"/>
        <w:ind w:left="1321" w:hanging="641"/>
      </w:pPr>
      <w:bookmarkStart w:id="48" w:name="_Toc56772815"/>
      <w:r w:rsidRPr="0003386C">
        <w:t>Матеріальний потік – вугілля (П01)</w:t>
      </w:r>
      <w:bookmarkEnd w:id="47"/>
      <w:bookmarkEnd w:id="48"/>
    </w:p>
    <w:p w:rsidR="0003386C" w:rsidRPr="00DE7804" w:rsidRDefault="0003386C" w:rsidP="00DE7804">
      <w:pPr>
        <w:rPr>
          <w:b/>
        </w:rPr>
      </w:pPr>
      <w:r w:rsidRPr="00DE7804">
        <w:rPr>
          <w:b/>
        </w:rPr>
        <w:t>Коефіцієнт викидів</w:t>
      </w:r>
      <w:bookmarkEnd w:id="46"/>
    </w:p>
    <w:p w:rsidR="0003386C" w:rsidRDefault="0003386C" w:rsidP="00DE7804">
      <w:pPr>
        <w:shd w:val="clear" w:color="auto" w:fill="DEEAF6" w:themeFill="accent1" w:themeFillTint="33"/>
        <w:rPr>
          <w:i/>
          <w:u w:val="single"/>
        </w:rPr>
      </w:pPr>
      <w:r>
        <w:rPr>
          <w:i/>
          <w:u w:val="single"/>
        </w:rPr>
        <w:t>Варіант: рівень точності 3 – лабораторний аналіз</w:t>
      </w:r>
    </w:p>
    <w:p w:rsidR="0003386C" w:rsidRDefault="0003386C" w:rsidP="0003386C">
      <w:r>
        <w:t xml:space="preserve">Для визначення коефіцієнта викидів здійснюється лабораторний аналіз вугілля кожної партії, що не перевищує 20 тис. т., але не рідше одного разу за два місяця. Коефіцієнт викидів для вугілля визначається лабораторією ХхТЕС («Лаб01») на основі визначення вмісту вуглецю за допомогою лабораторних аналізів, що здійснюються у відповідності до «ДСТУ ISO 29541:2016 Паливо тверде мінеральне. Визначення загального вуглецю, водню та азоту. Інструментальний метод». Лабораторія ХхТЕС  акредитована </w:t>
      </w:r>
      <w:r w:rsidRPr="00683581">
        <w:t>відповідно до ДСТУ ISO/IEC 17025:2019 “Загальні вимоги до компетентності випробувальних та калібрувальних лабораторій”</w:t>
      </w:r>
      <w:r>
        <w:t>, що підтверджується Свідоцтвом №АВ 12-17, що видано __.__.20__ (чинне до __.__.20__) ДП «ХХХ науково-виробничий центр стандартизації, метрології та сертифікації» (див. файл «</w:t>
      </w:r>
      <w:r w:rsidRPr="003B0EE1">
        <w:rPr>
          <w:highlight w:val="cyan"/>
        </w:rPr>
        <w:t>ххх1</w:t>
      </w:r>
      <w:r>
        <w:t>.</w:t>
      </w:r>
      <w:r>
        <w:rPr>
          <w:lang w:val="en-US"/>
        </w:rPr>
        <w:t>pdf</w:t>
      </w:r>
      <w:r>
        <w:t>).</w:t>
      </w:r>
    </w:p>
    <w:p w:rsidR="0003386C" w:rsidRDefault="0003386C" w:rsidP="0003386C">
      <w:r>
        <w:t xml:space="preserve">Таким чином, вимоги для рівня точності 3 дотримуються. </w:t>
      </w:r>
    </w:p>
    <w:p w:rsidR="0003386C" w:rsidRDefault="0003386C" w:rsidP="00DE7804">
      <w:pPr>
        <w:shd w:val="clear" w:color="auto" w:fill="DEEAF6" w:themeFill="accent1" w:themeFillTint="33"/>
        <w:rPr>
          <w:i/>
          <w:u w:val="single"/>
        </w:rPr>
      </w:pPr>
      <w:r>
        <w:rPr>
          <w:i/>
          <w:u w:val="single"/>
        </w:rPr>
        <w:t xml:space="preserve">Варіант: рівень точності 2а – </w:t>
      </w:r>
      <w:r w:rsidR="008B407A">
        <w:rPr>
          <w:i/>
          <w:u w:val="single"/>
        </w:rPr>
        <w:t>національний</w:t>
      </w:r>
    </w:p>
    <w:p w:rsidR="0003386C" w:rsidRDefault="0003386C" w:rsidP="0003386C">
      <w:r>
        <w:t>Застосування рівня точності 3 передбачає визначення коефіцієнту викидів для вугілля на основі визначення вмісту вуглецю за допомогою лабораторних аналізів. Наразі л</w:t>
      </w:r>
      <w:r w:rsidRPr="004C042D">
        <w:t xml:space="preserve">абораторія ХхТЕС не проводить аналіз вмісту вуглецю у вугіллі, оскільки для цього потрібно спеціальне лабораторне обладнання. </w:t>
      </w:r>
      <w:r w:rsidRPr="00AF64E7">
        <w:t xml:space="preserve">Придбання такого обладнання </w:t>
      </w:r>
      <w:r>
        <w:t>призведе до</w:t>
      </w:r>
      <w:r w:rsidRPr="00AF64E7">
        <w:t xml:space="preserve"> необґрунтовани</w:t>
      </w:r>
      <w:r>
        <w:t>х</w:t>
      </w:r>
      <w:r w:rsidRPr="00AF64E7">
        <w:t xml:space="preserve"> витрат, </w:t>
      </w:r>
      <w:r>
        <w:t>підтвердження чого наведено</w:t>
      </w:r>
      <w:r w:rsidRPr="00AF64E7">
        <w:t xml:space="preserve"> у файлі «</w:t>
      </w:r>
      <w:r>
        <w:rPr>
          <w:highlight w:val="cyan"/>
        </w:rPr>
        <w:t>В</w:t>
      </w:r>
      <w:r w:rsidRPr="007865BE">
        <w:rPr>
          <w:highlight w:val="cyan"/>
        </w:rPr>
        <w:t>изначення необґрунтованих витрат</w:t>
      </w:r>
      <w:r w:rsidRPr="00AF64E7">
        <w:t>.xlsx».</w:t>
      </w:r>
      <w:r>
        <w:t xml:space="preserve"> </w:t>
      </w:r>
      <w:r w:rsidRPr="004C042D">
        <w:t xml:space="preserve">Тож, рівень точності 3 не застосовується. </w:t>
      </w:r>
    </w:p>
    <w:p w:rsidR="0003386C" w:rsidRPr="00AF64E7" w:rsidRDefault="0003386C" w:rsidP="0003386C">
      <w:r>
        <w:t xml:space="preserve">Тому для цілей моніторингу викидів ПГ застосовується рівень </w:t>
      </w:r>
      <w:r w:rsidRPr="00FC339B">
        <w:t xml:space="preserve">точності </w:t>
      </w:r>
      <w:r>
        <w:t>2а – з</w:t>
      </w:r>
      <w:r w:rsidRPr="00AF64E7">
        <w:t>начення за замовчуванням Типу ІІ</w:t>
      </w:r>
      <w:r>
        <w:t>, що передбачає застосування національних коефіцієнтів викидів, які були використані для останнього Національного кадастру антропогенних викидів із джерел та абсорбції поглиначами ПГ в Україні, який подається в Секретаріат РКЗК ООН (</w:t>
      </w:r>
      <w:r>
        <w:rPr>
          <w:highlight w:val="lightGray"/>
        </w:rPr>
        <w:t>Таблиця A2.16</w:t>
      </w:r>
      <w:r>
        <w:t xml:space="preserve"> - Національний кадастр викидів ПГ в Україні за 1990-</w:t>
      </w:r>
      <w:r w:rsidRPr="00AF64E7">
        <w:rPr>
          <w:highlight w:val="cyan"/>
        </w:rPr>
        <w:t>20</w:t>
      </w:r>
      <w:r w:rsidRPr="00826E3A">
        <w:rPr>
          <w:highlight w:val="cyan"/>
        </w:rPr>
        <w:t>18</w:t>
      </w:r>
      <w:r>
        <w:t xml:space="preserve"> рр.). </w:t>
      </w:r>
    </w:p>
    <w:p w:rsidR="0003386C" w:rsidRDefault="0003386C" w:rsidP="00DE7804">
      <w:pPr>
        <w:shd w:val="clear" w:color="auto" w:fill="DEEAF6" w:themeFill="accent1" w:themeFillTint="33"/>
        <w:rPr>
          <w:i/>
          <w:u w:val="single"/>
        </w:rPr>
      </w:pPr>
      <w:r>
        <w:rPr>
          <w:i/>
          <w:u w:val="single"/>
        </w:rPr>
        <w:t xml:space="preserve">Варіант: рівень точності 2б – на </w:t>
      </w:r>
      <w:r w:rsidRPr="004C042D">
        <w:rPr>
          <w:i/>
          <w:u w:val="single"/>
        </w:rPr>
        <w:t>основі непрямих даних</w:t>
      </w:r>
    </w:p>
    <w:p w:rsidR="0003386C" w:rsidRDefault="0003386C" w:rsidP="0003386C">
      <w:r>
        <w:t>Застосування рівня точності 3 передбачає визначення коефіцієнту викидів для вугілля визначається на основі визначення вмісту вуглецю за допомогою лабораторних аналізів. Наразі л</w:t>
      </w:r>
      <w:r w:rsidRPr="004C042D">
        <w:t xml:space="preserve">абораторія ХхТЕС не проводить аналіз вмісту вуглецю у вугіллі, оскільки для цього потрібно спеціальне лабораторне обладнання. </w:t>
      </w:r>
      <w:r w:rsidRPr="00AF64E7">
        <w:t xml:space="preserve">Придбання такого обладнання </w:t>
      </w:r>
      <w:r>
        <w:t>призведе до</w:t>
      </w:r>
      <w:r w:rsidRPr="00AF64E7">
        <w:t xml:space="preserve"> необґрунтовани</w:t>
      </w:r>
      <w:r>
        <w:t>х</w:t>
      </w:r>
      <w:r w:rsidRPr="00AF64E7">
        <w:t xml:space="preserve"> витрат, </w:t>
      </w:r>
      <w:r>
        <w:t>підтвердження чого наведено</w:t>
      </w:r>
      <w:r w:rsidRPr="00AF64E7">
        <w:t xml:space="preserve"> у файлі «</w:t>
      </w:r>
      <w:r>
        <w:rPr>
          <w:highlight w:val="cyan"/>
        </w:rPr>
        <w:t>В</w:t>
      </w:r>
      <w:r w:rsidRPr="007865BE">
        <w:rPr>
          <w:highlight w:val="cyan"/>
        </w:rPr>
        <w:t>изначення необґрунтованих витрат</w:t>
      </w:r>
      <w:r w:rsidRPr="00AF64E7">
        <w:t>.xlsx».</w:t>
      </w:r>
      <w:r>
        <w:t xml:space="preserve"> </w:t>
      </w:r>
      <w:r w:rsidRPr="004C042D">
        <w:t>Тож, рівень точності 3 не застосовується.</w:t>
      </w:r>
      <w:r>
        <w:t xml:space="preserve"> </w:t>
      </w:r>
      <w:r w:rsidRPr="004C042D">
        <w:t xml:space="preserve">Також, для визначення </w:t>
      </w:r>
      <w:r>
        <w:t xml:space="preserve">коефіцієнту викидів не можна використовувати </w:t>
      </w:r>
      <w:r w:rsidRPr="004C042D">
        <w:t xml:space="preserve">дані </w:t>
      </w:r>
      <w:r>
        <w:t xml:space="preserve">щодо </w:t>
      </w:r>
      <w:r w:rsidRPr="004C042D">
        <w:t>вмісту вуглецю у вугіллі</w:t>
      </w:r>
      <w:r>
        <w:t xml:space="preserve">, наведені </w:t>
      </w:r>
      <w:r w:rsidRPr="004C042D">
        <w:t xml:space="preserve">у сертифікатах на поставку вугілля, які надаються постачальниками вугілля, </w:t>
      </w:r>
      <w:r>
        <w:t xml:space="preserve">оскільки вони </w:t>
      </w:r>
      <w:r w:rsidRPr="004C042D">
        <w:t xml:space="preserve">не є реалістичними та дуже часто представляють собою лише історичні дані. </w:t>
      </w:r>
    </w:p>
    <w:p w:rsidR="0003386C" w:rsidRPr="004C042D" w:rsidRDefault="0003386C" w:rsidP="0003386C">
      <w:r>
        <w:lastRenderedPageBreak/>
        <w:t xml:space="preserve">Тому для цілей моніторингу викидів ПГ застосовується рівень </w:t>
      </w:r>
      <w:r w:rsidRPr="00FC339B">
        <w:t xml:space="preserve">точності </w:t>
      </w:r>
      <w:r>
        <w:t>2</w:t>
      </w:r>
      <w:r w:rsidRPr="004C042D">
        <w:t xml:space="preserve">б, </w:t>
      </w:r>
      <w:r>
        <w:t xml:space="preserve">що передбачає </w:t>
      </w:r>
      <w:r w:rsidRPr="004C042D">
        <w:t>визн</w:t>
      </w:r>
      <w:r>
        <w:t xml:space="preserve">ачення </w:t>
      </w:r>
      <w:r w:rsidRPr="004C042D">
        <w:t>вміст</w:t>
      </w:r>
      <w:r>
        <w:t>у</w:t>
      </w:r>
      <w:r w:rsidRPr="004C042D">
        <w:t xml:space="preserve"> вуглецю на основі </w:t>
      </w:r>
      <w:r w:rsidRPr="00E5459E">
        <w:t>непрямих даних</w:t>
      </w:r>
      <w:r w:rsidRPr="004C042D">
        <w:t xml:space="preserve">, </w:t>
      </w:r>
      <w:r>
        <w:t>тобто,</w:t>
      </w:r>
      <w:r w:rsidRPr="004C042D">
        <w:t xml:space="preserve"> на емпіричний залежності між НТЗ вугілля, яка вимірюється </w:t>
      </w:r>
      <w:r>
        <w:t xml:space="preserve">лабораторією </w:t>
      </w:r>
      <w:r w:rsidRPr="004C042D">
        <w:t>ХхТЕС, та вмістом вуглецю у вугіллі</w:t>
      </w:r>
      <w:r>
        <w:rPr>
          <w:rStyle w:val="afc"/>
        </w:rPr>
        <w:footnoteReference w:id="3"/>
      </w:r>
      <w:r w:rsidRPr="004C042D">
        <w:t xml:space="preserve">. </w:t>
      </w:r>
    </w:p>
    <w:p w:rsidR="0003386C" w:rsidRPr="00DE7804" w:rsidRDefault="0003386C" w:rsidP="00DE7804">
      <w:pPr>
        <w:spacing w:before="240"/>
        <w:rPr>
          <w:b/>
        </w:rPr>
      </w:pPr>
      <w:bookmarkStart w:id="49" w:name="_Toc56761914"/>
      <w:r w:rsidRPr="00DE7804">
        <w:rPr>
          <w:b/>
        </w:rPr>
        <w:t>Коефіцієнт окислення</w:t>
      </w:r>
      <w:bookmarkEnd w:id="49"/>
    </w:p>
    <w:p w:rsidR="0003386C" w:rsidRDefault="0003386C" w:rsidP="00DE7804">
      <w:pPr>
        <w:spacing w:after="0"/>
      </w:pPr>
      <w:r>
        <w:t>Коефіцієнт окислення визначається на основі даних лабораторних аналізів, наведених у формі №3-тех-ТЕС. Ступінь окислення вуглецю  при спалюванні палива визначається розрахунковим методом щомісяця. Для розрахунків використовується вміст горючих речовин в уносі, НТЗ, зольність, що визначається лабораторією щоденно. Таким чином, дотримуються вимоги рівня точності 3.</w:t>
      </w:r>
    </w:p>
    <w:p w:rsidR="0003386C" w:rsidRPr="0003386C" w:rsidRDefault="0003386C" w:rsidP="0003386C">
      <w:pPr>
        <w:pStyle w:val="2"/>
        <w:ind w:left="1134" w:hanging="643"/>
      </w:pPr>
      <w:bookmarkStart w:id="50" w:name="_Toc56761915"/>
      <w:bookmarkStart w:id="51" w:name="_Toc56772816"/>
      <w:r w:rsidRPr="0003386C">
        <w:t>Матеріальний потік - природний газ (П02)</w:t>
      </w:r>
      <w:bookmarkEnd w:id="50"/>
      <w:bookmarkEnd w:id="51"/>
    </w:p>
    <w:p w:rsidR="0003386C" w:rsidRPr="00DE7804" w:rsidRDefault="0003386C" w:rsidP="00DE7804">
      <w:pPr>
        <w:rPr>
          <w:b/>
        </w:rPr>
      </w:pPr>
      <w:bookmarkStart w:id="52" w:name="_Toc56761918"/>
      <w:r w:rsidRPr="00DE7804">
        <w:rPr>
          <w:b/>
        </w:rPr>
        <w:t>Коефіцієнт викидів</w:t>
      </w:r>
      <w:bookmarkEnd w:id="52"/>
    </w:p>
    <w:p w:rsidR="0003386C" w:rsidRDefault="0003386C" w:rsidP="0003386C">
      <w:pPr>
        <w:spacing w:after="0"/>
      </w:pPr>
      <w:r>
        <w:t>Коефіцієнт викидів</w:t>
      </w:r>
      <w:r w:rsidRPr="0062086C">
        <w:t xml:space="preserve"> </w:t>
      </w:r>
      <w:r>
        <w:t>для природного газу</w:t>
      </w:r>
      <w:r w:rsidDel="00420A0C">
        <w:t xml:space="preserve"> </w:t>
      </w:r>
      <w:r>
        <w:t xml:space="preserve">визначається на основі щотижневих лабораторних аналізів, що проводяться лабораторією постачальника природного газу, а саме </w:t>
      </w:r>
      <w:r w:rsidRPr="00420A0C">
        <w:t>Вимірювальн</w:t>
      </w:r>
      <w:r>
        <w:t>ою</w:t>
      </w:r>
      <w:r w:rsidRPr="00420A0C">
        <w:t xml:space="preserve"> хіміко-аналітичн</w:t>
      </w:r>
      <w:r>
        <w:t>ою лабораторією</w:t>
      </w:r>
      <w:r w:rsidRPr="00420A0C">
        <w:t xml:space="preserve"> </w:t>
      </w:r>
      <w:r w:rsidRPr="00420A0C">
        <w:rPr>
          <w:highlight w:val="cyan"/>
        </w:rPr>
        <w:t xml:space="preserve">ЛВУМГ ХХ району </w:t>
      </w:r>
      <w:r>
        <w:rPr>
          <w:highlight w:val="cyan"/>
        </w:rPr>
        <w:t>Київ</w:t>
      </w:r>
      <w:r w:rsidRPr="00420A0C">
        <w:rPr>
          <w:highlight w:val="cyan"/>
        </w:rPr>
        <w:t>трансгаз</w:t>
      </w:r>
      <w:r>
        <w:t xml:space="preserve"> («Лаб02»). Коефіцієнт викидів розраховується</w:t>
      </w:r>
      <w:r w:rsidRPr="00420A0C">
        <w:t xml:space="preserve"> </w:t>
      </w:r>
      <w:r>
        <w:t>на основі даних щодо фізико-хімічних показників природного газу, зокрема складу природного газу, що визначається у відповідності до «</w:t>
      </w:r>
      <w:r>
        <w:rPr>
          <w:i/>
        </w:rPr>
        <w:t>ДСТУ ISO 6974-3:2007 Природний газ. Визначення складу із заданою невизначеністю методом газової хроматографії</w:t>
      </w:r>
      <w:r>
        <w:t>». Розрахунок вмісту вуглецю та коефіцієнта викидів здійснюється відповідно до «</w:t>
      </w:r>
      <w:r>
        <w:rPr>
          <w:i/>
        </w:rPr>
        <w:t>ДСТУ ISO 6976:2009 Природний газ. Обчислення теплоти згоряння, густини, відносної густини і числа Воббе на основі компонентного складу</w:t>
      </w:r>
      <w:r>
        <w:t xml:space="preserve">». Лабораторія Лаб02 акредитована </w:t>
      </w:r>
      <w:r w:rsidRPr="00683581">
        <w:t>відповідно до ДСТУ ISO/IEC 17025:2019 “Загальні вимоги до компетентності випробувальних та калібрувальних лабораторій”</w:t>
      </w:r>
      <w:r>
        <w:t>, що підтверджується Свідоцтвом №АВ 180-17, що видано __.__.20__ (чинне до __.__.20__) ДП «ХХХ науково-виробничий центр стандартизації, метрології та сертифікації» (див. файл «</w:t>
      </w:r>
      <w:r w:rsidRPr="003B0EE1">
        <w:rPr>
          <w:highlight w:val="cyan"/>
        </w:rPr>
        <w:t>ххх5</w:t>
      </w:r>
      <w:r>
        <w:t>.</w:t>
      </w:r>
      <w:r>
        <w:rPr>
          <w:lang w:val="en-US"/>
        </w:rPr>
        <w:t>pdf</w:t>
      </w:r>
      <w:r>
        <w:t>).</w:t>
      </w:r>
    </w:p>
    <w:p w:rsidR="00DE7804" w:rsidRDefault="0003386C" w:rsidP="0003386C">
      <w:r>
        <w:t>Таким чином, вимоги для рівня точності 3 дотримуються.</w:t>
      </w:r>
    </w:p>
    <w:p w:rsidR="00DE7804" w:rsidRPr="00DE7804" w:rsidRDefault="00DE7804" w:rsidP="00DE7804">
      <w:pPr>
        <w:spacing w:before="240"/>
        <w:rPr>
          <w:b/>
        </w:rPr>
      </w:pPr>
      <w:bookmarkStart w:id="53" w:name="_Toc56761917"/>
      <w:r w:rsidRPr="00DE7804">
        <w:rPr>
          <w:b/>
        </w:rPr>
        <w:t>Нижча теплотворна здатність</w:t>
      </w:r>
      <w:bookmarkEnd w:id="53"/>
    </w:p>
    <w:p w:rsidR="00DE7804" w:rsidRDefault="00DE7804" w:rsidP="00DE7804">
      <w:pPr>
        <w:spacing w:after="0"/>
      </w:pPr>
      <w:r>
        <w:t xml:space="preserve">НТЗ для природного газу визначається на основі лабораторних аналізів. Лабораторія ХхТЕС акредитована </w:t>
      </w:r>
      <w:r w:rsidRPr="00683581">
        <w:t>відповідно до ДСТУ ISO/IEC 17025:2019 “Загальні вимоги до компетентності випробувальних та калібрувальних лабораторій”</w:t>
      </w:r>
      <w:r>
        <w:t>, що підтверджується Свідоцтвом №АВ 12-17, що видано __.__.20__ (чинне до __.__.20__) ДП «ХХХ науково-виробничий центр стандартизації, метрології та сертифікації» (див. файл «</w:t>
      </w:r>
      <w:r w:rsidRPr="003B0EE1">
        <w:rPr>
          <w:highlight w:val="cyan"/>
        </w:rPr>
        <w:t>ххх1</w:t>
      </w:r>
      <w:r>
        <w:t>.</w:t>
      </w:r>
      <w:r>
        <w:rPr>
          <w:lang w:val="en-US"/>
        </w:rPr>
        <w:t>pdf</w:t>
      </w:r>
      <w:r>
        <w:t>).</w:t>
      </w:r>
    </w:p>
    <w:p w:rsidR="00DE7804" w:rsidRDefault="00DE7804" w:rsidP="00DE7804">
      <w:pPr>
        <w:spacing w:after="0"/>
      </w:pPr>
      <w:r>
        <w:t xml:space="preserve">Таким чином, досягається рівень точності 3, що відповідає вимогам ПМЗ для даного потоку </w:t>
      </w:r>
      <w:r w:rsidRPr="00446E60">
        <w:rPr>
          <w:b/>
          <w:i/>
        </w:rPr>
        <w:t>П02</w:t>
      </w:r>
      <w:r>
        <w:t xml:space="preserve">. </w:t>
      </w:r>
    </w:p>
    <w:p w:rsidR="0003386C" w:rsidRPr="00DE7804" w:rsidRDefault="0003386C" w:rsidP="00DE7804">
      <w:pPr>
        <w:rPr>
          <w:b/>
        </w:rPr>
      </w:pPr>
      <w:bookmarkStart w:id="54" w:name="_Toc56761919"/>
      <w:r w:rsidRPr="00DE7804">
        <w:rPr>
          <w:b/>
        </w:rPr>
        <w:t>Коефіцієнт окислення</w:t>
      </w:r>
      <w:bookmarkEnd w:id="54"/>
    </w:p>
    <w:p w:rsidR="0003386C" w:rsidRDefault="0003386C" w:rsidP="0003386C">
      <w:pPr>
        <w:spacing w:after="0"/>
      </w:pPr>
      <w:r>
        <w:t xml:space="preserve">Коефіцієнт окислення для природного газу приймається консервативно та дорівнює 1,0 (згідно пункту 41 </w:t>
      </w:r>
      <w:r w:rsidRPr="00AF7C0B">
        <w:t>ПМЗ</w:t>
      </w:r>
      <w:r>
        <w:t>).</w:t>
      </w:r>
    </w:p>
    <w:p w:rsidR="0003386C" w:rsidRPr="0003386C" w:rsidRDefault="0003386C" w:rsidP="0003386C">
      <w:pPr>
        <w:pStyle w:val="2"/>
        <w:ind w:left="1134" w:hanging="643"/>
      </w:pPr>
      <w:bookmarkStart w:id="55" w:name="_Toc56761920"/>
      <w:bookmarkStart w:id="56" w:name="_Toc56772817"/>
      <w:r w:rsidRPr="0003386C">
        <w:t>Матеріальний потік – мазут (П03)</w:t>
      </w:r>
      <w:bookmarkEnd w:id="55"/>
      <w:bookmarkEnd w:id="56"/>
    </w:p>
    <w:p w:rsidR="00DE7804" w:rsidRPr="00DE7804" w:rsidRDefault="00DE7804" w:rsidP="00DE7804">
      <w:pPr>
        <w:rPr>
          <w:b/>
        </w:rPr>
      </w:pPr>
      <w:bookmarkStart w:id="57" w:name="_Toc56761922"/>
      <w:bookmarkStart w:id="58" w:name="_Toc56761923"/>
      <w:r w:rsidRPr="00DE7804">
        <w:rPr>
          <w:b/>
        </w:rPr>
        <w:t>Коефіцієнт викидів</w:t>
      </w:r>
      <w:bookmarkEnd w:id="58"/>
    </w:p>
    <w:p w:rsidR="00DE7804" w:rsidRDefault="00DE7804" w:rsidP="00DE7804">
      <w:pPr>
        <w:shd w:val="clear" w:color="auto" w:fill="DEEAF6" w:themeFill="accent1" w:themeFillTint="33"/>
        <w:rPr>
          <w:i/>
          <w:u w:val="single"/>
        </w:rPr>
      </w:pPr>
      <w:r>
        <w:rPr>
          <w:i/>
          <w:u w:val="single"/>
        </w:rPr>
        <w:lastRenderedPageBreak/>
        <w:t>Варіант: рівень точності 3 – лабораторний аналіз</w:t>
      </w:r>
    </w:p>
    <w:p w:rsidR="00DE7804" w:rsidRDefault="00DE7804" w:rsidP="00DE7804">
      <w:pPr>
        <w:spacing w:after="0"/>
      </w:pPr>
      <w:r>
        <w:t>Для визначення коефіцієнта викидів здійснюються лабораторні аналізи</w:t>
      </w:r>
      <w:r w:rsidDel="00412F47">
        <w:t xml:space="preserve"> </w:t>
      </w:r>
      <w:r>
        <w:t>мазуту принаймні кожні 2 місяці (</w:t>
      </w:r>
      <w:r w:rsidRPr="00942CCF">
        <w:rPr>
          <w:rFonts w:eastAsia="Times New Roman"/>
          <w:noProof/>
          <w:szCs w:val="24"/>
        </w:rPr>
        <w:t>6 разів на рік</w:t>
      </w:r>
      <w:r>
        <w:rPr>
          <w:rFonts w:eastAsia="Times New Roman"/>
          <w:noProof/>
          <w:szCs w:val="24"/>
        </w:rPr>
        <w:t>)</w:t>
      </w:r>
      <w:r>
        <w:t>. Коефіцієнт викидів визначається лабораторією ХхТЕС («Лаб01») на основі визначення вмісту вуглецю за допомогою лабораторних аналізів, що здійснюються у відповідності</w:t>
      </w:r>
      <w:r w:rsidDel="00412F47">
        <w:t xml:space="preserve"> </w:t>
      </w:r>
      <w:r>
        <w:t xml:space="preserve">«ДСТУ ………………». </w:t>
      </w:r>
    </w:p>
    <w:p w:rsidR="00DE7804" w:rsidRDefault="00DE7804" w:rsidP="00DE7804">
      <w:r>
        <w:t xml:space="preserve">Лабораторія ХхТЕС акредитована </w:t>
      </w:r>
      <w:r w:rsidRPr="00683581">
        <w:t>відповідно до ДСТУ ISO/IEC 17025:2019 “Загальні вимоги до компетентності випробувальних та калібрувальних лабораторій”</w:t>
      </w:r>
      <w:r>
        <w:t>, що підтверджується Свідоцтвом №АВ 12-17, що видано __.__.20__ (чинне до __.__.20__) ДП «ХХХ науково-виробничий центр стандартизації, метрології та сертифікації» (див. файл «</w:t>
      </w:r>
      <w:r w:rsidRPr="003B0EE1">
        <w:rPr>
          <w:highlight w:val="cyan"/>
        </w:rPr>
        <w:t>ххх1</w:t>
      </w:r>
      <w:r>
        <w:t>.</w:t>
      </w:r>
      <w:r>
        <w:rPr>
          <w:lang w:val="en-US"/>
        </w:rPr>
        <w:t>pdf</w:t>
      </w:r>
      <w:r>
        <w:t>).</w:t>
      </w:r>
    </w:p>
    <w:p w:rsidR="00DE7804" w:rsidRDefault="00DE7804" w:rsidP="00DE7804">
      <w:r>
        <w:t xml:space="preserve">Таким чином, вимоги для рівня точності 3 дотримуються. </w:t>
      </w:r>
    </w:p>
    <w:p w:rsidR="00DE7804" w:rsidRDefault="00DE7804" w:rsidP="00DE7804">
      <w:pPr>
        <w:shd w:val="clear" w:color="auto" w:fill="DEEAF6" w:themeFill="accent1" w:themeFillTint="33"/>
        <w:rPr>
          <w:i/>
          <w:u w:val="single"/>
        </w:rPr>
      </w:pPr>
      <w:r>
        <w:rPr>
          <w:i/>
          <w:u w:val="single"/>
        </w:rPr>
        <w:t xml:space="preserve">Варіант: рівень точності 2а – </w:t>
      </w:r>
      <w:r w:rsidR="008B407A">
        <w:rPr>
          <w:i/>
          <w:u w:val="single"/>
        </w:rPr>
        <w:t>національний</w:t>
      </w:r>
    </w:p>
    <w:p w:rsidR="00DE7804" w:rsidRDefault="00DE7804" w:rsidP="00DE7804">
      <w:pPr>
        <w:spacing w:after="0"/>
      </w:pPr>
      <w:r>
        <w:t>Застосування рівня точності 3 передбачає визначення коефіцієнту викидів для мазуту на основі визначення вмісту вуглецю за допомогою лабораторних аналізів. В рамках звичайної виробничої діяльності л</w:t>
      </w:r>
      <w:r w:rsidRPr="004C042D">
        <w:t xml:space="preserve">абораторія ХхТЕС не </w:t>
      </w:r>
      <w:r>
        <w:t>здійснює</w:t>
      </w:r>
      <w:r w:rsidRPr="004C042D">
        <w:t xml:space="preserve"> аналіз вмісту вуглецю</w:t>
      </w:r>
      <w:r w:rsidDel="004914FC">
        <w:t xml:space="preserve"> </w:t>
      </w:r>
      <w:r>
        <w:t xml:space="preserve">у мазуті. Тому для цілей моніторингу викидів ПГ застосовується рівень </w:t>
      </w:r>
      <w:r w:rsidRPr="00FC339B">
        <w:t xml:space="preserve">точності </w:t>
      </w:r>
      <w:r>
        <w:t>2а – з</w:t>
      </w:r>
      <w:r w:rsidRPr="00AF64E7">
        <w:t>начення за замовчуванням Типу ІІ</w:t>
      </w:r>
      <w:r>
        <w:t>, що передбачає застосування національних коефіцієнтів викидів, які були використані для останнього Національного кадастру антропогенних викидів із джерел та абсорбції поглиначами ПГ в Україні, який подається в Секретаріат РКЗК ООН (</w:t>
      </w:r>
      <w:r>
        <w:rPr>
          <w:highlight w:val="lightGray"/>
        </w:rPr>
        <w:t>Таблиця A2.16</w:t>
      </w:r>
      <w:r>
        <w:t xml:space="preserve"> - Національний кадастр викидів ПГ в Україні за 1990-</w:t>
      </w:r>
      <w:r w:rsidRPr="00AF64E7">
        <w:rPr>
          <w:highlight w:val="cyan"/>
        </w:rPr>
        <w:t>2016</w:t>
      </w:r>
      <w:r>
        <w:t xml:space="preserve"> рр.).</w:t>
      </w:r>
    </w:p>
    <w:p w:rsidR="00DE7804" w:rsidRDefault="00DE7804" w:rsidP="00DE7804">
      <w:pPr>
        <w:spacing w:after="0"/>
      </w:pPr>
      <w:r>
        <w:t>Застосування рівня точності 2а є прийнятним для мінімального матеріального потоку.</w:t>
      </w:r>
    </w:p>
    <w:p w:rsidR="0003386C" w:rsidRPr="00DE7804" w:rsidRDefault="0003386C" w:rsidP="00DE7804">
      <w:pPr>
        <w:spacing w:before="240"/>
        <w:rPr>
          <w:b/>
        </w:rPr>
      </w:pPr>
      <w:r w:rsidRPr="00DE7804">
        <w:rPr>
          <w:b/>
        </w:rPr>
        <w:t>Нижча теплотворна здатність</w:t>
      </w:r>
      <w:bookmarkEnd w:id="57"/>
    </w:p>
    <w:p w:rsidR="0003386C" w:rsidRDefault="008B407A" w:rsidP="00DE7804">
      <w:pPr>
        <w:shd w:val="clear" w:color="auto" w:fill="DEEAF6" w:themeFill="accent1" w:themeFillTint="33"/>
        <w:rPr>
          <w:i/>
          <w:u w:val="single"/>
        </w:rPr>
      </w:pPr>
      <w:r>
        <w:rPr>
          <w:i/>
          <w:u w:val="single"/>
        </w:rPr>
        <w:t>Варіант</w:t>
      </w:r>
      <w:r w:rsidR="0003386C">
        <w:rPr>
          <w:i/>
          <w:u w:val="single"/>
        </w:rPr>
        <w:t>: рівень точності 3 – лабораторний аналіз</w:t>
      </w:r>
    </w:p>
    <w:p w:rsidR="0003386C" w:rsidRDefault="0003386C" w:rsidP="0003386C">
      <w:r>
        <w:t>Нижча теплотворна здатність для мазуту визначається на основі лабораторних аналізів, які проводяться принаймні кожні 2 місяці (</w:t>
      </w:r>
      <w:r w:rsidRPr="00942CCF">
        <w:rPr>
          <w:rFonts w:eastAsia="Times New Roman"/>
          <w:noProof/>
          <w:szCs w:val="24"/>
        </w:rPr>
        <w:t>6 разів на рік</w:t>
      </w:r>
      <w:r>
        <w:rPr>
          <w:rFonts w:eastAsia="Times New Roman"/>
          <w:noProof/>
          <w:szCs w:val="24"/>
        </w:rPr>
        <w:t>)</w:t>
      </w:r>
      <w:r>
        <w:t xml:space="preserve">. Лабораторія ХхТЕС акредитована </w:t>
      </w:r>
      <w:r w:rsidRPr="00683581">
        <w:t>відповідно до ДСТУ ISO/IEC 17025:2019 “Загальні вимоги до компетентності випробувальних та калібрувальних лабораторій”</w:t>
      </w:r>
      <w:r>
        <w:t>, що підтверджується Свідоцтвом №АВ 12-17, що видано __.__.20__ (чинне до __.__.20__) ДП «ХХХ науково-виробничий центр стандартизації, метрології та сертифікації» (див. файл «</w:t>
      </w:r>
      <w:r w:rsidRPr="003B0EE1">
        <w:rPr>
          <w:highlight w:val="cyan"/>
        </w:rPr>
        <w:t>ххх1</w:t>
      </w:r>
      <w:r>
        <w:t>.</w:t>
      </w:r>
      <w:r>
        <w:rPr>
          <w:lang w:val="en-US"/>
        </w:rPr>
        <w:t>pdf</w:t>
      </w:r>
      <w:r>
        <w:t>).</w:t>
      </w:r>
    </w:p>
    <w:p w:rsidR="0003386C" w:rsidRDefault="0003386C" w:rsidP="0003386C">
      <w:r>
        <w:t xml:space="preserve">Таким чином, вимоги для рівня точності 3 дотримуються. </w:t>
      </w:r>
    </w:p>
    <w:p w:rsidR="0003386C" w:rsidRDefault="008B407A" w:rsidP="00DE7804">
      <w:pPr>
        <w:shd w:val="clear" w:color="auto" w:fill="DEEAF6" w:themeFill="accent1" w:themeFillTint="33"/>
        <w:rPr>
          <w:i/>
          <w:u w:val="single"/>
        </w:rPr>
      </w:pPr>
      <w:r>
        <w:rPr>
          <w:i/>
          <w:u w:val="single"/>
        </w:rPr>
        <w:t>Варіант</w:t>
      </w:r>
      <w:r w:rsidR="0003386C">
        <w:rPr>
          <w:i/>
          <w:u w:val="single"/>
        </w:rPr>
        <w:t xml:space="preserve">: рівень точності 2а – </w:t>
      </w:r>
      <w:r>
        <w:rPr>
          <w:i/>
          <w:u w:val="single"/>
        </w:rPr>
        <w:t>національний</w:t>
      </w:r>
    </w:p>
    <w:p w:rsidR="0003386C" w:rsidRDefault="0003386C" w:rsidP="0003386C">
      <w:pPr>
        <w:spacing w:after="0"/>
      </w:pPr>
      <w:r>
        <w:t>Застосування рівня точності 3 передбачає визначення НТЗ мазуту на основі лабораторних аналізів. В рамках звичайної виробничої діяльності л</w:t>
      </w:r>
      <w:r w:rsidRPr="004C042D">
        <w:t xml:space="preserve">абораторія ХхТЕС не </w:t>
      </w:r>
      <w:r>
        <w:t>здійснює</w:t>
      </w:r>
      <w:r w:rsidRPr="004C042D">
        <w:t xml:space="preserve"> </w:t>
      </w:r>
      <w:r>
        <w:t xml:space="preserve">регулярні </w:t>
      </w:r>
      <w:r w:rsidRPr="004C042D">
        <w:t>аналіз</w:t>
      </w:r>
      <w:r>
        <w:t>и</w:t>
      </w:r>
      <w:r w:rsidRPr="004C042D">
        <w:t xml:space="preserve"> </w:t>
      </w:r>
      <w:r>
        <w:t xml:space="preserve">мазуту. Тому для цілей моніторингу викидів ПГ застосовується рівень </w:t>
      </w:r>
      <w:r w:rsidRPr="00FC339B">
        <w:t xml:space="preserve">точності </w:t>
      </w:r>
      <w:r>
        <w:t>2а – з</w:t>
      </w:r>
      <w:r w:rsidRPr="00AF64E7">
        <w:t>начення за замовчуванням Типу ІІ</w:t>
      </w:r>
      <w:r>
        <w:t>, що передбачає застосування національних коефіцієнтів викидів, які були використані для останнього Національного кадастру антропогенних викидів із джерел та абсорбції поглиначами ПГ в Україні, який подається в Секретаріат РКЗК ООН (</w:t>
      </w:r>
      <w:r>
        <w:rPr>
          <w:highlight w:val="lightGray"/>
        </w:rPr>
        <w:t>Таблиця A2.16</w:t>
      </w:r>
      <w:r>
        <w:t xml:space="preserve"> - Національний кадастр викидів ПГ в Україні за 1990-</w:t>
      </w:r>
      <w:r w:rsidRPr="00AF64E7">
        <w:rPr>
          <w:highlight w:val="cyan"/>
        </w:rPr>
        <w:t>2016</w:t>
      </w:r>
      <w:r>
        <w:t xml:space="preserve"> рр.).</w:t>
      </w:r>
    </w:p>
    <w:p w:rsidR="0003386C" w:rsidRDefault="0003386C" w:rsidP="0003386C">
      <w:pPr>
        <w:spacing w:after="0"/>
      </w:pPr>
      <w:r>
        <w:t>Застосування рівня точності 2а є прийнятним для мінімального матеріального потоку.</w:t>
      </w:r>
    </w:p>
    <w:p w:rsidR="0003386C" w:rsidRPr="00DE7804" w:rsidRDefault="0003386C" w:rsidP="00DE7804">
      <w:pPr>
        <w:rPr>
          <w:b/>
        </w:rPr>
      </w:pPr>
      <w:bookmarkStart w:id="59" w:name="_Toc56761924"/>
      <w:r w:rsidRPr="00DE7804">
        <w:rPr>
          <w:b/>
        </w:rPr>
        <w:t>Коефіцієнт окислення</w:t>
      </w:r>
      <w:bookmarkEnd w:id="59"/>
    </w:p>
    <w:p w:rsidR="0003386C" w:rsidRDefault="0003386C" w:rsidP="0003386C">
      <w:r>
        <w:t xml:space="preserve">Коефіцієнт окислення для мазуту приймається консервативно та дорівнює 1,0 (згідно пункту 41 </w:t>
      </w:r>
      <w:r w:rsidRPr="00AF7C0B">
        <w:t>ПМЗ</w:t>
      </w:r>
      <w:r>
        <w:t>).</w:t>
      </w:r>
    </w:p>
    <w:p w:rsidR="0003386C" w:rsidRPr="0003386C" w:rsidRDefault="0003386C" w:rsidP="0003386C">
      <w:pPr>
        <w:pStyle w:val="2"/>
        <w:ind w:left="1134" w:hanging="643"/>
      </w:pPr>
      <w:bookmarkStart w:id="60" w:name="_Toc56761925"/>
      <w:bookmarkStart w:id="61" w:name="_Toc56772818"/>
      <w:r w:rsidRPr="0003386C">
        <w:lastRenderedPageBreak/>
        <w:t>Матеріальний потік – гіпс (П04)</w:t>
      </w:r>
      <w:bookmarkEnd w:id="60"/>
      <w:bookmarkEnd w:id="61"/>
    </w:p>
    <w:p w:rsidR="0003386C" w:rsidRPr="008B407A" w:rsidRDefault="0003386C" w:rsidP="008B407A">
      <w:pPr>
        <w:rPr>
          <w:b/>
        </w:rPr>
      </w:pPr>
      <w:bookmarkStart w:id="62" w:name="_Toc56761927"/>
      <w:r w:rsidRPr="008B407A">
        <w:rPr>
          <w:b/>
        </w:rPr>
        <w:t>Коефіцієнт викидів</w:t>
      </w:r>
      <w:bookmarkEnd w:id="62"/>
      <w:r w:rsidRPr="008B407A">
        <w:rPr>
          <w:b/>
        </w:rPr>
        <w:t xml:space="preserve"> </w:t>
      </w:r>
    </w:p>
    <w:p w:rsidR="0003386C" w:rsidRPr="00D111F5" w:rsidRDefault="0003386C" w:rsidP="0003386C">
      <w:r w:rsidRPr="00D111F5">
        <w:t>Для коефіцієнта викидів застосовується рівень точності 1 (стехіометричне співвідношення, наведене у ПМЗ), який є найвищим рівнем точності для цього матеріального потоку.</w:t>
      </w:r>
    </w:p>
    <w:p w:rsidR="00620DEC" w:rsidRPr="00620DEC" w:rsidRDefault="00620DEC" w:rsidP="000C2E69">
      <w:pPr>
        <w:rPr>
          <w:lang w:val="ru-RU"/>
        </w:rPr>
      </w:pPr>
    </w:p>
    <w:sectPr w:rsidR="00620DEC" w:rsidRPr="00620DEC" w:rsidSect="006A415B">
      <w:footerReference w:type="default" r:id="rId10"/>
      <w:pgSz w:w="11906" w:h="16838"/>
      <w:pgMar w:top="1440" w:right="851" w:bottom="851" w:left="1440" w:header="709" w:footer="709"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C0D18B" w15:done="0"/>
  <w15:commentEx w15:paraId="7F28A3BD" w15:done="0"/>
  <w15:commentEx w15:paraId="69063B65" w15:done="0"/>
  <w15:commentEx w15:paraId="2F21789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579A" w:rsidRDefault="0044579A" w:rsidP="000C2E69">
      <w:r>
        <w:separator/>
      </w:r>
    </w:p>
  </w:endnote>
  <w:endnote w:type="continuationSeparator" w:id="0">
    <w:p w:rsidR="0044579A" w:rsidRDefault="0044579A" w:rsidP="000C2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ntiqua">
    <w:altName w:val="Microsoft YaHei"/>
    <w:charset w:val="00"/>
    <w:family w:val="swiss"/>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0316911"/>
      <w:docPartObj>
        <w:docPartGallery w:val="Page Numbers (Bottom of Page)"/>
        <w:docPartUnique/>
      </w:docPartObj>
    </w:sdtPr>
    <w:sdtEndPr>
      <w:rPr>
        <w:noProof/>
      </w:rPr>
    </w:sdtEndPr>
    <w:sdtContent>
      <w:p w:rsidR="0003386C" w:rsidRDefault="0003386C" w:rsidP="000C2E69">
        <w:pPr>
          <w:pStyle w:val="af6"/>
          <w:jc w:val="right"/>
        </w:pPr>
        <w:r>
          <w:fldChar w:fldCharType="begin"/>
        </w:r>
        <w:r>
          <w:instrText xml:space="preserve"> PAGE   \* MERGEFORMAT </w:instrText>
        </w:r>
        <w:r>
          <w:fldChar w:fldCharType="separate"/>
        </w:r>
        <w:r w:rsidR="008B407A">
          <w:rPr>
            <w:noProof/>
          </w:rPr>
          <w:t>3</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579A" w:rsidRDefault="0044579A" w:rsidP="000C2E69">
      <w:r>
        <w:separator/>
      </w:r>
    </w:p>
  </w:footnote>
  <w:footnote w:type="continuationSeparator" w:id="0">
    <w:p w:rsidR="0044579A" w:rsidRDefault="0044579A" w:rsidP="000C2E69">
      <w:r>
        <w:continuationSeparator/>
      </w:r>
    </w:p>
  </w:footnote>
  <w:footnote w:id="1">
    <w:p w:rsidR="0003386C" w:rsidRPr="00AA1C9B" w:rsidRDefault="0003386C">
      <w:pPr>
        <w:pStyle w:val="afa"/>
      </w:pPr>
      <w:r w:rsidRPr="00AA1C9B">
        <w:rPr>
          <w:rStyle w:val="afc"/>
        </w:rPr>
        <w:footnoteRef/>
      </w:r>
      <w:r w:rsidRPr="00AA1C9B">
        <w:t xml:space="preserve"> </w:t>
      </w:r>
      <w:r w:rsidRPr="00AA1C9B">
        <w:rPr>
          <w:highlight w:val="cyan"/>
        </w:rPr>
        <w:t>для незначних обсягів споживання</w:t>
      </w:r>
      <w:r>
        <w:rPr>
          <w:highlight w:val="cyan"/>
        </w:rPr>
        <w:t xml:space="preserve"> палива</w:t>
      </w:r>
      <w:r w:rsidRPr="00AA1C9B">
        <w:rPr>
          <w:highlight w:val="cyan"/>
        </w:rPr>
        <w:t xml:space="preserve"> можливо застосування усього річний</w:t>
      </w:r>
      <w:r>
        <w:rPr>
          <w:highlight w:val="cyan"/>
        </w:rPr>
        <w:t xml:space="preserve"> обсяг</w:t>
      </w:r>
    </w:p>
  </w:footnote>
  <w:footnote w:id="2">
    <w:p w:rsidR="0003386C" w:rsidRPr="008A7DE8" w:rsidRDefault="0003386C" w:rsidP="00DE7804">
      <w:pPr>
        <w:tabs>
          <w:tab w:val="left" w:pos="882"/>
          <w:tab w:val="left" w:pos="1438"/>
        </w:tabs>
        <w:spacing w:before="0" w:after="0"/>
        <w:ind w:right="79"/>
        <w:rPr>
          <w:sz w:val="20"/>
        </w:rPr>
      </w:pPr>
      <w:r w:rsidRPr="008A7DE8">
        <w:rPr>
          <w:rStyle w:val="afc"/>
          <w:sz w:val="20"/>
          <w:highlight w:val="cyan"/>
        </w:rPr>
        <w:footnoteRef/>
      </w:r>
      <w:r w:rsidRPr="008A7DE8">
        <w:rPr>
          <w:sz w:val="20"/>
          <w:highlight w:val="cyan"/>
        </w:rPr>
        <w:t xml:space="preserve"> </w:t>
      </w:r>
      <w:r>
        <w:rPr>
          <w:sz w:val="20"/>
          <w:szCs w:val="28"/>
          <w:highlight w:val="cyan"/>
          <w:lang w:eastAsia="uk-UA"/>
        </w:rPr>
        <w:t>Д</w:t>
      </w:r>
      <w:r w:rsidRPr="008A7DE8">
        <w:rPr>
          <w:sz w:val="20"/>
          <w:szCs w:val="28"/>
          <w:highlight w:val="cyan"/>
          <w:lang w:eastAsia="uk-UA"/>
        </w:rPr>
        <w:t>ля установок категорії Б — до 30 червня кожні два роки.</w:t>
      </w:r>
    </w:p>
  </w:footnote>
  <w:footnote w:id="3">
    <w:p w:rsidR="0003386C" w:rsidRPr="003B0EE1" w:rsidRDefault="0003386C" w:rsidP="0003386C">
      <w:pPr>
        <w:spacing w:before="0" w:after="0"/>
        <w:ind w:left="170" w:hanging="170"/>
        <w:rPr>
          <w:sz w:val="20"/>
          <w:szCs w:val="20"/>
        </w:rPr>
      </w:pPr>
      <w:r w:rsidRPr="003B0EE1">
        <w:rPr>
          <w:rStyle w:val="afc"/>
          <w:sz w:val="20"/>
          <w:szCs w:val="20"/>
        </w:rPr>
        <w:footnoteRef/>
      </w:r>
      <w:r w:rsidRPr="003B0EE1">
        <w:rPr>
          <w:sz w:val="20"/>
          <w:szCs w:val="20"/>
        </w:rPr>
        <w:t xml:space="preserve"> </w:t>
      </w:r>
      <w:r>
        <w:rPr>
          <w:sz w:val="20"/>
          <w:szCs w:val="20"/>
        </w:rPr>
        <w:t xml:space="preserve">Наприклад, розробка </w:t>
      </w:r>
      <w:r w:rsidRPr="000F74EB">
        <w:rPr>
          <w:sz w:val="20"/>
          <w:szCs w:val="20"/>
        </w:rPr>
        <w:t>Інститут</w:t>
      </w:r>
      <w:r>
        <w:rPr>
          <w:sz w:val="20"/>
          <w:szCs w:val="20"/>
        </w:rPr>
        <w:t>у</w:t>
      </w:r>
      <w:r w:rsidRPr="000F74EB">
        <w:rPr>
          <w:sz w:val="20"/>
          <w:szCs w:val="20"/>
        </w:rPr>
        <w:t xml:space="preserve"> вугільних енерготехнологій НАН України</w:t>
      </w:r>
      <w:r>
        <w:rPr>
          <w:sz w:val="20"/>
          <w:szCs w:val="20"/>
        </w:rPr>
        <w:t>.</w:t>
      </w:r>
      <w:r w:rsidRPr="003B0EE1">
        <w:rPr>
          <w:sz w:val="20"/>
          <w:szCs w:val="20"/>
        </w:rPr>
        <w:t xml:space="preserve"> Застосування такого підходу потребує затвердження Міндовкіллям.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0"/>
        </w:tabs>
        <w:ind w:left="720" w:hanging="360"/>
      </w:pPr>
      <w:rPr>
        <w:szCs w:val="24"/>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4"/>
    <w:multiLevelType w:val="multilevel"/>
    <w:tmpl w:val="00000004"/>
    <w:name w:val="WW8Num4"/>
    <w:lvl w:ilvl="0">
      <w:start w:val="1"/>
      <w:numFmt w:val="decimal"/>
      <w:lvlText w:val="%1)"/>
      <w:lvlJc w:val="left"/>
      <w:pPr>
        <w:tabs>
          <w:tab w:val="num" w:pos="0"/>
        </w:tabs>
        <w:ind w:left="1800" w:hanging="360"/>
      </w:pPr>
      <w:rPr>
        <w:rFonts w:cs="Times New Roman"/>
        <w:lang w:val="uk-UA"/>
      </w:rPr>
    </w:lvl>
    <w:lvl w:ilvl="1">
      <w:start w:val="1"/>
      <w:numFmt w:val="lowerLetter"/>
      <w:lvlText w:val="%2."/>
      <w:lvlJc w:val="left"/>
      <w:pPr>
        <w:tabs>
          <w:tab w:val="num" w:pos="0"/>
        </w:tabs>
        <w:ind w:left="2520" w:hanging="360"/>
      </w:pPr>
      <w:rPr>
        <w:rFonts w:cs="Times New Roman"/>
        <w:lang w:val="uk-UA"/>
      </w:rPr>
    </w:lvl>
    <w:lvl w:ilvl="2">
      <w:start w:val="1"/>
      <w:numFmt w:val="lowerRoman"/>
      <w:lvlText w:val="%2.%3."/>
      <w:lvlJc w:val="right"/>
      <w:pPr>
        <w:tabs>
          <w:tab w:val="num" w:pos="0"/>
        </w:tabs>
        <w:ind w:left="3240" w:hanging="180"/>
      </w:pPr>
      <w:rPr>
        <w:rFonts w:cs="Times New Roman"/>
        <w:lang w:val="uk-UA"/>
      </w:rPr>
    </w:lvl>
    <w:lvl w:ilvl="3">
      <w:start w:val="1"/>
      <w:numFmt w:val="decimal"/>
      <w:lvlText w:val="%2.%3.%4."/>
      <w:lvlJc w:val="left"/>
      <w:pPr>
        <w:tabs>
          <w:tab w:val="num" w:pos="0"/>
        </w:tabs>
        <w:ind w:left="3960" w:hanging="360"/>
      </w:pPr>
      <w:rPr>
        <w:rFonts w:cs="Times New Roman"/>
        <w:lang w:val="uk-UA"/>
      </w:rPr>
    </w:lvl>
    <w:lvl w:ilvl="4">
      <w:start w:val="1"/>
      <w:numFmt w:val="lowerLetter"/>
      <w:lvlText w:val="%2.%3.%4.%5."/>
      <w:lvlJc w:val="left"/>
      <w:pPr>
        <w:tabs>
          <w:tab w:val="num" w:pos="0"/>
        </w:tabs>
        <w:ind w:left="4680" w:hanging="360"/>
      </w:pPr>
      <w:rPr>
        <w:rFonts w:cs="Times New Roman"/>
        <w:lang w:val="uk-UA"/>
      </w:rPr>
    </w:lvl>
    <w:lvl w:ilvl="5">
      <w:start w:val="1"/>
      <w:numFmt w:val="lowerRoman"/>
      <w:lvlText w:val="%2.%3.%4.%5.%6."/>
      <w:lvlJc w:val="right"/>
      <w:pPr>
        <w:tabs>
          <w:tab w:val="num" w:pos="0"/>
        </w:tabs>
        <w:ind w:left="5400" w:hanging="180"/>
      </w:pPr>
      <w:rPr>
        <w:rFonts w:cs="Times New Roman"/>
        <w:lang w:val="uk-UA"/>
      </w:rPr>
    </w:lvl>
    <w:lvl w:ilvl="6">
      <w:start w:val="1"/>
      <w:numFmt w:val="decimal"/>
      <w:lvlText w:val="%2.%3.%4.%5.%6.%7."/>
      <w:lvlJc w:val="left"/>
      <w:pPr>
        <w:tabs>
          <w:tab w:val="num" w:pos="0"/>
        </w:tabs>
        <w:ind w:left="6120" w:hanging="360"/>
      </w:pPr>
      <w:rPr>
        <w:rFonts w:cs="Times New Roman"/>
        <w:lang w:val="uk-UA"/>
      </w:rPr>
    </w:lvl>
    <w:lvl w:ilvl="7">
      <w:start w:val="1"/>
      <w:numFmt w:val="lowerLetter"/>
      <w:lvlText w:val="%2.%3.%4.%5.%6.%7.%8."/>
      <w:lvlJc w:val="left"/>
      <w:pPr>
        <w:tabs>
          <w:tab w:val="num" w:pos="0"/>
        </w:tabs>
        <w:ind w:left="6840" w:hanging="360"/>
      </w:pPr>
      <w:rPr>
        <w:rFonts w:cs="Times New Roman"/>
        <w:lang w:val="uk-UA"/>
      </w:rPr>
    </w:lvl>
    <w:lvl w:ilvl="8">
      <w:start w:val="1"/>
      <w:numFmt w:val="lowerRoman"/>
      <w:lvlText w:val="%2.%3.%4.%5.%6.%7.%8.%9."/>
      <w:lvlJc w:val="right"/>
      <w:pPr>
        <w:tabs>
          <w:tab w:val="num" w:pos="0"/>
        </w:tabs>
        <w:ind w:left="7560" w:hanging="180"/>
      </w:pPr>
      <w:rPr>
        <w:rFonts w:cs="Times New Roman"/>
        <w:lang w:val="uk-UA"/>
      </w:rPr>
    </w:lvl>
  </w:abstractNum>
  <w:abstractNum w:abstractNumId="2">
    <w:nsid w:val="00000005"/>
    <w:multiLevelType w:val="multilevel"/>
    <w:tmpl w:val="00000005"/>
    <w:name w:val="WW8Num5"/>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3">
    <w:nsid w:val="00000007"/>
    <w:multiLevelType w:val="multilevel"/>
    <w:tmpl w:val="00000007"/>
    <w:name w:val="WW8Num7"/>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4">
    <w:nsid w:val="00000009"/>
    <w:multiLevelType w:val="multilevel"/>
    <w:tmpl w:val="00000009"/>
    <w:name w:val="WW8Num9"/>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5">
    <w:nsid w:val="0000000B"/>
    <w:multiLevelType w:val="multilevel"/>
    <w:tmpl w:val="0000000B"/>
    <w:name w:val="WW8Num11"/>
    <w:lvl w:ilvl="0">
      <w:start w:val="1"/>
      <w:numFmt w:val="decimal"/>
      <w:lvlText w:val="%1."/>
      <w:lvlJc w:val="left"/>
      <w:pPr>
        <w:tabs>
          <w:tab w:val="num" w:pos="0"/>
        </w:tabs>
        <w:ind w:left="1004" w:hanging="360"/>
      </w:pPr>
      <w:rPr>
        <w:lang w:val="uk-UA"/>
      </w:rPr>
    </w:lvl>
    <w:lvl w:ilvl="1">
      <w:start w:val="1"/>
      <w:numFmt w:val="lowerLetter"/>
      <w:lvlText w:val="%2."/>
      <w:lvlJc w:val="left"/>
      <w:pPr>
        <w:tabs>
          <w:tab w:val="num" w:pos="0"/>
        </w:tabs>
        <w:ind w:left="1724" w:hanging="360"/>
      </w:pPr>
    </w:lvl>
    <w:lvl w:ilvl="2">
      <w:start w:val="1"/>
      <w:numFmt w:val="lowerRoman"/>
      <w:lvlText w:val="%2.%3."/>
      <w:lvlJc w:val="right"/>
      <w:pPr>
        <w:tabs>
          <w:tab w:val="num" w:pos="0"/>
        </w:tabs>
        <w:ind w:left="2444" w:hanging="180"/>
      </w:pPr>
    </w:lvl>
    <w:lvl w:ilvl="3">
      <w:start w:val="1"/>
      <w:numFmt w:val="decimal"/>
      <w:lvlText w:val="%2.%3.%4."/>
      <w:lvlJc w:val="left"/>
      <w:pPr>
        <w:tabs>
          <w:tab w:val="num" w:pos="0"/>
        </w:tabs>
        <w:ind w:left="3164" w:hanging="360"/>
      </w:pPr>
    </w:lvl>
    <w:lvl w:ilvl="4">
      <w:start w:val="1"/>
      <w:numFmt w:val="lowerLetter"/>
      <w:lvlText w:val="%2.%3.%4.%5."/>
      <w:lvlJc w:val="left"/>
      <w:pPr>
        <w:tabs>
          <w:tab w:val="num" w:pos="0"/>
        </w:tabs>
        <w:ind w:left="3884" w:hanging="360"/>
      </w:pPr>
    </w:lvl>
    <w:lvl w:ilvl="5">
      <w:start w:val="1"/>
      <w:numFmt w:val="lowerRoman"/>
      <w:lvlText w:val="%2.%3.%4.%5.%6."/>
      <w:lvlJc w:val="right"/>
      <w:pPr>
        <w:tabs>
          <w:tab w:val="num" w:pos="0"/>
        </w:tabs>
        <w:ind w:left="4604" w:hanging="180"/>
      </w:pPr>
    </w:lvl>
    <w:lvl w:ilvl="6">
      <w:start w:val="1"/>
      <w:numFmt w:val="decimal"/>
      <w:lvlText w:val="%2.%3.%4.%5.%6.%7."/>
      <w:lvlJc w:val="left"/>
      <w:pPr>
        <w:tabs>
          <w:tab w:val="num" w:pos="0"/>
        </w:tabs>
        <w:ind w:left="5324" w:hanging="360"/>
      </w:pPr>
    </w:lvl>
    <w:lvl w:ilvl="7">
      <w:start w:val="1"/>
      <w:numFmt w:val="lowerLetter"/>
      <w:lvlText w:val="%2.%3.%4.%5.%6.%7.%8."/>
      <w:lvlJc w:val="left"/>
      <w:pPr>
        <w:tabs>
          <w:tab w:val="num" w:pos="0"/>
        </w:tabs>
        <w:ind w:left="6044" w:hanging="360"/>
      </w:pPr>
    </w:lvl>
    <w:lvl w:ilvl="8">
      <w:start w:val="1"/>
      <w:numFmt w:val="lowerRoman"/>
      <w:lvlText w:val="%2.%3.%4.%5.%6.%7.%8.%9."/>
      <w:lvlJc w:val="right"/>
      <w:pPr>
        <w:tabs>
          <w:tab w:val="num" w:pos="0"/>
        </w:tabs>
        <w:ind w:left="6764" w:hanging="180"/>
      </w:pPr>
    </w:lvl>
  </w:abstractNum>
  <w:abstractNum w:abstractNumId="6">
    <w:nsid w:val="0A8951B0"/>
    <w:multiLevelType w:val="hybridMultilevel"/>
    <w:tmpl w:val="097C5478"/>
    <w:lvl w:ilvl="0" w:tplc="0430F96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CEB56C7"/>
    <w:multiLevelType w:val="hybridMultilevel"/>
    <w:tmpl w:val="959E3966"/>
    <w:lvl w:ilvl="0" w:tplc="04190001">
      <w:start w:val="1"/>
      <w:numFmt w:val="bullet"/>
      <w:lvlText w:val=""/>
      <w:lvlJc w:val="left"/>
      <w:pPr>
        <w:ind w:left="1429" w:hanging="360"/>
      </w:pPr>
      <w:rPr>
        <w:rFonts w:ascii="Symbol" w:hAnsi="Symbol" w:hint="default"/>
      </w:rPr>
    </w:lvl>
    <w:lvl w:ilvl="1" w:tplc="0419000D">
      <w:start w:val="1"/>
      <w:numFmt w:val="bullet"/>
      <w:lvlText w:val=""/>
      <w:lvlJc w:val="left"/>
      <w:pPr>
        <w:ind w:left="2149" w:hanging="360"/>
      </w:pPr>
      <w:rPr>
        <w:rFonts w:ascii="Wingdings" w:hAnsi="Wingding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64A3BB9"/>
    <w:multiLevelType w:val="hybridMultilevel"/>
    <w:tmpl w:val="EEB4F91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224E47A5"/>
    <w:multiLevelType w:val="hybridMultilevel"/>
    <w:tmpl w:val="9B1897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93E64FD"/>
    <w:multiLevelType w:val="multilevel"/>
    <w:tmpl w:val="0000000B"/>
    <w:lvl w:ilvl="0">
      <w:start w:val="1"/>
      <w:numFmt w:val="decimal"/>
      <w:lvlText w:val="%1."/>
      <w:lvlJc w:val="left"/>
      <w:pPr>
        <w:tabs>
          <w:tab w:val="num" w:pos="0"/>
        </w:tabs>
        <w:ind w:left="1004" w:hanging="360"/>
      </w:pPr>
      <w:rPr>
        <w:lang w:val="uk-UA"/>
      </w:rPr>
    </w:lvl>
    <w:lvl w:ilvl="1">
      <w:start w:val="1"/>
      <w:numFmt w:val="lowerLetter"/>
      <w:lvlText w:val="%2."/>
      <w:lvlJc w:val="left"/>
      <w:pPr>
        <w:tabs>
          <w:tab w:val="num" w:pos="0"/>
        </w:tabs>
        <w:ind w:left="1724" w:hanging="360"/>
      </w:pPr>
    </w:lvl>
    <w:lvl w:ilvl="2">
      <w:start w:val="1"/>
      <w:numFmt w:val="lowerRoman"/>
      <w:lvlText w:val="%2.%3."/>
      <w:lvlJc w:val="right"/>
      <w:pPr>
        <w:tabs>
          <w:tab w:val="num" w:pos="0"/>
        </w:tabs>
        <w:ind w:left="2444" w:hanging="180"/>
      </w:pPr>
    </w:lvl>
    <w:lvl w:ilvl="3">
      <w:start w:val="1"/>
      <w:numFmt w:val="decimal"/>
      <w:lvlText w:val="%2.%3.%4."/>
      <w:lvlJc w:val="left"/>
      <w:pPr>
        <w:tabs>
          <w:tab w:val="num" w:pos="0"/>
        </w:tabs>
        <w:ind w:left="3164" w:hanging="360"/>
      </w:pPr>
    </w:lvl>
    <w:lvl w:ilvl="4">
      <w:start w:val="1"/>
      <w:numFmt w:val="lowerLetter"/>
      <w:lvlText w:val="%2.%3.%4.%5."/>
      <w:lvlJc w:val="left"/>
      <w:pPr>
        <w:tabs>
          <w:tab w:val="num" w:pos="0"/>
        </w:tabs>
        <w:ind w:left="3884" w:hanging="360"/>
      </w:pPr>
    </w:lvl>
    <w:lvl w:ilvl="5">
      <w:start w:val="1"/>
      <w:numFmt w:val="lowerRoman"/>
      <w:lvlText w:val="%2.%3.%4.%5.%6."/>
      <w:lvlJc w:val="right"/>
      <w:pPr>
        <w:tabs>
          <w:tab w:val="num" w:pos="0"/>
        </w:tabs>
        <w:ind w:left="4604" w:hanging="180"/>
      </w:pPr>
    </w:lvl>
    <w:lvl w:ilvl="6">
      <w:start w:val="1"/>
      <w:numFmt w:val="decimal"/>
      <w:lvlText w:val="%2.%3.%4.%5.%6.%7."/>
      <w:lvlJc w:val="left"/>
      <w:pPr>
        <w:tabs>
          <w:tab w:val="num" w:pos="0"/>
        </w:tabs>
        <w:ind w:left="5324" w:hanging="360"/>
      </w:pPr>
    </w:lvl>
    <w:lvl w:ilvl="7">
      <w:start w:val="1"/>
      <w:numFmt w:val="lowerLetter"/>
      <w:lvlText w:val="%2.%3.%4.%5.%6.%7.%8."/>
      <w:lvlJc w:val="left"/>
      <w:pPr>
        <w:tabs>
          <w:tab w:val="num" w:pos="0"/>
        </w:tabs>
        <w:ind w:left="6044" w:hanging="360"/>
      </w:pPr>
    </w:lvl>
    <w:lvl w:ilvl="8">
      <w:start w:val="1"/>
      <w:numFmt w:val="lowerRoman"/>
      <w:lvlText w:val="%2.%3.%4.%5.%6.%7.%8.%9."/>
      <w:lvlJc w:val="right"/>
      <w:pPr>
        <w:tabs>
          <w:tab w:val="num" w:pos="0"/>
        </w:tabs>
        <w:ind w:left="6764" w:hanging="180"/>
      </w:pPr>
    </w:lvl>
  </w:abstractNum>
  <w:abstractNum w:abstractNumId="11">
    <w:nsid w:val="29C47FA0"/>
    <w:multiLevelType w:val="hybridMultilevel"/>
    <w:tmpl w:val="FBD6C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41B281F"/>
    <w:multiLevelType w:val="hybridMultilevel"/>
    <w:tmpl w:val="EB94106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4AB3395"/>
    <w:multiLevelType w:val="hybridMultilevel"/>
    <w:tmpl w:val="57C24330"/>
    <w:lvl w:ilvl="0" w:tplc="2DB8613C">
      <w:numFmt w:val="bullet"/>
      <w:lvlText w:val="•"/>
      <w:lvlJc w:val="left"/>
      <w:pPr>
        <w:ind w:left="777" w:hanging="360"/>
      </w:pPr>
      <w:rPr>
        <w:rFonts w:ascii="Arial" w:eastAsia="Calibri" w:hAnsi="Arial" w:cs="Aria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4">
    <w:nsid w:val="3CEF664C"/>
    <w:multiLevelType w:val="hybridMultilevel"/>
    <w:tmpl w:val="68806E10"/>
    <w:lvl w:ilvl="0" w:tplc="40F426E4">
      <w:start w:val="1"/>
      <w:numFmt w:val="bullet"/>
      <w:lvlText w:val=""/>
      <w:lvlJc w:val="left"/>
      <w:pPr>
        <w:ind w:left="720" w:hanging="360"/>
      </w:pPr>
      <w:rPr>
        <w:rFonts w:ascii="Symbol" w:hAnsi="Symbol"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47504A4"/>
    <w:multiLevelType w:val="hybridMultilevel"/>
    <w:tmpl w:val="92EAB5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DC541CF"/>
    <w:multiLevelType w:val="multilevel"/>
    <w:tmpl w:val="9DD8D0B2"/>
    <w:lvl w:ilvl="0">
      <w:start w:val="1"/>
      <w:numFmt w:val="decimal"/>
      <w:pStyle w:val="1"/>
      <w:lvlText w:val="%1."/>
      <w:lvlJc w:val="left"/>
      <w:pPr>
        <w:ind w:left="786" w:hanging="360"/>
      </w:pPr>
      <w:rPr>
        <w:rFonts w:hint="default"/>
      </w:rPr>
    </w:lvl>
    <w:lvl w:ilvl="1">
      <w:start w:val="1"/>
      <w:numFmt w:val="decimal"/>
      <w:pStyle w:val="2"/>
      <w:isLgl/>
      <w:lvlText w:val="%1.%2"/>
      <w:lvlJc w:val="left"/>
      <w:pPr>
        <w:ind w:left="644"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17">
    <w:nsid w:val="5C893F76"/>
    <w:multiLevelType w:val="hybridMultilevel"/>
    <w:tmpl w:val="C1EAE4D2"/>
    <w:lvl w:ilvl="0" w:tplc="04070001">
      <w:start w:val="1"/>
      <w:numFmt w:val="bullet"/>
      <w:lvlText w:val=""/>
      <w:lvlJc w:val="left"/>
      <w:pPr>
        <w:ind w:left="1004" w:hanging="360"/>
      </w:pPr>
      <w:rPr>
        <w:rFonts w:ascii="Symbol" w:hAnsi="Symbol" w:hint="default"/>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8">
    <w:nsid w:val="601977BF"/>
    <w:multiLevelType w:val="hybridMultilevel"/>
    <w:tmpl w:val="984AC3F6"/>
    <w:lvl w:ilvl="0" w:tplc="40F426E4">
      <w:start w:val="1"/>
      <w:numFmt w:val="bullet"/>
      <w:pStyle w:val="a"/>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29A6FD5"/>
    <w:multiLevelType w:val="multilevel"/>
    <w:tmpl w:val="26D2C21A"/>
    <w:lvl w:ilvl="0">
      <w:start w:val="1"/>
      <w:numFmt w:val="bullet"/>
      <w:lvlText w:val=""/>
      <w:lvlJc w:val="left"/>
      <w:pPr>
        <w:tabs>
          <w:tab w:val="num" w:pos="0"/>
        </w:tabs>
        <w:ind w:left="720" w:hanging="360"/>
      </w:pPr>
      <w:rPr>
        <w:rFonts w:ascii="Wingdings" w:hAnsi="Wingdings" w:hint="default"/>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20">
    <w:nsid w:val="6C5A7B88"/>
    <w:multiLevelType w:val="hybridMultilevel"/>
    <w:tmpl w:val="E5BCEAB2"/>
    <w:lvl w:ilvl="0" w:tplc="04190001">
      <w:start w:val="1"/>
      <w:numFmt w:val="bullet"/>
      <w:lvlText w:val=""/>
      <w:lvlJc w:val="left"/>
      <w:pPr>
        <w:ind w:left="1364" w:hanging="360"/>
      </w:pPr>
      <w:rPr>
        <w:rFonts w:ascii="Symbol" w:hAnsi="Symbol" w:hint="default"/>
      </w:rPr>
    </w:lvl>
    <w:lvl w:ilvl="1" w:tplc="04190003">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21">
    <w:nsid w:val="76CE7D75"/>
    <w:multiLevelType w:val="hybridMultilevel"/>
    <w:tmpl w:val="9CDE7F16"/>
    <w:lvl w:ilvl="0" w:tplc="04190001">
      <w:start w:val="1"/>
      <w:numFmt w:val="bullet"/>
      <w:lvlText w:val=""/>
      <w:lvlJc w:val="left"/>
      <w:pPr>
        <w:ind w:left="1364" w:hanging="360"/>
      </w:pPr>
      <w:rPr>
        <w:rFonts w:ascii="Symbol" w:hAnsi="Symbol" w:hint="default"/>
      </w:rPr>
    </w:lvl>
    <w:lvl w:ilvl="1" w:tplc="0419000D">
      <w:start w:val="1"/>
      <w:numFmt w:val="bullet"/>
      <w:lvlText w:val=""/>
      <w:lvlJc w:val="left"/>
      <w:pPr>
        <w:ind w:left="2084" w:hanging="360"/>
      </w:pPr>
      <w:rPr>
        <w:rFonts w:ascii="Wingdings" w:hAnsi="Wingdings"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num w:numId="1">
    <w:abstractNumId w:val="13"/>
  </w:num>
  <w:num w:numId="2">
    <w:abstractNumId w:val="9"/>
  </w:num>
  <w:num w:numId="3">
    <w:abstractNumId w:val="17"/>
  </w:num>
  <w:num w:numId="4">
    <w:abstractNumId w:val="10"/>
  </w:num>
  <w:num w:numId="5">
    <w:abstractNumId w:val="18"/>
  </w:num>
  <w:num w:numId="6">
    <w:abstractNumId w:val="15"/>
  </w:num>
  <w:num w:numId="7">
    <w:abstractNumId w:val="14"/>
  </w:num>
  <w:num w:numId="8">
    <w:abstractNumId w:val="19"/>
  </w:num>
  <w:num w:numId="9">
    <w:abstractNumId w:val="11"/>
  </w:num>
  <w:num w:numId="10">
    <w:abstractNumId w:val="12"/>
  </w:num>
  <w:num w:numId="11">
    <w:abstractNumId w:val="7"/>
  </w:num>
  <w:num w:numId="12">
    <w:abstractNumId w:val="8"/>
  </w:num>
  <w:num w:numId="13">
    <w:abstractNumId w:val="20"/>
  </w:num>
  <w:num w:numId="14">
    <w:abstractNumId w:val="21"/>
  </w:num>
  <w:num w:numId="15">
    <w:abstractNumId w:val="16"/>
  </w:num>
  <w:num w:numId="16">
    <w:abstractNumId w:val="6"/>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Павел">
    <w15:presenceInfo w15:providerId="None" w15:userId="Павел"/>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CF4"/>
    <w:rsid w:val="00004249"/>
    <w:rsid w:val="00007E1C"/>
    <w:rsid w:val="00010C9F"/>
    <w:rsid w:val="000111FD"/>
    <w:rsid w:val="00022413"/>
    <w:rsid w:val="00023E2C"/>
    <w:rsid w:val="00024B06"/>
    <w:rsid w:val="00024CF4"/>
    <w:rsid w:val="00027CA3"/>
    <w:rsid w:val="0003386C"/>
    <w:rsid w:val="00051C7C"/>
    <w:rsid w:val="00056924"/>
    <w:rsid w:val="0005732D"/>
    <w:rsid w:val="00063453"/>
    <w:rsid w:val="00065E84"/>
    <w:rsid w:val="000666C7"/>
    <w:rsid w:val="0006743E"/>
    <w:rsid w:val="00073134"/>
    <w:rsid w:val="00085A22"/>
    <w:rsid w:val="00085F40"/>
    <w:rsid w:val="00090D05"/>
    <w:rsid w:val="000919E6"/>
    <w:rsid w:val="000A1DAE"/>
    <w:rsid w:val="000B2CFE"/>
    <w:rsid w:val="000C04AF"/>
    <w:rsid w:val="000C09B9"/>
    <w:rsid w:val="000C1A9C"/>
    <w:rsid w:val="000C281E"/>
    <w:rsid w:val="000C2E69"/>
    <w:rsid w:val="000C4BD6"/>
    <w:rsid w:val="000D222B"/>
    <w:rsid w:val="000E2A81"/>
    <w:rsid w:val="000F1FEE"/>
    <w:rsid w:val="000F3C0B"/>
    <w:rsid w:val="000F4824"/>
    <w:rsid w:val="000F49D4"/>
    <w:rsid w:val="000F76A1"/>
    <w:rsid w:val="0010029A"/>
    <w:rsid w:val="00104820"/>
    <w:rsid w:val="00107E67"/>
    <w:rsid w:val="0011204E"/>
    <w:rsid w:val="00114FBE"/>
    <w:rsid w:val="001203FC"/>
    <w:rsid w:val="0013120A"/>
    <w:rsid w:val="00131490"/>
    <w:rsid w:val="00135C4B"/>
    <w:rsid w:val="0013781F"/>
    <w:rsid w:val="0014300E"/>
    <w:rsid w:val="00150267"/>
    <w:rsid w:val="00151334"/>
    <w:rsid w:val="00154370"/>
    <w:rsid w:val="001554BB"/>
    <w:rsid w:val="001640CC"/>
    <w:rsid w:val="0017121F"/>
    <w:rsid w:val="001723A2"/>
    <w:rsid w:val="00175F9D"/>
    <w:rsid w:val="00184328"/>
    <w:rsid w:val="00186869"/>
    <w:rsid w:val="001A2D9B"/>
    <w:rsid w:val="001A5C28"/>
    <w:rsid w:val="001A646E"/>
    <w:rsid w:val="001B7343"/>
    <w:rsid w:val="001C49F3"/>
    <w:rsid w:val="001D3C81"/>
    <w:rsid w:val="001D3CA7"/>
    <w:rsid w:val="001E31DD"/>
    <w:rsid w:val="001E3DF9"/>
    <w:rsid w:val="001E60DA"/>
    <w:rsid w:val="001E6BC0"/>
    <w:rsid w:val="0020012A"/>
    <w:rsid w:val="00205248"/>
    <w:rsid w:val="00206A99"/>
    <w:rsid w:val="00212002"/>
    <w:rsid w:val="00221B39"/>
    <w:rsid w:val="00224243"/>
    <w:rsid w:val="002262D1"/>
    <w:rsid w:val="00226EB7"/>
    <w:rsid w:val="002347A0"/>
    <w:rsid w:val="00236E1E"/>
    <w:rsid w:val="0024291B"/>
    <w:rsid w:val="00256E09"/>
    <w:rsid w:val="002626CC"/>
    <w:rsid w:val="00267A27"/>
    <w:rsid w:val="00270476"/>
    <w:rsid w:val="002729DA"/>
    <w:rsid w:val="00272FF2"/>
    <w:rsid w:val="00277FEE"/>
    <w:rsid w:val="0028087F"/>
    <w:rsid w:val="00281A96"/>
    <w:rsid w:val="00292C65"/>
    <w:rsid w:val="0029705D"/>
    <w:rsid w:val="00297CE6"/>
    <w:rsid w:val="002A102A"/>
    <w:rsid w:val="002A1C13"/>
    <w:rsid w:val="002A2F6A"/>
    <w:rsid w:val="002B03B2"/>
    <w:rsid w:val="002B073B"/>
    <w:rsid w:val="002B4B3C"/>
    <w:rsid w:val="002B703B"/>
    <w:rsid w:val="002D0774"/>
    <w:rsid w:val="002E1788"/>
    <w:rsid w:val="002E1B77"/>
    <w:rsid w:val="002F195B"/>
    <w:rsid w:val="002F5844"/>
    <w:rsid w:val="00307F3D"/>
    <w:rsid w:val="00310985"/>
    <w:rsid w:val="00315BB2"/>
    <w:rsid w:val="00315FDF"/>
    <w:rsid w:val="0031695C"/>
    <w:rsid w:val="003170D1"/>
    <w:rsid w:val="00320832"/>
    <w:rsid w:val="00320C4A"/>
    <w:rsid w:val="00321DDC"/>
    <w:rsid w:val="003228ED"/>
    <w:rsid w:val="00335E71"/>
    <w:rsid w:val="003407FD"/>
    <w:rsid w:val="00343468"/>
    <w:rsid w:val="003468CB"/>
    <w:rsid w:val="00350E5A"/>
    <w:rsid w:val="00355594"/>
    <w:rsid w:val="00357A77"/>
    <w:rsid w:val="003624DB"/>
    <w:rsid w:val="00362712"/>
    <w:rsid w:val="003643C4"/>
    <w:rsid w:val="00373CF4"/>
    <w:rsid w:val="00377B21"/>
    <w:rsid w:val="0039184A"/>
    <w:rsid w:val="00391A77"/>
    <w:rsid w:val="003A68CC"/>
    <w:rsid w:val="003B0982"/>
    <w:rsid w:val="003B7691"/>
    <w:rsid w:val="003C010E"/>
    <w:rsid w:val="003C0905"/>
    <w:rsid w:val="003C18F1"/>
    <w:rsid w:val="003C4043"/>
    <w:rsid w:val="003D74F7"/>
    <w:rsid w:val="003E562F"/>
    <w:rsid w:val="003E77D1"/>
    <w:rsid w:val="003F0D4E"/>
    <w:rsid w:val="003F0F27"/>
    <w:rsid w:val="003F4FA6"/>
    <w:rsid w:val="0040042E"/>
    <w:rsid w:val="00402FC8"/>
    <w:rsid w:val="0040567A"/>
    <w:rsid w:val="00407D29"/>
    <w:rsid w:val="0041293C"/>
    <w:rsid w:val="004166F7"/>
    <w:rsid w:val="00422A4B"/>
    <w:rsid w:val="00430178"/>
    <w:rsid w:val="00437C96"/>
    <w:rsid w:val="00437F4F"/>
    <w:rsid w:val="0044579A"/>
    <w:rsid w:val="004503E3"/>
    <w:rsid w:val="0045464B"/>
    <w:rsid w:val="00454C9A"/>
    <w:rsid w:val="00457694"/>
    <w:rsid w:val="00461B29"/>
    <w:rsid w:val="0046760A"/>
    <w:rsid w:val="00470845"/>
    <w:rsid w:val="00471989"/>
    <w:rsid w:val="00474111"/>
    <w:rsid w:val="004859E2"/>
    <w:rsid w:val="00487798"/>
    <w:rsid w:val="00491211"/>
    <w:rsid w:val="004949F9"/>
    <w:rsid w:val="004968C1"/>
    <w:rsid w:val="00496C38"/>
    <w:rsid w:val="00496D92"/>
    <w:rsid w:val="004A5F54"/>
    <w:rsid w:val="004A7ACB"/>
    <w:rsid w:val="004C20EA"/>
    <w:rsid w:val="004C7939"/>
    <w:rsid w:val="004D7EFB"/>
    <w:rsid w:val="004E4504"/>
    <w:rsid w:val="004F3359"/>
    <w:rsid w:val="004F35BB"/>
    <w:rsid w:val="004F3A2D"/>
    <w:rsid w:val="00503977"/>
    <w:rsid w:val="00516B22"/>
    <w:rsid w:val="00522FAB"/>
    <w:rsid w:val="00531FBE"/>
    <w:rsid w:val="00532517"/>
    <w:rsid w:val="00536EB3"/>
    <w:rsid w:val="0055277D"/>
    <w:rsid w:val="00555B92"/>
    <w:rsid w:val="0056085E"/>
    <w:rsid w:val="00585C1C"/>
    <w:rsid w:val="00590D19"/>
    <w:rsid w:val="005A0B8D"/>
    <w:rsid w:val="005A1FCC"/>
    <w:rsid w:val="005D48DE"/>
    <w:rsid w:val="005D6386"/>
    <w:rsid w:val="005E7B50"/>
    <w:rsid w:val="005F314E"/>
    <w:rsid w:val="005F3D4D"/>
    <w:rsid w:val="005F78B1"/>
    <w:rsid w:val="0060070E"/>
    <w:rsid w:val="00600F63"/>
    <w:rsid w:val="00607DA1"/>
    <w:rsid w:val="00615C76"/>
    <w:rsid w:val="00616FB3"/>
    <w:rsid w:val="00620DEC"/>
    <w:rsid w:val="00622524"/>
    <w:rsid w:val="00624BEE"/>
    <w:rsid w:val="00625EDD"/>
    <w:rsid w:val="0064699C"/>
    <w:rsid w:val="00653CC3"/>
    <w:rsid w:val="006600AB"/>
    <w:rsid w:val="006662AB"/>
    <w:rsid w:val="00667653"/>
    <w:rsid w:val="006771AB"/>
    <w:rsid w:val="00677EDC"/>
    <w:rsid w:val="006803DD"/>
    <w:rsid w:val="00691E35"/>
    <w:rsid w:val="00695705"/>
    <w:rsid w:val="006A2AEB"/>
    <w:rsid w:val="006A415B"/>
    <w:rsid w:val="006A52A5"/>
    <w:rsid w:val="006A6BE5"/>
    <w:rsid w:val="006A6D2E"/>
    <w:rsid w:val="006A6F70"/>
    <w:rsid w:val="006B1F4D"/>
    <w:rsid w:val="006B6A69"/>
    <w:rsid w:val="006C2DD2"/>
    <w:rsid w:val="006D4426"/>
    <w:rsid w:val="006D71D6"/>
    <w:rsid w:val="006D7AE0"/>
    <w:rsid w:val="006E4E0A"/>
    <w:rsid w:val="006F245A"/>
    <w:rsid w:val="0070246B"/>
    <w:rsid w:val="00703D65"/>
    <w:rsid w:val="00710AF6"/>
    <w:rsid w:val="0072498F"/>
    <w:rsid w:val="00726B7D"/>
    <w:rsid w:val="00731FE9"/>
    <w:rsid w:val="00740FC4"/>
    <w:rsid w:val="00741B7B"/>
    <w:rsid w:val="007457E9"/>
    <w:rsid w:val="0074662B"/>
    <w:rsid w:val="007502F7"/>
    <w:rsid w:val="00753337"/>
    <w:rsid w:val="00756EB9"/>
    <w:rsid w:val="00762717"/>
    <w:rsid w:val="00763F33"/>
    <w:rsid w:val="007652E1"/>
    <w:rsid w:val="0076609A"/>
    <w:rsid w:val="00767E28"/>
    <w:rsid w:val="007717A3"/>
    <w:rsid w:val="007964BB"/>
    <w:rsid w:val="007A02AD"/>
    <w:rsid w:val="007A11CA"/>
    <w:rsid w:val="007A2251"/>
    <w:rsid w:val="007A350C"/>
    <w:rsid w:val="007C1F4E"/>
    <w:rsid w:val="007C241D"/>
    <w:rsid w:val="007C6BA7"/>
    <w:rsid w:val="007C6EF8"/>
    <w:rsid w:val="007D4249"/>
    <w:rsid w:val="007E1298"/>
    <w:rsid w:val="007E373C"/>
    <w:rsid w:val="007E626A"/>
    <w:rsid w:val="007F067F"/>
    <w:rsid w:val="00806626"/>
    <w:rsid w:val="00812049"/>
    <w:rsid w:val="00836A0B"/>
    <w:rsid w:val="008379EE"/>
    <w:rsid w:val="008407FD"/>
    <w:rsid w:val="008423CA"/>
    <w:rsid w:val="00844477"/>
    <w:rsid w:val="00846571"/>
    <w:rsid w:val="008627E7"/>
    <w:rsid w:val="00864929"/>
    <w:rsid w:val="00864D74"/>
    <w:rsid w:val="008677DE"/>
    <w:rsid w:val="008703E6"/>
    <w:rsid w:val="00871238"/>
    <w:rsid w:val="0087646D"/>
    <w:rsid w:val="00882CCB"/>
    <w:rsid w:val="008840A3"/>
    <w:rsid w:val="00886AC2"/>
    <w:rsid w:val="00891BE2"/>
    <w:rsid w:val="00894B29"/>
    <w:rsid w:val="008A7DE8"/>
    <w:rsid w:val="008B2B34"/>
    <w:rsid w:val="008B407A"/>
    <w:rsid w:val="008B681B"/>
    <w:rsid w:val="008C3B01"/>
    <w:rsid w:val="008D6DAD"/>
    <w:rsid w:val="008D7A41"/>
    <w:rsid w:val="008E61C8"/>
    <w:rsid w:val="008F1392"/>
    <w:rsid w:val="008F5990"/>
    <w:rsid w:val="008F77E5"/>
    <w:rsid w:val="009135E5"/>
    <w:rsid w:val="0091580A"/>
    <w:rsid w:val="00916D61"/>
    <w:rsid w:val="00925308"/>
    <w:rsid w:val="00930F0F"/>
    <w:rsid w:val="009311FD"/>
    <w:rsid w:val="00931684"/>
    <w:rsid w:val="009345EC"/>
    <w:rsid w:val="00936020"/>
    <w:rsid w:val="00940D4B"/>
    <w:rsid w:val="009456A1"/>
    <w:rsid w:val="00964132"/>
    <w:rsid w:val="009828E5"/>
    <w:rsid w:val="00984F83"/>
    <w:rsid w:val="00996146"/>
    <w:rsid w:val="009969BE"/>
    <w:rsid w:val="009A010A"/>
    <w:rsid w:val="009B4E60"/>
    <w:rsid w:val="009B6B1E"/>
    <w:rsid w:val="009D0039"/>
    <w:rsid w:val="009D3F38"/>
    <w:rsid w:val="009D43F8"/>
    <w:rsid w:val="009D6793"/>
    <w:rsid w:val="009D6FF1"/>
    <w:rsid w:val="009D7F26"/>
    <w:rsid w:val="009E2158"/>
    <w:rsid w:val="009E3A0D"/>
    <w:rsid w:val="009F595B"/>
    <w:rsid w:val="009F7101"/>
    <w:rsid w:val="009F769E"/>
    <w:rsid w:val="00A00DBA"/>
    <w:rsid w:val="00A02015"/>
    <w:rsid w:val="00A04876"/>
    <w:rsid w:val="00A05515"/>
    <w:rsid w:val="00A061B2"/>
    <w:rsid w:val="00A06354"/>
    <w:rsid w:val="00A10ECA"/>
    <w:rsid w:val="00A131C9"/>
    <w:rsid w:val="00A132B3"/>
    <w:rsid w:val="00A14792"/>
    <w:rsid w:val="00A230F1"/>
    <w:rsid w:val="00A26AC7"/>
    <w:rsid w:val="00A4051B"/>
    <w:rsid w:val="00A4166D"/>
    <w:rsid w:val="00A41C47"/>
    <w:rsid w:val="00A41F86"/>
    <w:rsid w:val="00A45A48"/>
    <w:rsid w:val="00A57465"/>
    <w:rsid w:val="00A63E3D"/>
    <w:rsid w:val="00A73F76"/>
    <w:rsid w:val="00A81745"/>
    <w:rsid w:val="00A924DB"/>
    <w:rsid w:val="00A951CA"/>
    <w:rsid w:val="00AA04B1"/>
    <w:rsid w:val="00AA1C9B"/>
    <w:rsid w:val="00AA4C62"/>
    <w:rsid w:val="00AA4E49"/>
    <w:rsid w:val="00AC2935"/>
    <w:rsid w:val="00AC5C20"/>
    <w:rsid w:val="00AE46F6"/>
    <w:rsid w:val="00AF2375"/>
    <w:rsid w:val="00AF4489"/>
    <w:rsid w:val="00B00D08"/>
    <w:rsid w:val="00B032D3"/>
    <w:rsid w:val="00B042B7"/>
    <w:rsid w:val="00B171B7"/>
    <w:rsid w:val="00B20C7E"/>
    <w:rsid w:val="00B21678"/>
    <w:rsid w:val="00B2395D"/>
    <w:rsid w:val="00B337BD"/>
    <w:rsid w:val="00B36DEB"/>
    <w:rsid w:val="00B41ADA"/>
    <w:rsid w:val="00B44419"/>
    <w:rsid w:val="00B447F9"/>
    <w:rsid w:val="00B44DB8"/>
    <w:rsid w:val="00B4513F"/>
    <w:rsid w:val="00B47AC1"/>
    <w:rsid w:val="00B5187E"/>
    <w:rsid w:val="00B622DE"/>
    <w:rsid w:val="00B64663"/>
    <w:rsid w:val="00B818C7"/>
    <w:rsid w:val="00B83C06"/>
    <w:rsid w:val="00B855F3"/>
    <w:rsid w:val="00B859FA"/>
    <w:rsid w:val="00B926EB"/>
    <w:rsid w:val="00BA365D"/>
    <w:rsid w:val="00BB19F7"/>
    <w:rsid w:val="00BC0857"/>
    <w:rsid w:val="00BC1160"/>
    <w:rsid w:val="00BD0011"/>
    <w:rsid w:val="00BD02A4"/>
    <w:rsid w:val="00BD1452"/>
    <w:rsid w:val="00BD28CF"/>
    <w:rsid w:val="00BD370F"/>
    <w:rsid w:val="00BD4F58"/>
    <w:rsid w:val="00BE1E6A"/>
    <w:rsid w:val="00BF0D13"/>
    <w:rsid w:val="00BF4313"/>
    <w:rsid w:val="00C0162A"/>
    <w:rsid w:val="00C06346"/>
    <w:rsid w:val="00C12C37"/>
    <w:rsid w:val="00C16728"/>
    <w:rsid w:val="00C41CA4"/>
    <w:rsid w:val="00C41D7F"/>
    <w:rsid w:val="00C46F1B"/>
    <w:rsid w:val="00C4777C"/>
    <w:rsid w:val="00C47AA4"/>
    <w:rsid w:val="00C52F7C"/>
    <w:rsid w:val="00C73209"/>
    <w:rsid w:val="00C73885"/>
    <w:rsid w:val="00CA16D6"/>
    <w:rsid w:val="00CB05E3"/>
    <w:rsid w:val="00CB27D9"/>
    <w:rsid w:val="00CD227C"/>
    <w:rsid w:val="00CE390B"/>
    <w:rsid w:val="00CF0C9A"/>
    <w:rsid w:val="00CF2192"/>
    <w:rsid w:val="00CF234C"/>
    <w:rsid w:val="00D100FD"/>
    <w:rsid w:val="00D115AC"/>
    <w:rsid w:val="00D41021"/>
    <w:rsid w:val="00D46278"/>
    <w:rsid w:val="00D651B5"/>
    <w:rsid w:val="00D734F8"/>
    <w:rsid w:val="00D95380"/>
    <w:rsid w:val="00DA06FA"/>
    <w:rsid w:val="00DA25A0"/>
    <w:rsid w:val="00DA2FD7"/>
    <w:rsid w:val="00DB0C7A"/>
    <w:rsid w:val="00DB75FD"/>
    <w:rsid w:val="00DC1640"/>
    <w:rsid w:val="00DC3D4E"/>
    <w:rsid w:val="00DC4DA1"/>
    <w:rsid w:val="00DD58DE"/>
    <w:rsid w:val="00DE0186"/>
    <w:rsid w:val="00DE220E"/>
    <w:rsid w:val="00DE5DBC"/>
    <w:rsid w:val="00DE7804"/>
    <w:rsid w:val="00DE7A09"/>
    <w:rsid w:val="00E01292"/>
    <w:rsid w:val="00E0145E"/>
    <w:rsid w:val="00E12018"/>
    <w:rsid w:val="00E1740E"/>
    <w:rsid w:val="00E25985"/>
    <w:rsid w:val="00E2607C"/>
    <w:rsid w:val="00E266E0"/>
    <w:rsid w:val="00E30206"/>
    <w:rsid w:val="00E339D2"/>
    <w:rsid w:val="00E33AE8"/>
    <w:rsid w:val="00E379EE"/>
    <w:rsid w:val="00E41956"/>
    <w:rsid w:val="00E54ACD"/>
    <w:rsid w:val="00E54C9B"/>
    <w:rsid w:val="00E559D2"/>
    <w:rsid w:val="00E61FAB"/>
    <w:rsid w:val="00E658B2"/>
    <w:rsid w:val="00E664F2"/>
    <w:rsid w:val="00E673D9"/>
    <w:rsid w:val="00E70E5A"/>
    <w:rsid w:val="00E76CED"/>
    <w:rsid w:val="00E8095B"/>
    <w:rsid w:val="00E83650"/>
    <w:rsid w:val="00E9279B"/>
    <w:rsid w:val="00EB04B3"/>
    <w:rsid w:val="00EB28C6"/>
    <w:rsid w:val="00EB45B6"/>
    <w:rsid w:val="00EB5565"/>
    <w:rsid w:val="00EC0317"/>
    <w:rsid w:val="00EC1C5A"/>
    <w:rsid w:val="00EC527A"/>
    <w:rsid w:val="00EC5B29"/>
    <w:rsid w:val="00ED5751"/>
    <w:rsid w:val="00EE0FEC"/>
    <w:rsid w:val="00EE2BA8"/>
    <w:rsid w:val="00EE331B"/>
    <w:rsid w:val="00EF71FA"/>
    <w:rsid w:val="00F07730"/>
    <w:rsid w:val="00F155E0"/>
    <w:rsid w:val="00F21114"/>
    <w:rsid w:val="00F25AA7"/>
    <w:rsid w:val="00F26D6B"/>
    <w:rsid w:val="00F30609"/>
    <w:rsid w:val="00F30CEC"/>
    <w:rsid w:val="00F30D41"/>
    <w:rsid w:val="00F404DD"/>
    <w:rsid w:val="00F422CC"/>
    <w:rsid w:val="00F42C82"/>
    <w:rsid w:val="00F505AD"/>
    <w:rsid w:val="00F515E9"/>
    <w:rsid w:val="00F604FF"/>
    <w:rsid w:val="00F71576"/>
    <w:rsid w:val="00F937FE"/>
    <w:rsid w:val="00F968C7"/>
    <w:rsid w:val="00FA05DA"/>
    <w:rsid w:val="00FB01BD"/>
    <w:rsid w:val="00FB33B7"/>
    <w:rsid w:val="00FC2E9F"/>
    <w:rsid w:val="00FC4094"/>
    <w:rsid w:val="00FC6237"/>
    <w:rsid w:val="00FD2C8A"/>
    <w:rsid w:val="00FD44EC"/>
    <w:rsid w:val="00FD4E6F"/>
    <w:rsid w:val="00FE5E66"/>
    <w:rsid w:val="00FF31B6"/>
    <w:rsid w:val="00FF75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C2E69"/>
    <w:pPr>
      <w:spacing w:before="120" w:after="120" w:line="240" w:lineRule="auto"/>
      <w:jc w:val="both"/>
    </w:pPr>
    <w:rPr>
      <w:rFonts w:ascii="Times New Roman" w:hAnsi="Times New Roman" w:cs="Times New Roman"/>
      <w:sz w:val="24"/>
      <w:lang w:val="uk-UA" w:eastAsia="ru-RU"/>
    </w:rPr>
  </w:style>
  <w:style w:type="paragraph" w:styleId="1">
    <w:name w:val="heading 1"/>
    <w:basedOn w:val="a0"/>
    <w:next w:val="a0"/>
    <w:link w:val="10"/>
    <w:uiPriority w:val="9"/>
    <w:qFormat/>
    <w:rsid w:val="00DE7804"/>
    <w:pPr>
      <w:keepNext/>
      <w:keepLines/>
      <w:numPr>
        <w:numId w:val="15"/>
      </w:numPr>
      <w:spacing w:before="240" w:after="0"/>
      <w:ind w:left="1276" w:hanging="851"/>
      <w:outlineLvl w:val="0"/>
    </w:pPr>
    <w:rPr>
      <w:rFonts w:ascii="Arial" w:eastAsiaTheme="majorEastAsia" w:hAnsi="Arial" w:cstheme="majorBidi"/>
      <w:b/>
      <w:sz w:val="28"/>
      <w:szCs w:val="32"/>
    </w:rPr>
  </w:style>
  <w:style w:type="paragraph" w:styleId="2">
    <w:name w:val="heading 2"/>
    <w:basedOn w:val="a0"/>
    <w:next w:val="a0"/>
    <w:link w:val="20"/>
    <w:uiPriority w:val="9"/>
    <w:qFormat/>
    <w:rsid w:val="00073134"/>
    <w:pPr>
      <w:keepNext/>
      <w:keepLines/>
      <w:numPr>
        <w:ilvl w:val="1"/>
        <w:numId w:val="15"/>
      </w:numPr>
      <w:tabs>
        <w:tab w:val="left" w:pos="1134"/>
      </w:tabs>
      <w:spacing w:before="240" w:after="240"/>
      <w:outlineLvl w:val="1"/>
    </w:pPr>
    <w:rPr>
      <w:rFonts w:ascii="Arial" w:eastAsia="Times New Roman" w:hAnsi="Arial"/>
      <w:b/>
      <w:bCs/>
      <w:i/>
      <w:szCs w:val="26"/>
    </w:rPr>
  </w:style>
  <w:style w:type="paragraph" w:styleId="3">
    <w:name w:val="heading 3"/>
    <w:basedOn w:val="a0"/>
    <w:next w:val="a0"/>
    <w:link w:val="30"/>
    <w:uiPriority w:val="9"/>
    <w:unhideWhenUsed/>
    <w:qFormat/>
    <w:rsid w:val="00135C4B"/>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uiPriority w:val="9"/>
    <w:rsid w:val="00073134"/>
    <w:rPr>
      <w:rFonts w:ascii="Arial" w:eastAsia="Times New Roman" w:hAnsi="Arial" w:cs="Times New Roman"/>
      <w:b/>
      <w:bCs/>
      <w:i/>
      <w:sz w:val="24"/>
      <w:szCs w:val="26"/>
      <w:lang w:val="uk-UA" w:eastAsia="ru-RU"/>
    </w:rPr>
  </w:style>
  <w:style w:type="paragraph" w:styleId="a">
    <w:name w:val="List Paragraph"/>
    <w:aliases w:val="List_Paragraph,Multilevel para_II,List Paragraph1,Bullets,Bullet Styles para,Resume Title,List Paragraph (numbered (a)),Indent Paragraph,Colorful List - Accent 11,References,Source,List Paragraph (bulleted list),Bullet 1 List,FooterText"/>
    <w:basedOn w:val="a0"/>
    <w:link w:val="a4"/>
    <w:uiPriority w:val="34"/>
    <w:qFormat/>
    <w:rsid w:val="00AF2375"/>
    <w:pPr>
      <w:numPr>
        <w:numId w:val="5"/>
      </w:numPr>
    </w:pPr>
    <w:rPr>
      <w:iCs/>
    </w:rPr>
  </w:style>
  <w:style w:type="character" w:customStyle="1" w:styleId="a4">
    <w:name w:val="Абзац списка Знак"/>
    <w:aliases w:val="List_Paragraph Знак,Multilevel para_II Знак,List Paragraph1 Знак,Bullets Знак,Bullet Styles para Знак,Resume Title Знак,List Paragraph (numbered (a)) Знак,Indent Paragraph Знак,Colorful List - Accent 11 Знак,References Знак,Source Знак"/>
    <w:link w:val="a"/>
    <w:uiPriority w:val="34"/>
    <w:qFormat/>
    <w:locked/>
    <w:rsid w:val="00AF2375"/>
    <w:rPr>
      <w:rFonts w:ascii="Times New Roman" w:hAnsi="Times New Roman" w:cs="Times New Roman"/>
      <w:iCs/>
      <w:sz w:val="24"/>
      <w:lang w:val="uk-UA" w:eastAsia="ru-RU"/>
    </w:rPr>
  </w:style>
  <w:style w:type="table" w:styleId="a5">
    <w:name w:val="Table Grid"/>
    <w:basedOn w:val="a2"/>
    <w:uiPriority w:val="59"/>
    <w:rsid w:val="00CA1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7E28"/>
    <w:pPr>
      <w:autoSpaceDE w:val="0"/>
      <w:autoSpaceDN w:val="0"/>
      <w:adjustRightInd w:val="0"/>
      <w:spacing w:after="0" w:line="240" w:lineRule="auto"/>
    </w:pPr>
    <w:rPr>
      <w:rFonts w:ascii="Calibri" w:hAnsi="Calibri" w:cs="Calibri"/>
      <w:color w:val="000000"/>
      <w:sz w:val="24"/>
      <w:szCs w:val="24"/>
    </w:rPr>
  </w:style>
  <w:style w:type="paragraph" w:styleId="a6">
    <w:name w:val="Normal (Web)"/>
    <w:basedOn w:val="a0"/>
    <w:uiPriority w:val="99"/>
    <w:unhideWhenUsed/>
    <w:rsid w:val="00DE0186"/>
    <w:pPr>
      <w:spacing w:before="100" w:beforeAutospacing="1" w:after="100" w:afterAutospacing="1"/>
    </w:pPr>
    <w:rPr>
      <w:rFonts w:eastAsia="Times New Roman"/>
      <w:szCs w:val="24"/>
      <w:lang w:eastAsia="de-DE"/>
    </w:rPr>
  </w:style>
  <w:style w:type="character" w:customStyle="1" w:styleId="10">
    <w:name w:val="Заголовок 1 Знак"/>
    <w:basedOn w:val="a1"/>
    <w:link w:val="1"/>
    <w:uiPriority w:val="9"/>
    <w:rsid w:val="00DE7804"/>
    <w:rPr>
      <w:rFonts w:ascii="Arial" w:eastAsiaTheme="majorEastAsia" w:hAnsi="Arial" w:cstheme="majorBidi"/>
      <w:b/>
      <w:sz w:val="28"/>
      <w:szCs w:val="32"/>
      <w:lang w:val="uk-UA" w:eastAsia="ru-RU"/>
    </w:rPr>
  </w:style>
  <w:style w:type="paragraph" w:styleId="a7">
    <w:name w:val="TOC Heading"/>
    <w:basedOn w:val="1"/>
    <w:next w:val="a0"/>
    <w:uiPriority w:val="39"/>
    <w:unhideWhenUsed/>
    <w:qFormat/>
    <w:rsid w:val="00A41C47"/>
    <w:pPr>
      <w:outlineLvl w:val="9"/>
    </w:pPr>
    <w:rPr>
      <w:lang w:eastAsia="de-DE"/>
    </w:rPr>
  </w:style>
  <w:style w:type="paragraph" w:styleId="21">
    <w:name w:val="toc 2"/>
    <w:basedOn w:val="a0"/>
    <w:next w:val="a0"/>
    <w:autoRedefine/>
    <w:uiPriority w:val="39"/>
    <w:unhideWhenUsed/>
    <w:rsid w:val="00A05515"/>
    <w:pPr>
      <w:tabs>
        <w:tab w:val="left" w:pos="660"/>
        <w:tab w:val="right" w:leader="dot" w:pos="9639"/>
      </w:tabs>
      <w:spacing w:after="100"/>
      <w:ind w:left="675" w:right="401" w:hanging="454"/>
    </w:pPr>
    <w:rPr>
      <w:i/>
      <w:noProof/>
    </w:rPr>
  </w:style>
  <w:style w:type="character" w:styleId="a8">
    <w:name w:val="Hyperlink"/>
    <w:basedOn w:val="a1"/>
    <w:uiPriority w:val="99"/>
    <w:unhideWhenUsed/>
    <w:rsid w:val="00FC6237"/>
    <w:rPr>
      <w:iCs/>
      <w:color w:val="0563C1" w:themeColor="hyperlink"/>
      <w:u w:val="single"/>
    </w:rPr>
  </w:style>
  <w:style w:type="character" w:styleId="a9">
    <w:name w:val="Book Title"/>
    <w:basedOn w:val="a1"/>
    <w:uiPriority w:val="33"/>
    <w:qFormat/>
    <w:rsid w:val="00A41C47"/>
    <w:rPr>
      <w:b/>
      <w:bCs/>
      <w:i/>
      <w:iCs/>
      <w:spacing w:val="5"/>
    </w:rPr>
  </w:style>
  <w:style w:type="character" w:customStyle="1" w:styleId="30">
    <w:name w:val="Заголовок 3 Знак"/>
    <w:basedOn w:val="a1"/>
    <w:link w:val="3"/>
    <w:uiPriority w:val="9"/>
    <w:rsid w:val="00135C4B"/>
    <w:rPr>
      <w:rFonts w:asciiTheme="majorHAnsi" w:eastAsiaTheme="majorEastAsia" w:hAnsiTheme="majorHAnsi" w:cstheme="majorBidi"/>
      <w:color w:val="1F4D78" w:themeColor="accent1" w:themeShade="7F"/>
      <w:sz w:val="24"/>
      <w:szCs w:val="24"/>
    </w:rPr>
  </w:style>
  <w:style w:type="paragraph" w:styleId="aa">
    <w:name w:val="Body Text"/>
    <w:basedOn w:val="a0"/>
    <w:link w:val="ab"/>
    <w:uiPriority w:val="99"/>
    <w:unhideWhenUsed/>
    <w:rsid w:val="00135C4B"/>
    <w:rPr>
      <w:rFonts w:eastAsia="Calibri"/>
    </w:rPr>
  </w:style>
  <w:style w:type="character" w:customStyle="1" w:styleId="ab">
    <w:name w:val="Основной текст Знак"/>
    <w:basedOn w:val="a1"/>
    <w:link w:val="aa"/>
    <w:uiPriority w:val="99"/>
    <w:rsid w:val="00135C4B"/>
    <w:rPr>
      <w:rFonts w:ascii="Times New Roman" w:eastAsia="Calibri" w:hAnsi="Times New Roman" w:cs="Times New Roman"/>
      <w:sz w:val="24"/>
      <w:lang w:val="uk-UA"/>
    </w:rPr>
  </w:style>
  <w:style w:type="character" w:styleId="ac">
    <w:name w:val="annotation reference"/>
    <w:basedOn w:val="a1"/>
    <w:uiPriority w:val="99"/>
    <w:semiHidden/>
    <w:unhideWhenUsed/>
    <w:rsid w:val="000111FD"/>
    <w:rPr>
      <w:sz w:val="16"/>
      <w:szCs w:val="16"/>
    </w:rPr>
  </w:style>
  <w:style w:type="paragraph" w:styleId="ad">
    <w:name w:val="annotation text"/>
    <w:basedOn w:val="a0"/>
    <w:link w:val="ae"/>
    <w:uiPriority w:val="99"/>
    <w:semiHidden/>
    <w:unhideWhenUsed/>
    <w:rsid w:val="000111FD"/>
    <w:rPr>
      <w:sz w:val="20"/>
      <w:szCs w:val="20"/>
    </w:rPr>
  </w:style>
  <w:style w:type="character" w:customStyle="1" w:styleId="ae">
    <w:name w:val="Текст примечания Знак"/>
    <w:basedOn w:val="a1"/>
    <w:link w:val="ad"/>
    <w:uiPriority w:val="99"/>
    <w:semiHidden/>
    <w:rsid w:val="000111FD"/>
    <w:rPr>
      <w:sz w:val="20"/>
      <w:szCs w:val="20"/>
    </w:rPr>
  </w:style>
  <w:style w:type="paragraph" w:styleId="af">
    <w:name w:val="annotation subject"/>
    <w:basedOn w:val="ad"/>
    <w:next w:val="ad"/>
    <w:link w:val="af0"/>
    <w:uiPriority w:val="99"/>
    <w:semiHidden/>
    <w:unhideWhenUsed/>
    <w:rsid w:val="000111FD"/>
    <w:rPr>
      <w:b/>
      <w:bCs/>
    </w:rPr>
  </w:style>
  <w:style w:type="character" w:customStyle="1" w:styleId="af0">
    <w:name w:val="Тема примечания Знак"/>
    <w:basedOn w:val="ae"/>
    <w:link w:val="af"/>
    <w:uiPriority w:val="99"/>
    <w:semiHidden/>
    <w:rsid w:val="000111FD"/>
    <w:rPr>
      <w:b/>
      <w:bCs/>
      <w:sz w:val="20"/>
      <w:szCs w:val="20"/>
    </w:rPr>
  </w:style>
  <w:style w:type="paragraph" w:styleId="af1">
    <w:name w:val="Balloon Text"/>
    <w:basedOn w:val="a0"/>
    <w:link w:val="af2"/>
    <w:uiPriority w:val="99"/>
    <w:semiHidden/>
    <w:unhideWhenUsed/>
    <w:rsid w:val="000111FD"/>
    <w:pPr>
      <w:spacing w:after="0"/>
    </w:pPr>
    <w:rPr>
      <w:rFonts w:ascii="Segoe UI" w:hAnsi="Segoe UI" w:cs="Segoe UI"/>
      <w:sz w:val="18"/>
      <w:szCs w:val="18"/>
    </w:rPr>
  </w:style>
  <w:style w:type="character" w:customStyle="1" w:styleId="af2">
    <w:name w:val="Текст выноски Знак"/>
    <w:basedOn w:val="a1"/>
    <w:link w:val="af1"/>
    <w:uiPriority w:val="99"/>
    <w:semiHidden/>
    <w:rsid w:val="000111FD"/>
    <w:rPr>
      <w:rFonts w:ascii="Segoe UI" w:hAnsi="Segoe UI" w:cs="Segoe UI"/>
      <w:sz w:val="18"/>
      <w:szCs w:val="18"/>
    </w:rPr>
  </w:style>
  <w:style w:type="paragraph" w:styleId="af3">
    <w:name w:val="Revision"/>
    <w:hidden/>
    <w:uiPriority w:val="99"/>
    <w:semiHidden/>
    <w:rsid w:val="00607DA1"/>
    <w:pPr>
      <w:spacing w:after="0" w:line="240" w:lineRule="auto"/>
    </w:pPr>
  </w:style>
  <w:style w:type="paragraph" w:styleId="af4">
    <w:name w:val="caption"/>
    <w:basedOn w:val="a0"/>
    <w:next w:val="a0"/>
    <w:link w:val="af5"/>
    <w:uiPriority w:val="35"/>
    <w:unhideWhenUsed/>
    <w:qFormat/>
    <w:rsid w:val="00CE390B"/>
    <w:rPr>
      <w:rFonts w:eastAsiaTheme="minorEastAsia"/>
      <w:b/>
      <w:bCs/>
      <w:color w:val="404040" w:themeColor="text1" w:themeTint="BF"/>
      <w:sz w:val="20"/>
      <w:szCs w:val="20"/>
      <w:lang w:val="ru-RU"/>
    </w:rPr>
  </w:style>
  <w:style w:type="character" w:customStyle="1" w:styleId="af5">
    <w:name w:val="Название объекта Знак"/>
    <w:basedOn w:val="a1"/>
    <w:link w:val="af4"/>
    <w:uiPriority w:val="35"/>
    <w:locked/>
    <w:rsid w:val="00CE390B"/>
    <w:rPr>
      <w:rFonts w:eastAsiaTheme="minorEastAsia"/>
      <w:b/>
      <w:bCs/>
      <w:color w:val="404040" w:themeColor="text1" w:themeTint="BF"/>
      <w:sz w:val="20"/>
      <w:szCs w:val="20"/>
      <w:lang w:val="ru-RU" w:eastAsia="ru-RU"/>
    </w:rPr>
  </w:style>
  <w:style w:type="paragraph" w:customStyle="1" w:styleId="11">
    <w:name w:val="Абзац списка1"/>
    <w:basedOn w:val="a0"/>
    <w:rsid w:val="008D6DAD"/>
    <w:pPr>
      <w:suppressAutoHyphens/>
      <w:spacing w:before="240" w:after="240" w:line="100" w:lineRule="atLeast"/>
      <w:ind w:left="284" w:firstLine="709"/>
    </w:pPr>
    <w:rPr>
      <w:rFonts w:eastAsia="Times New Roman"/>
      <w:kern w:val="1"/>
      <w:szCs w:val="24"/>
      <w:lang w:eastAsia="ar-SA"/>
    </w:rPr>
  </w:style>
  <w:style w:type="paragraph" w:styleId="af6">
    <w:name w:val="footer"/>
    <w:basedOn w:val="a0"/>
    <w:link w:val="af7"/>
    <w:uiPriority w:val="99"/>
    <w:unhideWhenUsed/>
    <w:rsid w:val="008840A3"/>
    <w:pPr>
      <w:tabs>
        <w:tab w:val="center" w:pos="4703"/>
        <w:tab w:val="right" w:pos="9406"/>
      </w:tabs>
      <w:ind w:firstLine="720"/>
    </w:pPr>
    <w:rPr>
      <w:rFonts w:eastAsia="Times New Roman"/>
      <w:szCs w:val="20"/>
    </w:rPr>
  </w:style>
  <w:style w:type="character" w:customStyle="1" w:styleId="af7">
    <w:name w:val="Нижний колонтитул Знак"/>
    <w:basedOn w:val="a1"/>
    <w:link w:val="af6"/>
    <w:uiPriority w:val="99"/>
    <w:rsid w:val="008840A3"/>
    <w:rPr>
      <w:rFonts w:ascii="Times New Roman" w:eastAsia="Times New Roman" w:hAnsi="Times New Roman" w:cs="Times New Roman"/>
      <w:sz w:val="24"/>
      <w:szCs w:val="20"/>
      <w:lang w:val="uk-UA"/>
    </w:rPr>
  </w:style>
  <w:style w:type="paragraph" w:styleId="12">
    <w:name w:val="toc 1"/>
    <w:basedOn w:val="a0"/>
    <w:next w:val="a0"/>
    <w:autoRedefine/>
    <w:uiPriority w:val="39"/>
    <w:unhideWhenUsed/>
    <w:rsid w:val="00A05515"/>
    <w:pPr>
      <w:tabs>
        <w:tab w:val="left" w:pos="440"/>
        <w:tab w:val="right" w:leader="dot" w:pos="9639"/>
      </w:tabs>
      <w:spacing w:after="100"/>
    </w:pPr>
  </w:style>
  <w:style w:type="paragraph" w:styleId="af8">
    <w:name w:val="header"/>
    <w:basedOn w:val="a0"/>
    <w:link w:val="af9"/>
    <w:uiPriority w:val="99"/>
    <w:unhideWhenUsed/>
    <w:rsid w:val="00BD0011"/>
    <w:pPr>
      <w:tabs>
        <w:tab w:val="center" w:pos="4819"/>
        <w:tab w:val="right" w:pos="9639"/>
      </w:tabs>
      <w:spacing w:before="0" w:after="0"/>
    </w:pPr>
  </w:style>
  <w:style w:type="character" w:customStyle="1" w:styleId="af9">
    <w:name w:val="Верхний колонтитул Знак"/>
    <w:basedOn w:val="a1"/>
    <w:link w:val="af8"/>
    <w:uiPriority w:val="99"/>
    <w:rsid w:val="00BD0011"/>
    <w:rPr>
      <w:rFonts w:ascii="Times New Roman" w:hAnsi="Times New Roman"/>
    </w:rPr>
  </w:style>
  <w:style w:type="paragraph" w:styleId="afa">
    <w:name w:val="footnote text"/>
    <w:basedOn w:val="a0"/>
    <w:link w:val="afb"/>
    <w:uiPriority w:val="99"/>
    <w:semiHidden/>
    <w:unhideWhenUsed/>
    <w:rsid w:val="00A05515"/>
    <w:pPr>
      <w:spacing w:before="0" w:after="0"/>
    </w:pPr>
    <w:rPr>
      <w:sz w:val="20"/>
      <w:szCs w:val="20"/>
    </w:rPr>
  </w:style>
  <w:style w:type="character" w:customStyle="1" w:styleId="afb">
    <w:name w:val="Текст сноски Знак"/>
    <w:basedOn w:val="a1"/>
    <w:link w:val="afa"/>
    <w:uiPriority w:val="99"/>
    <w:semiHidden/>
    <w:rsid w:val="00A05515"/>
    <w:rPr>
      <w:rFonts w:ascii="Times New Roman" w:hAnsi="Times New Roman"/>
      <w:sz w:val="20"/>
      <w:szCs w:val="20"/>
      <w:lang w:val="uk-UA"/>
    </w:rPr>
  </w:style>
  <w:style w:type="character" w:styleId="afc">
    <w:name w:val="footnote reference"/>
    <w:basedOn w:val="a1"/>
    <w:uiPriority w:val="99"/>
    <w:semiHidden/>
    <w:unhideWhenUsed/>
    <w:qFormat/>
    <w:rsid w:val="00A05515"/>
    <w:rPr>
      <w:vertAlign w:val="superscript"/>
    </w:rPr>
  </w:style>
  <w:style w:type="character" w:customStyle="1" w:styleId="rvts0">
    <w:name w:val="rvts0"/>
    <w:rsid w:val="00362712"/>
  </w:style>
  <w:style w:type="paragraph" w:customStyle="1" w:styleId="afd">
    <w:name w:val="Нормальний текст"/>
    <w:basedOn w:val="a0"/>
    <w:rsid w:val="00600F63"/>
    <w:pPr>
      <w:spacing w:after="0"/>
      <w:ind w:firstLine="567"/>
      <w:jc w:val="left"/>
    </w:pPr>
    <w:rPr>
      <w:rFonts w:ascii="Antiqua" w:eastAsia="Times New Roman" w:hAnsi="Antiqua"/>
      <w:sz w:val="26"/>
      <w:szCs w:val="20"/>
    </w:rPr>
  </w:style>
  <w:style w:type="character" w:customStyle="1" w:styleId="hps">
    <w:name w:val="hps"/>
    <w:basedOn w:val="a1"/>
    <w:rsid w:val="0003386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C2E69"/>
    <w:pPr>
      <w:spacing w:before="120" w:after="120" w:line="240" w:lineRule="auto"/>
      <w:jc w:val="both"/>
    </w:pPr>
    <w:rPr>
      <w:rFonts w:ascii="Times New Roman" w:hAnsi="Times New Roman" w:cs="Times New Roman"/>
      <w:sz w:val="24"/>
      <w:lang w:val="uk-UA" w:eastAsia="ru-RU"/>
    </w:rPr>
  </w:style>
  <w:style w:type="paragraph" w:styleId="1">
    <w:name w:val="heading 1"/>
    <w:basedOn w:val="a0"/>
    <w:next w:val="a0"/>
    <w:link w:val="10"/>
    <w:uiPriority w:val="9"/>
    <w:qFormat/>
    <w:rsid w:val="00DE7804"/>
    <w:pPr>
      <w:keepNext/>
      <w:keepLines/>
      <w:numPr>
        <w:numId w:val="15"/>
      </w:numPr>
      <w:spacing w:before="240" w:after="0"/>
      <w:ind w:left="1276" w:hanging="851"/>
      <w:outlineLvl w:val="0"/>
    </w:pPr>
    <w:rPr>
      <w:rFonts w:ascii="Arial" w:eastAsiaTheme="majorEastAsia" w:hAnsi="Arial" w:cstheme="majorBidi"/>
      <w:b/>
      <w:sz w:val="28"/>
      <w:szCs w:val="32"/>
    </w:rPr>
  </w:style>
  <w:style w:type="paragraph" w:styleId="2">
    <w:name w:val="heading 2"/>
    <w:basedOn w:val="a0"/>
    <w:next w:val="a0"/>
    <w:link w:val="20"/>
    <w:uiPriority w:val="9"/>
    <w:qFormat/>
    <w:rsid w:val="00073134"/>
    <w:pPr>
      <w:keepNext/>
      <w:keepLines/>
      <w:numPr>
        <w:ilvl w:val="1"/>
        <w:numId w:val="15"/>
      </w:numPr>
      <w:tabs>
        <w:tab w:val="left" w:pos="1134"/>
      </w:tabs>
      <w:spacing w:before="240" w:after="240"/>
      <w:outlineLvl w:val="1"/>
    </w:pPr>
    <w:rPr>
      <w:rFonts w:ascii="Arial" w:eastAsia="Times New Roman" w:hAnsi="Arial"/>
      <w:b/>
      <w:bCs/>
      <w:i/>
      <w:szCs w:val="26"/>
    </w:rPr>
  </w:style>
  <w:style w:type="paragraph" w:styleId="3">
    <w:name w:val="heading 3"/>
    <w:basedOn w:val="a0"/>
    <w:next w:val="a0"/>
    <w:link w:val="30"/>
    <w:uiPriority w:val="9"/>
    <w:unhideWhenUsed/>
    <w:qFormat/>
    <w:rsid w:val="00135C4B"/>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uiPriority w:val="9"/>
    <w:rsid w:val="00073134"/>
    <w:rPr>
      <w:rFonts w:ascii="Arial" w:eastAsia="Times New Roman" w:hAnsi="Arial" w:cs="Times New Roman"/>
      <w:b/>
      <w:bCs/>
      <w:i/>
      <w:sz w:val="24"/>
      <w:szCs w:val="26"/>
      <w:lang w:val="uk-UA" w:eastAsia="ru-RU"/>
    </w:rPr>
  </w:style>
  <w:style w:type="paragraph" w:styleId="a">
    <w:name w:val="List Paragraph"/>
    <w:aliases w:val="List_Paragraph,Multilevel para_II,List Paragraph1,Bullets,Bullet Styles para,Resume Title,List Paragraph (numbered (a)),Indent Paragraph,Colorful List - Accent 11,References,Source,List Paragraph (bulleted list),Bullet 1 List,FooterText"/>
    <w:basedOn w:val="a0"/>
    <w:link w:val="a4"/>
    <w:uiPriority w:val="34"/>
    <w:qFormat/>
    <w:rsid w:val="00AF2375"/>
    <w:pPr>
      <w:numPr>
        <w:numId w:val="5"/>
      </w:numPr>
    </w:pPr>
    <w:rPr>
      <w:iCs/>
    </w:rPr>
  </w:style>
  <w:style w:type="character" w:customStyle="1" w:styleId="a4">
    <w:name w:val="Абзац списка Знак"/>
    <w:aliases w:val="List_Paragraph Знак,Multilevel para_II Знак,List Paragraph1 Знак,Bullets Знак,Bullet Styles para Знак,Resume Title Знак,List Paragraph (numbered (a)) Знак,Indent Paragraph Знак,Colorful List - Accent 11 Знак,References Знак,Source Знак"/>
    <w:link w:val="a"/>
    <w:uiPriority w:val="34"/>
    <w:qFormat/>
    <w:locked/>
    <w:rsid w:val="00AF2375"/>
    <w:rPr>
      <w:rFonts w:ascii="Times New Roman" w:hAnsi="Times New Roman" w:cs="Times New Roman"/>
      <w:iCs/>
      <w:sz w:val="24"/>
      <w:lang w:val="uk-UA" w:eastAsia="ru-RU"/>
    </w:rPr>
  </w:style>
  <w:style w:type="table" w:styleId="a5">
    <w:name w:val="Table Grid"/>
    <w:basedOn w:val="a2"/>
    <w:uiPriority w:val="59"/>
    <w:rsid w:val="00CA1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7E28"/>
    <w:pPr>
      <w:autoSpaceDE w:val="0"/>
      <w:autoSpaceDN w:val="0"/>
      <w:adjustRightInd w:val="0"/>
      <w:spacing w:after="0" w:line="240" w:lineRule="auto"/>
    </w:pPr>
    <w:rPr>
      <w:rFonts w:ascii="Calibri" w:hAnsi="Calibri" w:cs="Calibri"/>
      <w:color w:val="000000"/>
      <w:sz w:val="24"/>
      <w:szCs w:val="24"/>
    </w:rPr>
  </w:style>
  <w:style w:type="paragraph" w:styleId="a6">
    <w:name w:val="Normal (Web)"/>
    <w:basedOn w:val="a0"/>
    <w:uiPriority w:val="99"/>
    <w:unhideWhenUsed/>
    <w:rsid w:val="00DE0186"/>
    <w:pPr>
      <w:spacing w:before="100" w:beforeAutospacing="1" w:after="100" w:afterAutospacing="1"/>
    </w:pPr>
    <w:rPr>
      <w:rFonts w:eastAsia="Times New Roman"/>
      <w:szCs w:val="24"/>
      <w:lang w:eastAsia="de-DE"/>
    </w:rPr>
  </w:style>
  <w:style w:type="character" w:customStyle="1" w:styleId="10">
    <w:name w:val="Заголовок 1 Знак"/>
    <w:basedOn w:val="a1"/>
    <w:link w:val="1"/>
    <w:uiPriority w:val="9"/>
    <w:rsid w:val="00DE7804"/>
    <w:rPr>
      <w:rFonts w:ascii="Arial" w:eastAsiaTheme="majorEastAsia" w:hAnsi="Arial" w:cstheme="majorBidi"/>
      <w:b/>
      <w:sz w:val="28"/>
      <w:szCs w:val="32"/>
      <w:lang w:val="uk-UA" w:eastAsia="ru-RU"/>
    </w:rPr>
  </w:style>
  <w:style w:type="paragraph" w:styleId="a7">
    <w:name w:val="TOC Heading"/>
    <w:basedOn w:val="1"/>
    <w:next w:val="a0"/>
    <w:uiPriority w:val="39"/>
    <w:unhideWhenUsed/>
    <w:qFormat/>
    <w:rsid w:val="00A41C47"/>
    <w:pPr>
      <w:outlineLvl w:val="9"/>
    </w:pPr>
    <w:rPr>
      <w:lang w:eastAsia="de-DE"/>
    </w:rPr>
  </w:style>
  <w:style w:type="paragraph" w:styleId="21">
    <w:name w:val="toc 2"/>
    <w:basedOn w:val="a0"/>
    <w:next w:val="a0"/>
    <w:autoRedefine/>
    <w:uiPriority w:val="39"/>
    <w:unhideWhenUsed/>
    <w:rsid w:val="00A05515"/>
    <w:pPr>
      <w:tabs>
        <w:tab w:val="left" w:pos="660"/>
        <w:tab w:val="right" w:leader="dot" w:pos="9639"/>
      </w:tabs>
      <w:spacing w:after="100"/>
      <w:ind w:left="675" w:right="401" w:hanging="454"/>
    </w:pPr>
    <w:rPr>
      <w:i/>
      <w:noProof/>
    </w:rPr>
  </w:style>
  <w:style w:type="character" w:styleId="a8">
    <w:name w:val="Hyperlink"/>
    <w:basedOn w:val="a1"/>
    <w:uiPriority w:val="99"/>
    <w:unhideWhenUsed/>
    <w:rsid w:val="00FC6237"/>
    <w:rPr>
      <w:iCs/>
      <w:color w:val="0563C1" w:themeColor="hyperlink"/>
      <w:u w:val="single"/>
    </w:rPr>
  </w:style>
  <w:style w:type="character" w:styleId="a9">
    <w:name w:val="Book Title"/>
    <w:basedOn w:val="a1"/>
    <w:uiPriority w:val="33"/>
    <w:qFormat/>
    <w:rsid w:val="00A41C47"/>
    <w:rPr>
      <w:b/>
      <w:bCs/>
      <w:i/>
      <w:iCs/>
      <w:spacing w:val="5"/>
    </w:rPr>
  </w:style>
  <w:style w:type="character" w:customStyle="1" w:styleId="30">
    <w:name w:val="Заголовок 3 Знак"/>
    <w:basedOn w:val="a1"/>
    <w:link w:val="3"/>
    <w:uiPriority w:val="9"/>
    <w:rsid w:val="00135C4B"/>
    <w:rPr>
      <w:rFonts w:asciiTheme="majorHAnsi" w:eastAsiaTheme="majorEastAsia" w:hAnsiTheme="majorHAnsi" w:cstheme="majorBidi"/>
      <w:color w:val="1F4D78" w:themeColor="accent1" w:themeShade="7F"/>
      <w:sz w:val="24"/>
      <w:szCs w:val="24"/>
    </w:rPr>
  </w:style>
  <w:style w:type="paragraph" w:styleId="aa">
    <w:name w:val="Body Text"/>
    <w:basedOn w:val="a0"/>
    <w:link w:val="ab"/>
    <w:uiPriority w:val="99"/>
    <w:unhideWhenUsed/>
    <w:rsid w:val="00135C4B"/>
    <w:rPr>
      <w:rFonts w:eastAsia="Calibri"/>
    </w:rPr>
  </w:style>
  <w:style w:type="character" w:customStyle="1" w:styleId="ab">
    <w:name w:val="Основной текст Знак"/>
    <w:basedOn w:val="a1"/>
    <w:link w:val="aa"/>
    <w:uiPriority w:val="99"/>
    <w:rsid w:val="00135C4B"/>
    <w:rPr>
      <w:rFonts w:ascii="Times New Roman" w:eastAsia="Calibri" w:hAnsi="Times New Roman" w:cs="Times New Roman"/>
      <w:sz w:val="24"/>
      <w:lang w:val="uk-UA"/>
    </w:rPr>
  </w:style>
  <w:style w:type="character" w:styleId="ac">
    <w:name w:val="annotation reference"/>
    <w:basedOn w:val="a1"/>
    <w:uiPriority w:val="99"/>
    <w:semiHidden/>
    <w:unhideWhenUsed/>
    <w:rsid w:val="000111FD"/>
    <w:rPr>
      <w:sz w:val="16"/>
      <w:szCs w:val="16"/>
    </w:rPr>
  </w:style>
  <w:style w:type="paragraph" w:styleId="ad">
    <w:name w:val="annotation text"/>
    <w:basedOn w:val="a0"/>
    <w:link w:val="ae"/>
    <w:uiPriority w:val="99"/>
    <w:semiHidden/>
    <w:unhideWhenUsed/>
    <w:rsid w:val="000111FD"/>
    <w:rPr>
      <w:sz w:val="20"/>
      <w:szCs w:val="20"/>
    </w:rPr>
  </w:style>
  <w:style w:type="character" w:customStyle="1" w:styleId="ae">
    <w:name w:val="Текст примечания Знак"/>
    <w:basedOn w:val="a1"/>
    <w:link w:val="ad"/>
    <w:uiPriority w:val="99"/>
    <w:semiHidden/>
    <w:rsid w:val="000111FD"/>
    <w:rPr>
      <w:sz w:val="20"/>
      <w:szCs w:val="20"/>
    </w:rPr>
  </w:style>
  <w:style w:type="paragraph" w:styleId="af">
    <w:name w:val="annotation subject"/>
    <w:basedOn w:val="ad"/>
    <w:next w:val="ad"/>
    <w:link w:val="af0"/>
    <w:uiPriority w:val="99"/>
    <w:semiHidden/>
    <w:unhideWhenUsed/>
    <w:rsid w:val="000111FD"/>
    <w:rPr>
      <w:b/>
      <w:bCs/>
    </w:rPr>
  </w:style>
  <w:style w:type="character" w:customStyle="1" w:styleId="af0">
    <w:name w:val="Тема примечания Знак"/>
    <w:basedOn w:val="ae"/>
    <w:link w:val="af"/>
    <w:uiPriority w:val="99"/>
    <w:semiHidden/>
    <w:rsid w:val="000111FD"/>
    <w:rPr>
      <w:b/>
      <w:bCs/>
      <w:sz w:val="20"/>
      <w:szCs w:val="20"/>
    </w:rPr>
  </w:style>
  <w:style w:type="paragraph" w:styleId="af1">
    <w:name w:val="Balloon Text"/>
    <w:basedOn w:val="a0"/>
    <w:link w:val="af2"/>
    <w:uiPriority w:val="99"/>
    <w:semiHidden/>
    <w:unhideWhenUsed/>
    <w:rsid w:val="000111FD"/>
    <w:pPr>
      <w:spacing w:after="0"/>
    </w:pPr>
    <w:rPr>
      <w:rFonts w:ascii="Segoe UI" w:hAnsi="Segoe UI" w:cs="Segoe UI"/>
      <w:sz w:val="18"/>
      <w:szCs w:val="18"/>
    </w:rPr>
  </w:style>
  <w:style w:type="character" w:customStyle="1" w:styleId="af2">
    <w:name w:val="Текст выноски Знак"/>
    <w:basedOn w:val="a1"/>
    <w:link w:val="af1"/>
    <w:uiPriority w:val="99"/>
    <w:semiHidden/>
    <w:rsid w:val="000111FD"/>
    <w:rPr>
      <w:rFonts w:ascii="Segoe UI" w:hAnsi="Segoe UI" w:cs="Segoe UI"/>
      <w:sz w:val="18"/>
      <w:szCs w:val="18"/>
    </w:rPr>
  </w:style>
  <w:style w:type="paragraph" w:styleId="af3">
    <w:name w:val="Revision"/>
    <w:hidden/>
    <w:uiPriority w:val="99"/>
    <w:semiHidden/>
    <w:rsid w:val="00607DA1"/>
    <w:pPr>
      <w:spacing w:after="0" w:line="240" w:lineRule="auto"/>
    </w:pPr>
  </w:style>
  <w:style w:type="paragraph" w:styleId="af4">
    <w:name w:val="caption"/>
    <w:basedOn w:val="a0"/>
    <w:next w:val="a0"/>
    <w:link w:val="af5"/>
    <w:uiPriority w:val="35"/>
    <w:unhideWhenUsed/>
    <w:qFormat/>
    <w:rsid w:val="00CE390B"/>
    <w:rPr>
      <w:rFonts w:eastAsiaTheme="minorEastAsia"/>
      <w:b/>
      <w:bCs/>
      <w:color w:val="404040" w:themeColor="text1" w:themeTint="BF"/>
      <w:sz w:val="20"/>
      <w:szCs w:val="20"/>
      <w:lang w:val="ru-RU"/>
    </w:rPr>
  </w:style>
  <w:style w:type="character" w:customStyle="1" w:styleId="af5">
    <w:name w:val="Название объекта Знак"/>
    <w:basedOn w:val="a1"/>
    <w:link w:val="af4"/>
    <w:uiPriority w:val="35"/>
    <w:locked/>
    <w:rsid w:val="00CE390B"/>
    <w:rPr>
      <w:rFonts w:eastAsiaTheme="minorEastAsia"/>
      <w:b/>
      <w:bCs/>
      <w:color w:val="404040" w:themeColor="text1" w:themeTint="BF"/>
      <w:sz w:val="20"/>
      <w:szCs w:val="20"/>
      <w:lang w:val="ru-RU" w:eastAsia="ru-RU"/>
    </w:rPr>
  </w:style>
  <w:style w:type="paragraph" w:customStyle="1" w:styleId="11">
    <w:name w:val="Абзац списка1"/>
    <w:basedOn w:val="a0"/>
    <w:rsid w:val="008D6DAD"/>
    <w:pPr>
      <w:suppressAutoHyphens/>
      <w:spacing w:before="240" w:after="240" w:line="100" w:lineRule="atLeast"/>
      <w:ind w:left="284" w:firstLine="709"/>
    </w:pPr>
    <w:rPr>
      <w:rFonts w:eastAsia="Times New Roman"/>
      <w:kern w:val="1"/>
      <w:szCs w:val="24"/>
      <w:lang w:eastAsia="ar-SA"/>
    </w:rPr>
  </w:style>
  <w:style w:type="paragraph" w:styleId="af6">
    <w:name w:val="footer"/>
    <w:basedOn w:val="a0"/>
    <w:link w:val="af7"/>
    <w:uiPriority w:val="99"/>
    <w:unhideWhenUsed/>
    <w:rsid w:val="008840A3"/>
    <w:pPr>
      <w:tabs>
        <w:tab w:val="center" w:pos="4703"/>
        <w:tab w:val="right" w:pos="9406"/>
      </w:tabs>
      <w:ind w:firstLine="720"/>
    </w:pPr>
    <w:rPr>
      <w:rFonts w:eastAsia="Times New Roman"/>
      <w:szCs w:val="20"/>
    </w:rPr>
  </w:style>
  <w:style w:type="character" w:customStyle="1" w:styleId="af7">
    <w:name w:val="Нижний колонтитул Знак"/>
    <w:basedOn w:val="a1"/>
    <w:link w:val="af6"/>
    <w:uiPriority w:val="99"/>
    <w:rsid w:val="008840A3"/>
    <w:rPr>
      <w:rFonts w:ascii="Times New Roman" w:eastAsia="Times New Roman" w:hAnsi="Times New Roman" w:cs="Times New Roman"/>
      <w:sz w:val="24"/>
      <w:szCs w:val="20"/>
      <w:lang w:val="uk-UA"/>
    </w:rPr>
  </w:style>
  <w:style w:type="paragraph" w:styleId="12">
    <w:name w:val="toc 1"/>
    <w:basedOn w:val="a0"/>
    <w:next w:val="a0"/>
    <w:autoRedefine/>
    <w:uiPriority w:val="39"/>
    <w:unhideWhenUsed/>
    <w:rsid w:val="00A05515"/>
    <w:pPr>
      <w:tabs>
        <w:tab w:val="left" w:pos="440"/>
        <w:tab w:val="right" w:leader="dot" w:pos="9639"/>
      </w:tabs>
      <w:spacing w:after="100"/>
    </w:pPr>
  </w:style>
  <w:style w:type="paragraph" w:styleId="af8">
    <w:name w:val="header"/>
    <w:basedOn w:val="a0"/>
    <w:link w:val="af9"/>
    <w:uiPriority w:val="99"/>
    <w:unhideWhenUsed/>
    <w:rsid w:val="00BD0011"/>
    <w:pPr>
      <w:tabs>
        <w:tab w:val="center" w:pos="4819"/>
        <w:tab w:val="right" w:pos="9639"/>
      </w:tabs>
      <w:spacing w:before="0" w:after="0"/>
    </w:pPr>
  </w:style>
  <w:style w:type="character" w:customStyle="1" w:styleId="af9">
    <w:name w:val="Верхний колонтитул Знак"/>
    <w:basedOn w:val="a1"/>
    <w:link w:val="af8"/>
    <w:uiPriority w:val="99"/>
    <w:rsid w:val="00BD0011"/>
    <w:rPr>
      <w:rFonts w:ascii="Times New Roman" w:hAnsi="Times New Roman"/>
    </w:rPr>
  </w:style>
  <w:style w:type="paragraph" w:styleId="afa">
    <w:name w:val="footnote text"/>
    <w:basedOn w:val="a0"/>
    <w:link w:val="afb"/>
    <w:uiPriority w:val="99"/>
    <w:semiHidden/>
    <w:unhideWhenUsed/>
    <w:rsid w:val="00A05515"/>
    <w:pPr>
      <w:spacing w:before="0" w:after="0"/>
    </w:pPr>
    <w:rPr>
      <w:sz w:val="20"/>
      <w:szCs w:val="20"/>
    </w:rPr>
  </w:style>
  <w:style w:type="character" w:customStyle="1" w:styleId="afb">
    <w:name w:val="Текст сноски Знак"/>
    <w:basedOn w:val="a1"/>
    <w:link w:val="afa"/>
    <w:uiPriority w:val="99"/>
    <w:semiHidden/>
    <w:rsid w:val="00A05515"/>
    <w:rPr>
      <w:rFonts w:ascii="Times New Roman" w:hAnsi="Times New Roman"/>
      <w:sz w:val="20"/>
      <w:szCs w:val="20"/>
      <w:lang w:val="uk-UA"/>
    </w:rPr>
  </w:style>
  <w:style w:type="character" w:styleId="afc">
    <w:name w:val="footnote reference"/>
    <w:basedOn w:val="a1"/>
    <w:uiPriority w:val="99"/>
    <w:semiHidden/>
    <w:unhideWhenUsed/>
    <w:qFormat/>
    <w:rsid w:val="00A05515"/>
    <w:rPr>
      <w:vertAlign w:val="superscript"/>
    </w:rPr>
  </w:style>
  <w:style w:type="character" w:customStyle="1" w:styleId="rvts0">
    <w:name w:val="rvts0"/>
    <w:rsid w:val="00362712"/>
  </w:style>
  <w:style w:type="paragraph" w:customStyle="1" w:styleId="afd">
    <w:name w:val="Нормальний текст"/>
    <w:basedOn w:val="a0"/>
    <w:rsid w:val="00600F63"/>
    <w:pPr>
      <w:spacing w:after="0"/>
      <w:ind w:firstLine="567"/>
      <w:jc w:val="left"/>
    </w:pPr>
    <w:rPr>
      <w:rFonts w:ascii="Antiqua" w:eastAsia="Times New Roman" w:hAnsi="Antiqua"/>
      <w:sz w:val="26"/>
      <w:szCs w:val="20"/>
    </w:rPr>
  </w:style>
  <w:style w:type="character" w:customStyle="1" w:styleId="hps">
    <w:name w:val="hps"/>
    <w:basedOn w:val="a1"/>
    <w:rsid w:val="0003386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45772">
      <w:bodyDiv w:val="1"/>
      <w:marLeft w:val="0"/>
      <w:marRight w:val="0"/>
      <w:marTop w:val="0"/>
      <w:marBottom w:val="0"/>
      <w:divBdr>
        <w:top w:val="none" w:sz="0" w:space="0" w:color="auto"/>
        <w:left w:val="none" w:sz="0" w:space="0" w:color="auto"/>
        <w:bottom w:val="none" w:sz="0" w:space="0" w:color="auto"/>
        <w:right w:val="none" w:sz="0" w:space="0" w:color="auto"/>
      </w:divBdr>
    </w:div>
    <w:div w:id="421537227">
      <w:bodyDiv w:val="1"/>
      <w:marLeft w:val="0"/>
      <w:marRight w:val="0"/>
      <w:marTop w:val="0"/>
      <w:marBottom w:val="0"/>
      <w:divBdr>
        <w:top w:val="none" w:sz="0" w:space="0" w:color="auto"/>
        <w:left w:val="none" w:sz="0" w:space="0" w:color="auto"/>
        <w:bottom w:val="none" w:sz="0" w:space="0" w:color="auto"/>
        <w:right w:val="none" w:sz="0" w:space="0" w:color="auto"/>
      </w:divBdr>
      <w:divsChild>
        <w:div w:id="714617665">
          <w:marLeft w:val="0"/>
          <w:marRight w:val="0"/>
          <w:marTop w:val="0"/>
          <w:marBottom w:val="0"/>
          <w:divBdr>
            <w:top w:val="none" w:sz="0" w:space="0" w:color="auto"/>
            <w:left w:val="none" w:sz="0" w:space="0" w:color="auto"/>
            <w:bottom w:val="none" w:sz="0" w:space="0" w:color="auto"/>
            <w:right w:val="none" w:sz="0" w:space="0" w:color="auto"/>
          </w:divBdr>
          <w:divsChild>
            <w:div w:id="1816868535">
              <w:marLeft w:val="0"/>
              <w:marRight w:val="60"/>
              <w:marTop w:val="0"/>
              <w:marBottom w:val="0"/>
              <w:divBdr>
                <w:top w:val="none" w:sz="0" w:space="0" w:color="auto"/>
                <w:left w:val="none" w:sz="0" w:space="0" w:color="auto"/>
                <w:bottom w:val="none" w:sz="0" w:space="0" w:color="auto"/>
                <w:right w:val="none" w:sz="0" w:space="0" w:color="auto"/>
              </w:divBdr>
              <w:divsChild>
                <w:div w:id="1391075987">
                  <w:marLeft w:val="0"/>
                  <w:marRight w:val="0"/>
                  <w:marTop w:val="0"/>
                  <w:marBottom w:val="120"/>
                  <w:divBdr>
                    <w:top w:val="single" w:sz="6" w:space="0" w:color="C0C0C0"/>
                    <w:left w:val="single" w:sz="6" w:space="0" w:color="D9D9D9"/>
                    <w:bottom w:val="single" w:sz="6" w:space="0" w:color="D9D9D9"/>
                    <w:right w:val="single" w:sz="6" w:space="0" w:color="D9D9D9"/>
                  </w:divBdr>
                  <w:divsChild>
                    <w:div w:id="933630548">
                      <w:marLeft w:val="0"/>
                      <w:marRight w:val="0"/>
                      <w:marTop w:val="0"/>
                      <w:marBottom w:val="0"/>
                      <w:divBdr>
                        <w:top w:val="none" w:sz="0" w:space="0" w:color="auto"/>
                        <w:left w:val="none" w:sz="0" w:space="0" w:color="auto"/>
                        <w:bottom w:val="none" w:sz="0" w:space="0" w:color="auto"/>
                        <w:right w:val="none" w:sz="0" w:space="0" w:color="auto"/>
                      </w:divBdr>
                    </w:div>
                    <w:div w:id="990913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810071">
          <w:marLeft w:val="0"/>
          <w:marRight w:val="0"/>
          <w:marTop w:val="0"/>
          <w:marBottom w:val="0"/>
          <w:divBdr>
            <w:top w:val="none" w:sz="0" w:space="0" w:color="auto"/>
            <w:left w:val="none" w:sz="0" w:space="0" w:color="auto"/>
            <w:bottom w:val="none" w:sz="0" w:space="0" w:color="auto"/>
            <w:right w:val="none" w:sz="0" w:space="0" w:color="auto"/>
          </w:divBdr>
          <w:divsChild>
            <w:div w:id="1627082492">
              <w:marLeft w:val="60"/>
              <w:marRight w:val="0"/>
              <w:marTop w:val="0"/>
              <w:marBottom w:val="0"/>
              <w:divBdr>
                <w:top w:val="none" w:sz="0" w:space="0" w:color="auto"/>
                <w:left w:val="none" w:sz="0" w:space="0" w:color="auto"/>
                <w:bottom w:val="none" w:sz="0" w:space="0" w:color="auto"/>
                <w:right w:val="none" w:sz="0" w:space="0" w:color="auto"/>
              </w:divBdr>
              <w:divsChild>
                <w:div w:id="2134515373">
                  <w:marLeft w:val="0"/>
                  <w:marRight w:val="0"/>
                  <w:marTop w:val="0"/>
                  <w:marBottom w:val="0"/>
                  <w:divBdr>
                    <w:top w:val="none" w:sz="0" w:space="0" w:color="auto"/>
                    <w:left w:val="none" w:sz="0" w:space="0" w:color="auto"/>
                    <w:bottom w:val="none" w:sz="0" w:space="0" w:color="auto"/>
                    <w:right w:val="none" w:sz="0" w:space="0" w:color="auto"/>
                  </w:divBdr>
                  <w:divsChild>
                    <w:div w:id="1970041313">
                      <w:marLeft w:val="0"/>
                      <w:marRight w:val="0"/>
                      <w:marTop w:val="0"/>
                      <w:marBottom w:val="120"/>
                      <w:divBdr>
                        <w:top w:val="single" w:sz="6" w:space="0" w:color="F5F5F5"/>
                        <w:left w:val="single" w:sz="6" w:space="0" w:color="F5F5F5"/>
                        <w:bottom w:val="single" w:sz="6" w:space="0" w:color="F5F5F5"/>
                        <w:right w:val="single" w:sz="6" w:space="0" w:color="F5F5F5"/>
                      </w:divBdr>
                      <w:divsChild>
                        <w:div w:id="1667438426">
                          <w:marLeft w:val="0"/>
                          <w:marRight w:val="0"/>
                          <w:marTop w:val="0"/>
                          <w:marBottom w:val="0"/>
                          <w:divBdr>
                            <w:top w:val="none" w:sz="0" w:space="0" w:color="auto"/>
                            <w:left w:val="none" w:sz="0" w:space="0" w:color="auto"/>
                            <w:bottom w:val="none" w:sz="0" w:space="0" w:color="auto"/>
                            <w:right w:val="none" w:sz="0" w:space="0" w:color="auto"/>
                          </w:divBdr>
                          <w:divsChild>
                            <w:div w:id="179721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3917383">
      <w:bodyDiv w:val="1"/>
      <w:marLeft w:val="0"/>
      <w:marRight w:val="0"/>
      <w:marTop w:val="0"/>
      <w:marBottom w:val="0"/>
      <w:divBdr>
        <w:top w:val="none" w:sz="0" w:space="0" w:color="auto"/>
        <w:left w:val="none" w:sz="0" w:space="0" w:color="auto"/>
        <w:bottom w:val="none" w:sz="0" w:space="0" w:color="auto"/>
        <w:right w:val="none" w:sz="0" w:space="0" w:color="auto"/>
      </w:divBdr>
    </w:div>
    <w:div w:id="913472691">
      <w:bodyDiv w:val="1"/>
      <w:marLeft w:val="0"/>
      <w:marRight w:val="0"/>
      <w:marTop w:val="0"/>
      <w:marBottom w:val="0"/>
      <w:divBdr>
        <w:top w:val="none" w:sz="0" w:space="0" w:color="auto"/>
        <w:left w:val="none" w:sz="0" w:space="0" w:color="auto"/>
        <w:bottom w:val="none" w:sz="0" w:space="0" w:color="auto"/>
        <w:right w:val="none" w:sz="0" w:space="0" w:color="auto"/>
      </w:divBdr>
    </w:div>
    <w:div w:id="1121190065">
      <w:bodyDiv w:val="1"/>
      <w:marLeft w:val="0"/>
      <w:marRight w:val="0"/>
      <w:marTop w:val="0"/>
      <w:marBottom w:val="0"/>
      <w:divBdr>
        <w:top w:val="none" w:sz="0" w:space="0" w:color="auto"/>
        <w:left w:val="none" w:sz="0" w:space="0" w:color="auto"/>
        <w:bottom w:val="none" w:sz="0" w:space="0" w:color="auto"/>
        <w:right w:val="none" w:sz="0" w:space="0" w:color="auto"/>
      </w:divBdr>
    </w:div>
    <w:div w:id="1144466382">
      <w:bodyDiv w:val="1"/>
      <w:marLeft w:val="0"/>
      <w:marRight w:val="0"/>
      <w:marTop w:val="0"/>
      <w:marBottom w:val="0"/>
      <w:divBdr>
        <w:top w:val="none" w:sz="0" w:space="0" w:color="auto"/>
        <w:left w:val="none" w:sz="0" w:space="0" w:color="auto"/>
        <w:bottom w:val="none" w:sz="0" w:space="0" w:color="auto"/>
        <w:right w:val="none" w:sz="0" w:space="0" w:color="auto"/>
      </w:divBdr>
    </w:div>
    <w:div w:id="1208294767">
      <w:bodyDiv w:val="1"/>
      <w:marLeft w:val="0"/>
      <w:marRight w:val="0"/>
      <w:marTop w:val="0"/>
      <w:marBottom w:val="0"/>
      <w:divBdr>
        <w:top w:val="none" w:sz="0" w:space="0" w:color="auto"/>
        <w:left w:val="none" w:sz="0" w:space="0" w:color="auto"/>
        <w:bottom w:val="none" w:sz="0" w:space="0" w:color="auto"/>
        <w:right w:val="none" w:sz="0" w:space="0" w:color="auto"/>
      </w:divBdr>
    </w:div>
    <w:div w:id="1266426140">
      <w:bodyDiv w:val="1"/>
      <w:marLeft w:val="0"/>
      <w:marRight w:val="0"/>
      <w:marTop w:val="0"/>
      <w:marBottom w:val="0"/>
      <w:divBdr>
        <w:top w:val="none" w:sz="0" w:space="0" w:color="auto"/>
        <w:left w:val="none" w:sz="0" w:space="0" w:color="auto"/>
        <w:bottom w:val="none" w:sz="0" w:space="0" w:color="auto"/>
        <w:right w:val="none" w:sz="0" w:space="0" w:color="auto"/>
      </w:divBdr>
    </w:div>
    <w:div w:id="1516797851">
      <w:bodyDiv w:val="1"/>
      <w:marLeft w:val="0"/>
      <w:marRight w:val="0"/>
      <w:marTop w:val="0"/>
      <w:marBottom w:val="0"/>
      <w:divBdr>
        <w:top w:val="none" w:sz="0" w:space="0" w:color="auto"/>
        <w:left w:val="none" w:sz="0" w:space="0" w:color="auto"/>
        <w:bottom w:val="none" w:sz="0" w:space="0" w:color="auto"/>
        <w:right w:val="none" w:sz="0" w:space="0" w:color="auto"/>
      </w:divBdr>
    </w:div>
    <w:div w:id="1697148469">
      <w:bodyDiv w:val="1"/>
      <w:marLeft w:val="0"/>
      <w:marRight w:val="0"/>
      <w:marTop w:val="0"/>
      <w:marBottom w:val="0"/>
      <w:divBdr>
        <w:top w:val="none" w:sz="0" w:space="0" w:color="auto"/>
        <w:left w:val="none" w:sz="0" w:space="0" w:color="auto"/>
        <w:bottom w:val="none" w:sz="0" w:space="0" w:color="auto"/>
        <w:right w:val="none" w:sz="0" w:space="0" w:color="auto"/>
      </w:divBdr>
    </w:div>
    <w:div w:id="2030639236">
      <w:bodyDiv w:val="1"/>
      <w:marLeft w:val="0"/>
      <w:marRight w:val="0"/>
      <w:marTop w:val="0"/>
      <w:marBottom w:val="0"/>
      <w:divBdr>
        <w:top w:val="none" w:sz="0" w:space="0" w:color="auto"/>
        <w:left w:val="none" w:sz="0" w:space="0" w:color="auto"/>
        <w:bottom w:val="none" w:sz="0" w:space="0" w:color="auto"/>
        <w:right w:val="none" w:sz="0" w:space="0" w:color="auto"/>
      </w:divBdr>
    </w:div>
    <w:div w:id="212022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mailto:mrv.info@menr.gov.u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9D7E4-D5E6-4351-BED0-94E02C751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23</Pages>
  <Words>7212</Words>
  <Characters>41111</Characters>
  <Application>Microsoft Office Word</Application>
  <DocSecurity>0</DocSecurity>
  <Lines>342</Lines>
  <Paragraphs>96</Paragraphs>
  <ScaleCrop>false</ScaleCrop>
  <HeadingPairs>
    <vt:vector size="8" baseType="variant">
      <vt:variant>
        <vt:lpstr>Название</vt:lpstr>
      </vt:variant>
      <vt:variant>
        <vt:i4>1</vt:i4>
      </vt:variant>
      <vt:variant>
        <vt:lpstr>Title</vt:lpstr>
      </vt:variant>
      <vt:variant>
        <vt:i4>1</vt:i4>
      </vt:variant>
      <vt:variant>
        <vt:lpstr>Headings</vt:lpstr>
      </vt:variant>
      <vt:variant>
        <vt:i4>18</vt:i4>
      </vt:variant>
      <vt:variant>
        <vt:lpstr>Titel</vt:lpstr>
      </vt:variant>
      <vt:variant>
        <vt:i4>1</vt:i4>
      </vt:variant>
    </vt:vector>
  </HeadingPairs>
  <TitlesOfParts>
    <vt:vector size="21" baseType="lpstr">
      <vt:lpstr/>
      <vt:lpstr/>
      <vt:lpstr>Вступ</vt:lpstr>
      <vt:lpstr>Сфера застосування</vt:lpstr>
      <vt:lpstr>Процедура розмежування обов’язків з обробки даних та здійснення заходів з контро</vt:lpstr>
      <vt:lpstr>    Основні принципи здійснення моніторингу та звітності на установці</vt:lpstr>
      <vt:lpstr>    Обов'язки з моніторингу та звітності щодо викидів ПГ </vt:lpstr>
      <vt:lpstr>Процедура обробки даних</vt:lpstr>
      <vt:lpstr>Оцінка ризиків </vt:lpstr>
      <vt:lpstr>    Оцінка властивих ризиків та ризиків системи контролю</vt:lpstr>
      <vt:lpstr>    Заходи з контролю</vt:lpstr>
      <vt:lpstr>Система метрологічного нагляду </vt:lpstr>
      <vt:lpstr>Забезпечення якості інформаційних технологій</vt:lpstr>
      <vt:lpstr>Забезпечення регулярних внутрішніх перевірок та підтвердження даних</vt:lpstr>
      <vt:lpstr>Внесення правок і коригувальні дії</vt:lpstr>
      <vt:lpstr>Регулярна оцінка прийнятності плану моніторингу </vt:lpstr>
      <vt:lpstr>Архівування та зберігання даних моніторингу</vt:lpstr>
      <vt:lpstr>Управління процесами, що передані на виконання стороннім організаціям </vt:lpstr>
      <vt:lpstr>Управління діловодством та документацією </vt:lpstr>
      <vt:lpstr>Зобов’язання із здійснення моніторингу у разі зміни оператора установки</vt:lpstr>
      <vt:lpstr/>
    </vt:vector>
  </TitlesOfParts>
  <Company>KPMG</Company>
  <LinksUpToDate>false</LinksUpToDate>
  <CharactersWithSpaces>48227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Lozynskyy, Yuriy</dc:creator>
  <cp:lastModifiedBy>Владимир</cp:lastModifiedBy>
  <cp:revision>3</cp:revision>
  <dcterms:created xsi:type="dcterms:W3CDTF">2020-11-20T11:22:00Z</dcterms:created>
  <dcterms:modified xsi:type="dcterms:W3CDTF">2020-11-20T11:53:00Z</dcterms:modified>
</cp:coreProperties>
</file>